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C5DEDE" w14:textId="77777777" w:rsidR="00A67B0D" w:rsidRPr="00E34EE9" w:rsidRDefault="00A67B0D" w:rsidP="00E34EE9">
      <w:pPr>
        <w:rPr>
          <w:rFonts w:asciiTheme="minorHAnsi" w:hAnsiTheme="minorHAnsi" w:cstheme="minorHAnsi"/>
          <w:sz w:val="22"/>
          <w:szCs w:val="22"/>
        </w:rPr>
      </w:pPr>
    </w:p>
    <w:p w14:paraId="0B03CCBC" w14:textId="77777777" w:rsidR="00A67B0D" w:rsidRPr="00E34EE9" w:rsidRDefault="00A67B0D" w:rsidP="00E34EE9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0CF220E5" w14:textId="77777777" w:rsidR="00E34EE9" w:rsidRPr="00E34EE9" w:rsidRDefault="00E34EE9" w:rsidP="00E34EE9">
      <w:pPr>
        <w:spacing w:before="17"/>
        <w:ind w:left="4924" w:right="4953" w:firstLine="4"/>
        <w:jc w:val="center"/>
        <w:rPr>
          <w:rFonts w:asciiTheme="minorHAnsi" w:hAnsiTheme="minorHAnsi" w:cstheme="minorHAnsi"/>
          <w:sz w:val="22"/>
          <w:szCs w:val="22"/>
        </w:rPr>
      </w:pPr>
      <w:r w:rsidRPr="00E34EE9">
        <w:rPr>
          <w:rFonts w:asciiTheme="minorHAnsi" w:hAnsiTheme="minorHAnsi" w:cstheme="minorHAnsi"/>
          <w:sz w:val="22"/>
          <w:szCs w:val="22"/>
        </w:rPr>
        <w:t>Neo King</w:t>
      </w:r>
    </w:p>
    <w:p w14:paraId="2BD1F2DC" w14:textId="1677CCA2" w:rsidR="00A67B0D" w:rsidRPr="00E34EE9" w:rsidRDefault="002A431F" w:rsidP="00E34EE9">
      <w:pPr>
        <w:spacing w:before="17"/>
        <w:ind w:left="4924" w:right="4953" w:firstLine="4"/>
        <w:jc w:val="center"/>
        <w:rPr>
          <w:rFonts w:asciiTheme="minorHAnsi" w:hAnsiTheme="minorHAnsi" w:cstheme="minorHAnsi"/>
          <w:sz w:val="22"/>
          <w:szCs w:val="22"/>
        </w:rPr>
      </w:pPr>
      <w:r w:rsidRPr="00E34EE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ille</w:t>
      </w:r>
      <w:r w:rsidRPr="00E34EE9">
        <w:rPr>
          <w:rFonts w:asciiTheme="minorHAnsi" w:hAnsiTheme="minorHAnsi" w:cstheme="minorHAnsi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v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ille</w:t>
      </w:r>
      <w:r w:rsidRPr="00E34EE9">
        <w:rPr>
          <w:rFonts w:asciiTheme="minorHAnsi" w:hAnsiTheme="minorHAnsi" w:cstheme="minorHAnsi"/>
          <w:sz w:val="22"/>
          <w:szCs w:val="22"/>
        </w:rPr>
        <w:t xml:space="preserve">,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E34EE9">
        <w:rPr>
          <w:rFonts w:asciiTheme="minorHAnsi" w:hAnsiTheme="minorHAnsi" w:cstheme="minorHAnsi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z w:val="22"/>
          <w:szCs w:val="22"/>
        </w:rPr>
        <w:t>17551</w:t>
      </w:r>
    </w:p>
    <w:p w14:paraId="305E9BFE" w14:textId="21672999" w:rsidR="00A67B0D" w:rsidRPr="00E34EE9" w:rsidRDefault="002A431F" w:rsidP="00E34EE9">
      <w:pPr>
        <w:ind w:left="5148" w:right="5169" w:hanging="2"/>
        <w:jc w:val="center"/>
        <w:rPr>
          <w:rFonts w:asciiTheme="minorHAnsi" w:hAnsiTheme="minorHAnsi" w:cstheme="minorHAnsi"/>
          <w:sz w:val="22"/>
          <w:szCs w:val="22"/>
        </w:rPr>
      </w:pPr>
      <w:r w:rsidRPr="00E34EE9">
        <w:rPr>
          <w:rFonts w:asciiTheme="minorHAnsi" w:hAnsiTheme="minorHAnsi" w:cstheme="minorHAnsi"/>
          <w:sz w:val="22"/>
          <w:szCs w:val="22"/>
        </w:rPr>
        <w:t>717.872.3333</w:t>
      </w:r>
      <w:hyperlink r:id="rId7" w:history="1">
        <w:r w:rsidR="00E34EE9" w:rsidRPr="00E34EE9">
          <w:rPr>
            <w:rStyle w:val="Hyperlink"/>
            <w:rFonts w:asciiTheme="minorHAnsi" w:hAnsiTheme="minorHAnsi" w:cstheme="minorHAnsi"/>
            <w:sz w:val="22"/>
            <w:szCs w:val="22"/>
          </w:rPr>
          <w:t xml:space="preserve"> neo@gmail.com</w:t>
        </w:r>
      </w:hyperlink>
    </w:p>
    <w:p w14:paraId="3A0B6870" w14:textId="77777777" w:rsidR="00A67B0D" w:rsidRPr="00E34EE9" w:rsidRDefault="00A67B0D" w:rsidP="00E34EE9">
      <w:pPr>
        <w:rPr>
          <w:rFonts w:asciiTheme="minorHAnsi" w:hAnsiTheme="minorHAnsi" w:cstheme="minorHAnsi"/>
          <w:sz w:val="22"/>
          <w:szCs w:val="22"/>
        </w:rPr>
      </w:pPr>
    </w:p>
    <w:p w14:paraId="6F1E4334" w14:textId="10C1A201" w:rsidR="00A67B0D" w:rsidRPr="00E34EE9" w:rsidRDefault="002A431F" w:rsidP="00E34EE9">
      <w:pPr>
        <w:ind w:right="5397" w:firstLine="648"/>
        <w:rPr>
          <w:rFonts w:asciiTheme="minorHAnsi" w:hAnsiTheme="minorHAnsi" w:cstheme="minorHAnsi"/>
          <w:sz w:val="22"/>
          <w:szCs w:val="22"/>
        </w:rPr>
      </w:pPr>
      <w:r w:rsidRPr="00E34EE9">
        <w:rPr>
          <w:rFonts w:asciiTheme="minorHAnsi" w:hAnsiTheme="minorHAnsi" w:cstheme="minorHAnsi"/>
          <w:b/>
          <w:spacing w:val="-3"/>
          <w:sz w:val="22"/>
          <w:szCs w:val="22"/>
        </w:rPr>
        <w:t>O</w:t>
      </w:r>
      <w:r w:rsidRPr="00E34EE9">
        <w:rPr>
          <w:rFonts w:asciiTheme="minorHAnsi" w:hAnsiTheme="minorHAnsi" w:cstheme="minorHAnsi"/>
          <w:b/>
          <w:spacing w:val="5"/>
          <w:sz w:val="22"/>
          <w:szCs w:val="22"/>
        </w:rPr>
        <w:t>B</w:t>
      </w:r>
      <w:r w:rsidRPr="00E34EE9">
        <w:rPr>
          <w:rFonts w:asciiTheme="minorHAnsi" w:hAnsiTheme="minorHAnsi" w:cstheme="minorHAnsi"/>
          <w:b/>
          <w:spacing w:val="2"/>
          <w:sz w:val="22"/>
          <w:szCs w:val="22"/>
        </w:rPr>
        <w:t>J</w:t>
      </w:r>
      <w:r w:rsidRPr="00E34EE9">
        <w:rPr>
          <w:rFonts w:asciiTheme="minorHAnsi" w:hAnsiTheme="minorHAnsi" w:cstheme="minorHAnsi"/>
          <w:b/>
          <w:spacing w:val="-3"/>
          <w:sz w:val="22"/>
          <w:szCs w:val="22"/>
        </w:rPr>
        <w:t>E</w:t>
      </w:r>
      <w:r w:rsidRPr="00E34EE9">
        <w:rPr>
          <w:rFonts w:asciiTheme="minorHAnsi" w:hAnsiTheme="minorHAnsi" w:cstheme="minorHAnsi"/>
          <w:b/>
          <w:spacing w:val="1"/>
          <w:sz w:val="22"/>
          <w:szCs w:val="22"/>
        </w:rPr>
        <w:t>CT</w:t>
      </w:r>
      <w:r w:rsidRPr="00E34EE9">
        <w:rPr>
          <w:rFonts w:asciiTheme="minorHAnsi" w:hAnsiTheme="minorHAnsi" w:cstheme="minorHAnsi"/>
          <w:b/>
          <w:spacing w:val="-6"/>
          <w:sz w:val="22"/>
          <w:szCs w:val="22"/>
        </w:rPr>
        <w:t>I</w:t>
      </w:r>
      <w:r w:rsidRPr="00E34EE9">
        <w:rPr>
          <w:rFonts w:asciiTheme="minorHAnsi" w:hAnsiTheme="minorHAnsi" w:cstheme="minorHAnsi"/>
          <w:b/>
          <w:spacing w:val="1"/>
          <w:sz w:val="22"/>
          <w:szCs w:val="22"/>
        </w:rPr>
        <w:t>VE</w:t>
      </w:r>
    </w:p>
    <w:p w14:paraId="77050518" w14:textId="77777777" w:rsidR="00A67B0D" w:rsidRPr="00E34EE9" w:rsidRDefault="002A431F" w:rsidP="00E34EE9">
      <w:pPr>
        <w:ind w:left="648"/>
        <w:rPr>
          <w:rFonts w:asciiTheme="minorHAnsi" w:hAnsiTheme="minorHAnsi" w:cstheme="minorHAnsi"/>
          <w:sz w:val="22"/>
          <w:szCs w:val="22"/>
        </w:rPr>
      </w:pPr>
      <w:r w:rsidRPr="00E34EE9">
        <w:rPr>
          <w:rFonts w:asciiTheme="minorHAnsi" w:hAnsiTheme="minorHAnsi" w:cstheme="minorHAnsi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li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 xml:space="preserve">l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ir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sz w:val="22"/>
          <w:szCs w:val="22"/>
        </w:rPr>
        <w:t xml:space="preserve">r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Po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iti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EE9">
        <w:rPr>
          <w:rFonts w:asciiTheme="minorHAnsi" w:hAnsiTheme="minorHAnsi" w:cstheme="minorHAnsi"/>
          <w:sz w:val="22"/>
          <w:szCs w:val="22"/>
        </w:rPr>
        <w:t>h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Le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an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5"/>
          <w:sz w:val="22"/>
          <w:szCs w:val="22"/>
        </w:rPr>
        <w:t>V</w:t>
      </w:r>
      <w:r w:rsidRPr="00E34EE9">
        <w:rPr>
          <w:rFonts w:asciiTheme="minorHAnsi" w:hAnsiTheme="minorHAnsi" w:cstheme="minorHAnsi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z w:val="22"/>
          <w:szCs w:val="22"/>
        </w:rPr>
        <w:t>M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 xml:space="preserve">l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en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r</w:t>
      </w:r>
    </w:p>
    <w:p w14:paraId="54287453" w14:textId="77777777" w:rsidR="00E34EE9" w:rsidRDefault="00E34EE9" w:rsidP="00E34EE9">
      <w:pPr>
        <w:spacing w:before="8"/>
        <w:ind w:left="648" w:right="5363"/>
        <w:rPr>
          <w:rFonts w:asciiTheme="minorHAnsi" w:hAnsiTheme="minorHAnsi" w:cstheme="minorHAnsi"/>
          <w:b/>
          <w:spacing w:val="1"/>
          <w:sz w:val="22"/>
          <w:szCs w:val="22"/>
        </w:rPr>
      </w:pPr>
    </w:p>
    <w:p w14:paraId="33B06327" w14:textId="77777777" w:rsidR="00E34EE9" w:rsidRDefault="002A431F" w:rsidP="00E34EE9">
      <w:pPr>
        <w:spacing w:before="8"/>
        <w:ind w:left="648" w:right="5363"/>
        <w:rPr>
          <w:rFonts w:asciiTheme="minorHAnsi" w:hAnsiTheme="minorHAnsi" w:cstheme="minorHAnsi"/>
          <w:b/>
          <w:sz w:val="22"/>
          <w:szCs w:val="22"/>
        </w:rPr>
      </w:pPr>
      <w:r w:rsidRPr="00E34EE9">
        <w:rPr>
          <w:rFonts w:asciiTheme="minorHAnsi" w:hAnsiTheme="minorHAnsi" w:cstheme="minorHAnsi"/>
          <w:b/>
          <w:spacing w:val="1"/>
          <w:sz w:val="22"/>
          <w:szCs w:val="22"/>
        </w:rPr>
        <w:t>EDUC</w:t>
      </w:r>
      <w:r w:rsidRPr="00E34EE9">
        <w:rPr>
          <w:rFonts w:asciiTheme="minorHAnsi" w:hAnsiTheme="minorHAnsi" w:cstheme="minorHAnsi"/>
          <w:b/>
          <w:spacing w:val="-3"/>
          <w:sz w:val="22"/>
          <w:szCs w:val="22"/>
        </w:rPr>
        <w:t>A</w:t>
      </w:r>
      <w:r w:rsidRPr="00E34EE9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E34EE9">
        <w:rPr>
          <w:rFonts w:asciiTheme="minorHAnsi" w:hAnsiTheme="minorHAnsi" w:cstheme="minorHAnsi"/>
          <w:b/>
          <w:spacing w:val="-6"/>
          <w:sz w:val="22"/>
          <w:szCs w:val="22"/>
        </w:rPr>
        <w:t>I</w:t>
      </w:r>
      <w:r w:rsidRPr="00E34EE9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E34EE9">
        <w:rPr>
          <w:rFonts w:asciiTheme="minorHAnsi" w:hAnsiTheme="minorHAnsi" w:cstheme="minorHAnsi"/>
          <w:b/>
          <w:sz w:val="22"/>
          <w:szCs w:val="22"/>
        </w:rPr>
        <w:t xml:space="preserve">N </w:t>
      </w:r>
    </w:p>
    <w:p w14:paraId="16A15671" w14:textId="2F037BC8" w:rsidR="00A67B0D" w:rsidRPr="00E34EE9" w:rsidRDefault="002A431F" w:rsidP="00E34EE9">
      <w:pPr>
        <w:spacing w:before="8"/>
        <w:ind w:left="648" w:right="5363"/>
        <w:rPr>
          <w:rFonts w:asciiTheme="minorHAnsi" w:hAnsiTheme="minorHAnsi" w:cstheme="minorHAnsi"/>
          <w:sz w:val="22"/>
          <w:szCs w:val="22"/>
        </w:rPr>
      </w:pPr>
      <w:r w:rsidRPr="00E34EE9">
        <w:rPr>
          <w:rFonts w:asciiTheme="minorHAnsi" w:hAnsiTheme="minorHAnsi" w:cstheme="minorHAnsi"/>
          <w:b/>
          <w:sz w:val="22"/>
          <w:szCs w:val="22"/>
        </w:rPr>
        <w:t>M</w:t>
      </w:r>
      <w:r w:rsidRPr="00E34EE9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E34EE9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E34EE9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E34EE9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b/>
          <w:sz w:val="22"/>
          <w:szCs w:val="22"/>
        </w:rPr>
        <w:t>r</w:t>
      </w:r>
      <w:r w:rsidRPr="00E34EE9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b/>
          <w:sz w:val="22"/>
          <w:szCs w:val="22"/>
        </w:rPr>
        <w:t>f</w:t>
      </w:r>
      <w:r w:rsidRPr="00E34EE9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E34EE9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E34EE9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E34EE9">
        <w:rPr>
          <w:rFonts w:asciiTheme="minorHAnsi" w:hAnsiTheme="minorHAnsi" w:cstheme="minorHAnsi"/>
          <w:b/>
          <w:sz w:val="22"/>
          <w:szCs w:val="22"/>
        </w:rPr>
        <w:t>l W</w:t>
      </w:r>
      <w:r w:rsidRPr="00E34EE9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E34EE9">
        <w:rPr>
          <w:rFonts w:asciiTheme="minorHAnsi" w:hAnsiTheme="minorHAnsi" w:cstheme="minorHAnsi"/>
          <w:b/>
          <w:spacing w:val="1"/>
          <w:sz w:val="22"/>
          <w:szCs w:val="22"/>
        </w:rPr>
        <w:t>k</w:t>
      </w:r>
      <w:r w:rsidRPr="00E34EE9">
        <w:rPr>
          <w:rFonts w:asciiTheme="minorHAnsi" w:hAnsiTheme="minorHAnsi" w:cstheme="minorHAnsi"/>
          <w:sz w:val="22"/>
          <w:szCs w:val="22"/>
        </w:rPr>
        <w:t>,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z w:val="22"/>
          <w:szCs w:val="22"/>
        </w:rPr>
        <w:t>M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>y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20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XX</w:t>
      </w:r>
    </w:p>
    <w:p w14:paraId="467DF61B" w14:textId="77777777" w:rsidR="00A67B0D" w:rsidRPr="00E34EE9" w:rsidRDefault="002A431F" w:rsidP="00E34EE9">
      <w:pPr>
        <w:ind w:left="647"/>
        <w:rPr>
          <w:rFonts w:asciiTheme="minorHAnsi" w:hAnsiTheme="minorHAnsi" w:cstheme="minorHAnsi"/>
          <w:sz w:val="22"/>
          <w:szCs w:val="22"/>
        </w:rPr>
      </w:pPr>
      <w:r w:rsidRPr="00E34EE9">
        <w:rPr>
          <w:rFonts w:asciiTheme="minorHAnsi" w:hAnsiTheme="minorHAnsi" w:cstheme="minorHAnsi"/>
          <w:sz w:val="22"/>
          <w:szCs w:val="22"/>
        </w:rPr>
        <w:t>M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ill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il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E34EE9">
        <w:rPr>
          <w:rFonts w:asciiTheme="minorHAnsi" w:hAnsiTheme="minorHAnsi" w:cstheme="minorHAnsi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E34EE9">
        <w:rPr>
          <w:rFonts w:asciiTheme="minorHAnsi" w:hAnsiTheme="minorHAnsi" w:cstheme="minorHAnsi"/>
          <w:sz w:val="22"/>
          <w:szCs w:val="22"/>
        </w:rPr>
        <w:t>,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z w:val="22"/>
          <w:szCs w:val="22"/>
        </w:rPr>
        <w:t>M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ill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il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,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 xml:space="preserve"> P</w:t>
      </w:r>
      <w:r w:rsidRPr="00E34EE9">
        <w:rPr>
          <w:rFonts w:asciiTheme="minorHAnsi" w:hAnsiTheme="minorHAnsi" w:cstheme="minorHAnsi"/>
          <w:sz w:val="22"/>
          <w:szCs w:val="22"/>
        </w:rPr>
        <w:t>A</w:t>
      </w:r>
    </w:p>
    <w:p w14:paraId="69574777" w14:textId="77777777" w:rsidR="00A67B0D" w:rsidRPr="00E34EE9" w:rsidRDefault="002A431F" w:rsidP="00E34EE9">
      <w:pPr>
        <w:ind w:left="647"/>
        <w:rPr>
          <w:rFonts w:asciiTheme="minorHAnsi" w:hAnsiTheme="minorHAnsi" w:cstheme="minorHAnsi"/>
          <w:sz w:val="22"/>
          <w:szCs w:val="22"/>
        </w:rPr>
      </w:pPr>
      <w:r w:rsidRPr="00E34EE9">
        <w:rPr>
          <w:rFonts w:asciiTheme="minorHAnsi" w:hAnsiTheme="minorHAnsi" w:cstheme="minorHAnsi"/>
          <w:spacing w:val="1"/>
          <w:sz w:val="22"/>
          <w:szCs w:val="22"/>
        </w:rPr>
        <w:t>GP</w:t>
      </w:r>
      <w:r w:rsidRPr="00E34EE9">
        <w:rPr>
          <w:rFonts w:asciiTheme="minorHAnsi" w:hAnsiTheme="minorHAnsi" w:cstheme="minorHAnsi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3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9</w:t>
      </w:r>
      <w:r w:rsidRPr="00E34EE9">
        <w:rPr>
          <w:rFonts w:asciiTheme="minorHAnsi" w:hAnsiTheme="minorHAnsi" w:cstheme="minorHAnsi"/>
          <w:spacing w:val="-5"/>
          <w:sz w:val="22"/>
          <w:szCs w:val="22"/>
        </w:rPr>
        <w:t>/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4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E34EE9">
        <w:rPr>
          <w:rFonts w:asciiTheme="minorHAnsi" w:hAnsiTheme="minorHAnsi" w:cstheme="minorHAnsi"/>
          <w:sz w:val="22"/>
          <w:szCs w:val="22"/>
        </w:rPr>
        <w:t xml:space="preserve">0    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unc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z w:val="22"/>
          <w:szCs w:val="22"/>
        </w:rPr>
        <w:t xml:space="preserve">l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>l W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EE9">
        <w:rPr>
          <w:rFonts w:asciiTheme="minorHAnsi" w:hAnsiTheme="minorHAnsi" w:cstheme="minorHAnsi"/>
          <w:sz w:val="22"/>
          <w:szCs w:val="22"/>
        </w:rPr>
        <w:t>k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uc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sz w:val="22"/>
          <w:szCs w:val="22"/>
        </w:rPr>
        <w:t>n</w:t>
      </w:r>
    </w:p>
    <w:p w14:paraId="545DA261" w14:textId="77777777" w:rsidR="00A67B0D" w:rsidRPr="00E34EE9" w:rsidRDefault="00A67B0D" w:rsidP="00E34EE9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272B50A3" w14:textId="77777777" w:rsidR="00A67B0D" w:rsidRPr="00E34EE9" w:rsidRDefault="002A431F" w:rsidP="00E34EE9">
      <w:pPr>
        <w:ind w:left="647" w:right="7536"/>
        <w:rPr>
          <w:rFonts w:asciiTheme="minorHAnsi" w:hAnsiTheme="minorHAnsi" w:cstheme="minorHAnsi"/>
          <w:sz w:val="22"/>
          <w:szCs w:val="22"/>
        </w:rPr>
      </w:pPr>
      <w:r w:rsidRPr="00E34EE9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E34EE9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E34EE9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E34EE9">
        <w:rPr>
          <w:rFonts w:asciiTheme="minorHAnsi" w:hAnsiTheme="minorHAnsi" w:cstheme="minorHAnsi"/>
          <w:b/>
          <w:spacing w:val="2"/>
          <w:sz w:val="22"/>
          <w:szCs w:val="22"/>
        </w:rPr>
        <w:t>h</w:t>
      </w:r>
      <w:r w:rsidRPr="00E34EE9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E34EE9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b/>
          <w:sz w:val="22"/>
          <w:szCs w:val="22"/>
        </w:rPr>
        <w:t>r</w:t>
      </w:r>
      <w:r w:rsidRPr="00E34EE9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E34EE9">
        <w:rPr>
          <w:rFonts w:asciiTheme="minorHAnsi" w:hAnsiTheme="minorHAnsi" w:cstheme="minorHAnsi"/>
          <w:b/>
          <w:sz w:val="22"/>
          <w:szCs w:val="22"/>
        </w:rPr>
        <w:t>f</w:t>
      </w:r>
      <w:r w:rsidRPr="00E34EE9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E34EE9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E34EE9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E34EE9">
        <w:rPr>
          <w:rFonts w:asciiTheme="minorHAnsi" w:hAnsiTheme="minorHAnsi" w:cstheme="minorHAnsi"/>
          <w:b/>
          <w:sz w:val="22"/>
          <w:szCs w:val="22"/>
        </w:rPr>
        <w:t>l W</w:t>
      </w:r>
      <w:r w:rsidRPr="00E34EE9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E34EE9">
        <w:rPr>
          <w:rFonts w:asciiTheme="minorHAnsi" w:hAnsiTheme="minorHAnsi" w:cstheme="minorHAnsi"/>
          <w:b/>
          <w:spacing w:val="1"/>
          <w:sz w:val="22"/>
          <w:szCs w:val="22"/>
        </w:rPr>
        <w:t>k</w:t>
      </w:r>
      <w:r w:rsidRPr="00E34EE9">
        <w:rPr>
          <w:rFonts w:asciiTheme="minorHAnsi" w:hAnsiTheme="minorHAnsi" w:cstheme="minorHAnsi"/>
          <w:b/>
          <w:sz w:val="22"/>
          <w:szCs w:val="22"/>
        </w:rPr>
        <w:t>,</w:t>
      </w:r>
      <w:r w:rsidRPr="00E34EE9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z w:val="22"/>
          <w:szCs w:val="22"/>
        </w:rPr>
        <w:t>M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>y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20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X</w:t>
      </w:r>
      <w:r w:rsidRPr="00E34EE9">
        <w:rPr>
          <w:rFonts w:asciiTheme="minorHAnsi" w:hAnsiTheme="minorHAnsi" w:cstheme="minorHAnsi"/>
          <w:sz w:val="22"/>
          <w:szCs w:val="22"/>
        </w:rPr>
        <w:t xml:space="preserve">X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Sh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pp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E34EE9">
        <w:rPr>
          <w:rFonts w:asciiTheme="minorHAnsi" w:hAnsiTheme="minorHAnsi" w:cstheme="minorHAnsi"/>
          <w:sz w:val="22"/>
          <w:szCs w:val="22"/>
        </w:rPr>
        <w:t>g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it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E34EE9">
        <w:rPr>
          <w:rFonts w:asciiTheme="minorHAnsi" w:hAnsiTheme="minorHAnsi" w:cstheme="minorHAnsi"/>
          <w:sz w:val="22"/>
          <w:szCs w:val="22"/>
        </w:rPr>
        <w:t>,</w:t>
      </w:r>
      <w:r w:rsidRPr="00E34EE9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Sh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pp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EE9">
        <w:rPr>
          <w:rFonts w:asciiTheme="minorHAnsi" w:hAnsiTheme="minorHAnsi" w:cstheme="minorHAnsi"/>
          <w:sz w:val="22"/>
          <w:szCs w:val="22"/>
        </w:rPr>
        <w:t>,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 xml:space="preserve"> P</w:t>
      </w:r>
      <w:r w:rsidRPr="00E34EE9">
        <w:rPr>
          <w:rFonts w:asciiTheme="minorHAnsi" w:hAnsiTheme="minorHAnsi" w:cstheme="minorHAnsi"/>
          <w:sz w:val="22"/>
          <w:szCs w:val="22"/>
        </w:rPr>
        <w:t>A</w:t>
      </w:r>
    </w:p>
    <w:p w14:paraId="43C1382F" w14:textId="77777777" w:rsidR="00A67B0D" w:rsidRPr="00E34EE9" w:rsidRDefault="002A431F" w:rsidP="00E34EE9">
      <w:pPr>
        <w:ind w:left="647"/>
        <w:rPr>
          <w:rFonts w:asciiTheme="minorHAnsi" w:hAnsiTheme="minorHAnsi" w:cstheme="minorHAnsi"/>
          <w:sz w:val="22"/>
          <w:szCs w:val="22"/>
        </w:rPr>
      </w:pPr>
      <w:r w:rsidRPr="00E34EE9">
        <w:rPr>
          <w:rFonts w:asciiTheme="minorHAnsi" w:hAnsiTheme="minorHAnsi" w:cstheme="minorHAnsi"/>
          <w:spacing w:val="1"/>
          <w:sz w:val="22"/>
          <w:szCs w:val="22"/>
        </w:rPr>
        <w:t>GP</w:t>
      </w:r>
      <w:r w:rsidRPr="00E34EE9">
        <w:rPr>
          <w:rFonts w:asciiTheme="minorHAnsi" w:hAnsiTheme="minorHAnsi" w:cstheme="minorHAnsi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3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7</w:t>
      </w:r>
      <w:r w:rsidRPr="00E34EE9">
        <w:rPr>
          <w:rFonts w:asciiTheme="minorHAnsi" w:hAnsiTheme="minorHAnsi" w:cstheme="minorHAnsi"/>
          <w:spacing w:val="-5"/>
          <w:sz w:val="22"/>
          <w:szCs w:val="22"/>
        </w:rPr>
        <w:t>/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4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E34EE9">
        <w:rPr>
          <w:rFonts w:asciiTheme="minorHAnsi" w:hAnsiTheme="minorHAnsi" w:cstheme="minorHAnsi"/>
          <w:sz w:val="22"/>
          <w:szCs w:val="22"/>
        </w:rPr>
        <w:t xml:space="preserve">0    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unc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z w:val="22"/>
          <w:szCs w:val="22"/>
        </w:rPr>
        <w:t xml:space="preserve">l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>l W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EE9">
        <w:rPr>
          <w:rFonts w:asciiTheme="minorHAnsi" w:hAnsiTheme="minorHAnsi" w:cstheme="minorHAnsi"/>
          <w:sz w:val="22"/>
          <w:szCs w:val="22"/>
        </w:rPr>
        <w:t>k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uc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sz w:val="22"/>
          <w:szCs w:val="22"/>
        </w:rPr>
        <w:t>n</w:t>
      </w:r>
    </w:p>
    <w:p w14:paraId="5E6076DE" w14:textId="77777777" w:rsidR="00E34EE9" w:rsidRDefault="00E34EE9" w:rsidP="00E34EE9">
      <w:pPr>
        <w:ind w:right="4475" w:firstLine="647"/>
        <w:rPr>
          <w:rFonts w:asciiTheme="minorHAnsi" w:hAnsiTheme="minorHAnsi" w:cstheme="minorHAnsi"/>
          <w:sz w:val="22"/>
          <w:szCs w:val="22"/>
        </w:rPr>
      </w:pPr>
    </w:p>
    <w:p w14:paraId="4EAFCB55" w14:textId="35BD18F6" w:rsidR="00A67B0D" w:rsidRPr="00E34EE9" w:rsidRDefault="002A431F" w:rsidP="00E34EE9">
      <w:pPr>
        <w:ind w:right="4475" w:firstLine="647"/>
        <w:rPr>
          <w:rFonts w:asciiTheme="minorHAnsi" w:hAnsiTheme="minorHAnsi" w:cstheme="minorHAnsi"/>
          <w:sz w:val="22"/>
          <w:szCs w:val="22"/>
        </w:rPr>
      </w:pPr>
      <w:r w:rsidRPr="00E34EE9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E34EE9">
        <w:rPr>
          <w:rFonts w:asciiTheme="minorHAnsi" w:hAnsiTheme="minorHAnsi" w:cstheme="minorHAnsi"/>
          <w:b/>
          <w:spacing w:val="1"/>
          <w:sz w:val="22"/>
          <w:szCs w:val="22"/>
        </w:rPr>
        <w:t>OC</w:t>
      </w:r>
      <w:r w:rsidRPr="00E34EE9">
        <w:rPr>
          <w:rFonts w:asciiTheme="minorHAnsi" w:hAnsiTheme="minorHAnsi" w:cstheme="minorHAnsi"/>
          <w:b/>
          <w:spacing w:val="-6"/>
          <w:sz w:val="22"/>
          <w:szCs w:val="22"/>
        </w:rPr>
        <w:t>I</w:t>
      </w:r>
      <w:r w:rsidRPr="00E34EE9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E34EE9">
        <w:rPr>
          <w:rFonts w:asciiTheme="minorHAnsi" w:hAnsiTheme="minorHAnsi" w:cstheme="minorHAnsi"/>
          <w:b/>
          <w:sz w:val="22"/>
          <w:szCs w:val="22"/>
        </w:rPr>
        <w:t>L</w:t>
      </w:r>
      <w:r w:rsidRPr="00E34EE9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b/>
          <w:sz w:val="22"/>
          <w:szCs w:val="22"/>
        </w:rPr>
        <w:t>W</w:t>
      </w:r>
      <w:r w:rsidRPr="00E34EE9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E34EE9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E34EE9">
        <w:rPr>
          <w:rFonts w:asciiTheme="minorHAnsi" w:hAnsiTheme="minorHAnsi" w:cstheme="minorHAnsi"/>
          <w:b/>
          <w:sz w:val="22"/>
          <w:szCs w:val="22"/>
        </w:rPr>
        <w:t>K</w:t>
      </w:r>
      <w:r w:rsidRPr="00E34EE9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b/>
          <w:spacing w:val="-3"/>
          <w:sz w:val="22"/>
          <w:szCs w:val="22"/>
        </w:rPr>
        <w:t>X</w:t>
      </w:r>
      <w:r w:rsidRPr="00E34EE9">
        <w:rPr>
          <w:rFonts w:asciiTheme="minorHAnsi" w:hAnsiTheme="minorHAnsi" w:cstheme="minorHAnsi"/>
          <w:b/>
          <w:spacing w:val="1"/>
          <w:sz w:val="22"/>
          <w:szCs w:val="22"/>
        </w:rPr>
        <w:t>PER</w:t>
      </w:r>
      <w:r w:rsidRPr="00E34EE9">
        <w:rPr>
          <w:rFonts w:asciiTheme="minorHAnsi" w:hAnsiTheme="minorHAnsi" w:cstheme="minorHAnsi"/>
          <w:b/>
          <w:spacing w:val="-6"/>
          <w:sz w:val="22"/>
          <w:szCs w:val="22"/>
        </w:rPr>
        <w:t>I</w:t>
      </w:r>
      <w:r w:rsidRPr="00E34EE9">
        <w:rPr>
          <w:rFonts w:asciiTheme="minorHAnsi" w:hAnsiTheme="minorHAnsi" w:cstheme="minorHAnsi"/>
          <w:b/>
          <w:spacing w:val="1"/>
          <w:sz w:val="22"/>
          <w:szCs w:val="22"/>
        </w:rPr>
        <w:t>ENCE</w:t>
      </w:r>
    </w:p>
    <w:p w14:paraId="4918671A" w14:textId="77777777" w:rsidR="00A67B0D" w:rsidRPr="00E34EE9" w:rsidRDefault="002A431F" w:rsidP="00E34EE9">
      <w:pPr>
        <w:ind w:left="647"/>
        <w:rPr>
          <w:rFonts w:asciiTheme="minorHAnsi" w:hAnsiTheme="minorHAnsi" w:cstheme="minorHAnsi"/>
          <w:sz w:val="22"/>
          <w:szCs w:val="22"/>
        </w:rPr>
      </w:pPr>
      <w:r w:rsidRPr="00E34EE9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EE9">
        <w:rPr>
          <w:rFonts w:asciiTheme="minorHAnsi" w:hAnsiTheme="minorHAnsi" w:cstheme="minorHAnsi"/>
          <w:sz w:val="22"/>
          <w:szCs w:val="22"/>
        </w:rPr>
        <w:t>g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EE9">
        <w:rPr>
          <w:rFonts w:asciiTheme="minorHAnsi" w:hAnsiTheme="minorHAnsi" w:cstheme="minorHAnsi"/>
          <w:sz w:val="22"/>
          <w:szCs w:val="22"/>
        </w:rPr>
        <w:t>,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ea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ng</w:t>
      </w:r>
      <w:r w:rsidRPr="00E34EE9">
        <w:rPr>
          <w:rFonts w:asciiTheme="minorHAnsi" w:hAnsiTheme="minorHAnsi" w:cstheme="minorHAnsi"/>
          <w:sz w:val="22"/>
          <w:szCs w:val="22"/>
        </w:rPr>
        <w:t>,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 xml:space="preserve"> P</w:t>
      </w:r>
      <w:r w:rsidRPr="00E34EE9">
        <w:rPr>
          <w:rFonts w:asciiTheme="minorHAnsi" w:hAnsiTheme="minorHAnsi" w:cstheme="minorHAnsi"/>
          <w:sz w:val="22"/>
          <w:szCs w:val="22"/>
        </w:rPr>
        <w:t>A</w:t>
      </w:r>
    </w:p>
    <w:p w14:paraId="48382783" w14:textId="77777777" w:rsidR="00A67B0D" w:rsidRPr="00E34EE9" w:rsidRDefault="002A431F" w:rsidP="00E34EE9">
      <w:pPr>
        <w:spacing w:before="3"/>
        <w:ind w:left="647"/>
        <w:rPr>
          <w:rFonts w:asciiTheme="minorHAnsi" w:hAnsiTheme="minorHAnsi" w:cstheme="minorHAnsi"/>
          <w:sz w:val="22"/>
          <w:szCs w:val="22"/>
        </w:rPr>
      </w:pPr>
      <w:r w:rsidRPr="00E34EE9">
        <w:rPr>
          <w:rFonts w:asciiTheme="minorHAnsi" w:hAnsiTheme="minorHAnsi" w:cstheme="minorHAnsi"/>
          <w:b/>
          <w:spacing w:val="2"/>
          <w:sz w:val="22"/>
          <w:szCs w:val="22"/>
        </w:rPr>
        <w:t>So</w:t>
      </w:r>
      <w:r w:rsidRPr="00E34EE9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E34EE9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E34EE9">
        <w:rPr>
          <w:rFonts w:asciiTheme="minorHAnsi" w:hAnsiTheme="minorHAnsi" w:cstheme="minorHAnsi"/>
          <w:b/>
          <w:sz w:val="22"/>
          <w:szCs w:val="22"/>
        </w:rPr>
        <w:t>l W</w:t>
      </w:r>
      <w:r w:rsidRPr="00E34EE9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b/>
          <w:spacing w:val="-2"/>
          <w:sz w:val="22"/>
          <w:szCs w:val="22"/>
        </w:rPr>
        <w:t>rke</w:t>
      </w:r>
      <w:r w:rsidRPr="00E34EE9">
        <w:rPr>
          <w:rFonts w:asciiTheme="minorHAnsi" w:hAnsiTheme="minorHAnsi" w:cstheme="minorHAnsi"/>
          <w:b/>
          <w:sz w:val="22"/>
          <w:szCs w:val="22"/>
        </w:rPr>
        <w:t>r</w:t>
      </w:r>
      <w:r w:rsidRPr="00E34EE9">
        <w:rPr>
          <w:rFonts w:asciiTheme="minorHAnsi" w:hAnsiTheme="minorHAnsi" w:cstheme="minorHAnsi"/>
          <w:sz w:val="22"/>
          <w:szCs w:val="22"/>
        </w:rPr>
        <w:t>,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z w:val="22"/>
          <w:szCs w:val="22"/>
        </w:rPr>
        <w:t>M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>y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20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E34EE9">
        <w:rPr>
          <w:rFonts w:asciiTheme="minorHAnsi" w:hAnsiTheme="minorHAnsi" w:cstheme="minorHAnsi"/>
          <w:sz w:val="22"/>
          <w:szCs w:val="22"/>
        </w:rPr>
        <w:t>X –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esen</w:t>
      </w:r>
      <w:r w:rsidRPr="00E34EE9">
        <w:rPr>
          <w:rFonts w:asciiTheme="minorHAnsi" w:hAnsiTheme="minorHAnsi" w:cstheme="minorHAnsi"/>
          <w:sz w:val="22"/>
          <w:szCs w:val="22"/>
        </w:rPr>
        <w:t>t</w:t>
      </w:r>
    </w:p>
    <w:p w14:paraId="2D50A8FA" w14:textId="77777777" w:rsidR="00A67B0D" w:rsidRPr="00E34EE9" w:rsidRDefault="002A431F" w:rsidP="00E34EE9">
      <w:pPr>
        <w:ind w:left="1008"/>
        <w:rPr>
          <w:rFonts w:asciiTheme="minorHAnsi" w:hAnsiTheme="minorHAnsi" w:cstheme="minorHAnsi"/>
          <w:sz w:val="22"/>
          <w:szCs w:val="22"/>
        </w:rPr>
      </w:pPr>
      <w:r w:rsidRPr="00E34EE9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</w:t>
      </w:r>
      <w:r w:rsidRPr="00E34EE9">
        <w:rPr>
          <w:rFonts w:asciiTheme="minorHAnsi" w:eastAsia="Segoe MDL2 Assets" w:hAnsiTheme="minorHAnsi" w:cstheme="minorHAnsi"/>
          <w:spacing w:val="17"/>
          <w:w w:val="46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z w:val="22"/>
          <w:szCs w:val="22"/>
        </w:rPr>
        <w:t>M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 xml:space="preserve">t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E34EE9">
        <w:rPr>
          <w:rFonts w:asciiTheme="minorHAnsi" w:hAnsiTheme="minorHAnsi" w:cstheme="minorHAnsi"/>
          <w:sz w:val="22"/>
          <w:szCs w:val="22"/>
        </w:rPr>
        <w:t>h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EE9">
        <w:rPr>
          <w:rFonts w:asciiTheme="minorHAnsi" w:hAnsiTheme="minorHAnsi" w:cstheme="minorHAnsi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an</w:t>
      </w:r>
      <w:r w:rsidRPr="00E34EE9">
        <w:rPr>
          <w:rFonts w:asciiTheme="minorHAnsi" w:hAnsiTheme="minorHAnsi" w:cstheme="minorHAnsi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ili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t</w:t>
      </w:r>
      <w:r w:rsidRPr="00E34EE9">
        <w:rPr>
          <w:rFonts w:asciiTheme="minorHAnsi" w:hAnsiTheme="minorHAnsi" w:cstheme="minorHAnsi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E34EE9">
        <w:rPr>
          <w:rFonts w:asciiTheme="minorHAnsi" w:hAnsiTheme="minorHAnsi" w:cstheme="minorHAnsi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t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E34EE9">
        <w:rPr>
          <w:rFonts w:asciiTheme="minorHAnsi" w:hAnsiTheme="minorHAnsi" w:cstheme="minorHAnsi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tr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ns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 xml:space="preserve">r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ce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EE9">
        <w:rPr>
          <w:rFonts w:asciiTheme="minorHAnsi" w:hAnsiTheme="minorHAnsi" w:cstheme="minorHAnsi"/>
          <w:sz w:val="22"/>
          <w:szCs w:val="22"/>
        </w:rPr>
        <w:t>,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xp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ec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34EE9">
        <w:rPr>
          <w:rFonts w:asciiTheme="minorHAnsi" w:hAnsiTheme="minorHAnsi" w:cstheme="minorHAnsi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an</w:t>
      </w:r>
      <w:r w:rsidRPr="00E34EE9">
        <w:rPr>
          <w:rFonts w:asciiTheme="minorHAnsi" w:hAnsiTheme="minorHAnsi" w:cstheme="minorHAnsi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 xml:space="preserve">l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li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E34EE9">
        <w:rPr>
          <w:rFonts w:asciiTheme="minorHAnsi" w:hAnsiTheme="minorHAnsi" w:cstheme="minorHAnsi"/>
          <w:sz w:val="22"/>
          <w:szCs w:val="22"/>
        </w:rPr>
        <w:t>s</w:t>
      </w:r>
    </w:p>
    <w:p w14:paraId="0A6F573D" w14:textId="77777777" w:rsidR="00A67B0D" w:rsidRPr="00E34EE9" w:rsidRDefault="002A431F" w:rsidP="00E34EE9">
      <w:pPr>
        <w:ind w:left="1008"/>
        <w:rPr>
          <w:rFonts w:asciiTheme="minorHAnsi" w:hAnsiTheme="minorHAnsi" w:cstheme="minorHAnsi"/>
          <w:sz w:val="22"/>
          <w:szCs w:val="22"/>
        </w:rPr>
      </w:pPr>
      <w:r w:rsidRPr="00E34EE9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</w:t>
      </w:r>
      <w:r w:rsidRPr="00E34EE9">
        <w:rPr>
          <w:rFonts w:asciiTheme="minorHAnsi" w:eastAsia="Segoe MDL2 Assets" w:hAnsiTheme="minorHAnsi" w:cstheme="minorHAnsi"/>
          <w:spacing w:val="17"/>
          <w:w w:val="46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EE9">
        <w:rPr>
          <w:rFonts w:asciiTheme="minorHAnsi" w:hAnsiTheme="minorHAnsi" w:cstheme="minorHAnsi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E34EE9">
        <w:rPr>
          <w:rFonts w:asciiTheme="minorHAnsi" w:hAnsiTheme="minorHAnsi" w:cstheme="minorHAnsi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pe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 xml:space="preserve">l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E34EE9">
        <w:rPr>
          <w:rFonts w:asciiTheme="minorHAnsi" w:hAnsiTheme="minorHAnsi" w:cstheme="minorHAnsi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sz w:val="22"/>
          <w:szCs w:val="22"/>
        </w:rPr>
        <w:t>f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en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E34EE9">
        <w:rPr>
          <w:rFonts w:asciiTheme="minorHAnsi" w:hAnsiTheme="minorHAnsi" w:cstheme="minorHAnsi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EE9">
        <w:rPr>
          <w:rFonts w:asciiTheme="minorHAnsi" w:hAnsiTheme="minorHAnsi" w:cstheme="minorHAnsi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ea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E34EE9">
        <w:rPr>
          <w:rFonts w:asciiTheme="minorHAnsi" w:hAnsiTheme="minorHAnsi" w:cstheme="minorHAnsi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EE9">
        <w:rPr>
          <w:rFonts w:asciiTheme="minorHAnsi" w:hAnsiTheme="minorHAnsi" w:cstheme="minorHAnsi"/>
          <w:sz w:val="22"/>
          <w:szCs w:val="22"/>
        </w:rPr>
        <w:t xml:space="preserve">t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ff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ec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EE9">
        <w:rPr>
          <w:rFonts w:asciiTheme="minorHAnsi" w:hAnsiTheme="minorHAnsi" w:cstheme="minorHAnsi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EE9">
        <w:rPr>
          <w:rFonts w:asciiTheme="minorHAnsi" w:hAnsiTheme="minorHAnsi" w:cstheme="minorHAnsi"/>
          <w:sz w:val="22"/>
          <w:szCs w:val="22"/>
        </w:rPr>
        <w:t>s</w:t>
      </w:r>
    </w:p>
    <w:p w14:paraId="6C727F85" w14:textId="77777777" w:rsidR="00A67B0D" w:rsidRPr="00E34EE9" w:rsidRDefault="002A431F" w:rsidP="00E34EE9">
      <w:pPr>
        <w:ind w:left="1008"/>
        <w:rPr>
          <w:rFonts w:asciiTheme="minorHAnsi" w:hAnsiTheme="minorHAnsi" w:cstheme="minorHAnsi"/>
          <w:sz w:val="22"/>
          <w:szCs w:val="22"/>
        </w:rPr>
      </w:pPr>
      <w:r w:rsidRPr="00E34EE9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E34EE9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         </w:t>
      </w:r>
      <w:r w:rsidRPr="00E34EE9">
        <w:rPr>
          <w:rFonts w:asciiTheme="minorHAnsi" w:eastAsia="Segoe MDL2 Assets" w:hAnsiTheme="minorHAnsi" w:cstheme="minorHAnsi"/>
          <w:spacing w:val="17"/>
          <w:w w:val="46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Fa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il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E34EE9">
        <w:rPr>
          <w:rFonts w:asciiTheme="minorHAnsi" w:hAnsiTheme="minorHAnsi" w:cstheme="minorHAnsi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EE9">
        <w:rPr>
          <w:rFonts w:asciiTheme="minorHAnsi" w:hAnsiTheme="minorHAnsi" w:cstheme="minorHAnsi"/>
          <w:sz w:val="22"/>
          <w:szCs w:val="22"/>
        </w:rPr>
        <w:t xml:space="preserve">t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EE9">
        <w:rPr>
          <w:rFonts w:asciiTheme="minorHAnsi" w:hAnsiTheme="minorHAnsi" w:cstheme="minorHAnsi"/>
          <w:sz w:val="22"/>
          <w:szCs w:val="22"/>
        </w:rPr>
        <w:t xml:space="preserve">t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ase</w:t>
      </w:r>
      <w:r w:rsidRPr="00E34EE9">
        <w:rPr>
          <w:rFonts w:asciiTheme="minorHAnsi" w:hAnsiTheme="minorHAnsi" w:cstheme="minorHAnsi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>l</w:t>
      </w:r>
      <w:r w:rsidRPr="00E34EE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nee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EE9">
        <w:rPr>
          <w:rFonts w:asciiTheme="minorHAnsi" w:hAnsiTheme="minorHAnsi" w:cstheme="minorHAnsi"/>
          <w:sz w:val="22"/>
          <w:szCs w:val="22"/>
        </w:rPr>
        <w:t>,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 xml:space="preserve"> b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ava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it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E34EE9">
        <w:rPr>
          <w:rFonts w:asciiTheme="minorHAnsi" w:hAnsiTheme="minorHAnsi" w:cstheme="minorHAnsi"/>
          <w:sz w:val="22"/>
          <w:szCs w:val="22"/>
        </w:rPr>
        <w:t>,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 xml:space="preserve"> a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EE9">
        <w:rPr>
          <w:rFonts w:asciiTheme="minorHAnsi" w:hAnsiTheme="minorHAnsi" w:cstheme="minorHAnsi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t/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il</w:t>
      </w:r>
      <w:r w:rsidRPr="00E34EE9">
        <w:rPr>
          <w:rFonts w:asciiTheme="minorHAnsi" w:hAnsiTheme="minorHAnsi" w:cstheme="minorHAnsi"/>
          <w:sz w:val="22"/>
          <w:szCs w:val="22"/>
        </w:rPr>
        <w:t>y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ef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en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E34EE9">
        <w:rPr>
          <w:rFonts w:asciiTheme="minorHAnsi" w:hAnsiTheme="minorHAnsi" w:cstheme="minorHAnsi"/>
          <w:sz w:val="22"/>
          <w:szCs w:val="22"/>
        </w:rPr>
        <w:t>e</w:t>
      </w:r>
    </w:p>
    <w:p w14:paraId="7F9312A4" w14:textId="77777777" w:rsidR="00A67B0D" w:rsidRPr="00E34EE9" w:rsidRDefault="002A431F" w:rsidP="00E34EE9">
      <w:pPr>
        <w:spacing w:before="3"/>
        <w:ind w:left="1008"/>
        <w:rPr>
          <w:rFonts w:asciiTheme="minorHAnsi" w:hAnsiTheme="minorHAnsi" w:cstheme="minorHAnsi"/>
          <w:sz w:val="22"/>
          <w:szCs w:val="22"/>
        </w:rPr>
      </w:pPr>
      <w:r w:rsidRPr="00E34EE9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</w:t>
      </w:r>
      <w:r w:rsidRPr="00E34EE9">
        <w:rPr>
          <w:rFonts w:asciiTheme="minorHAnsi" w:eastAsia="Segoe MDL2 Assets" w:hAnsiTheme="minorHAnsi" w:cstheme="minorHAnsi"/>
          <w:spacing w:val="17"/>
          <w:w w:val="46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z w:val="22"/>
          <w:szCs w:val="22"/>
        </w:rPr>
        <w:t>M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EE9">
        <w:rPr>
          <w:rFonts w:asciiTheme="minorHAnsi" w:hAnsiTheme="minorHAnsi" w:cstheme="minorHAnsi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EE9">
        <w:rPr>
          <w:rFonts w:asciiTheme="minorHAnsi" w:hAnsiTheme="minorHAnsi" w:cstheme="minorHAnsi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eve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sz w:val="22"/>
          <w:szCs w:val="22"/>
        </w:rPr>
        <w:t>p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E34EE9">
        <w:rPr>
          <w:rFonts w:asciiTheme="minorHAnsi" w:hAnsiTheme="minorHAnsi" w:cstheme="minorHAnsi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E34EE9">
        <w:rPr>
          <w:rFonts w:asciiTheme="minorHAnsi" w:hAnsiTheme="minorHAnsi" w:cstheme="minorHAnsi"/>
          <w:sz w:val="22"/>
          <w:szCs w:val="22"/>
        </w:rPr>
        <w:t>h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r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 xml:space="preserve">l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ce</w:t>
      </w:r>
      <w:r w:rsidRPr="00E34EE9">
        <w:rPr>
          <w:rFonts w:asciiTheme="minorHAnsi" w:hAnsiTheme="minorHAnsi" w:cstheme="minorHAnsi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E34EE9">
        <w:rPr>
          <w:rFonts w:asciiTheme="minorHAnsi" w:hAnsiTheme="minorHAnsi" w:cstheme="minorHAnsi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r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fe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rr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EE9">
        <w:rPr>
          <w:rFonts w:asciiTheme="minorHAnsi" w:hAnsiTheme="minorHAnsi" w:cstheme="minorHAnsi"/>
          <w:sz w:val="22"/>
          <w:szCs w:val="22"/>
        </w:rPr>
        <w:t>g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E34EE9">
        <w:rPr>
          <w:rFonts w:asciiTheme="minorHAnsi" w:hAnsiTheme="minorHAnsi" w:cstheme="minorHAnsi"/>
          <w:sz w:val="22"/>
          <w:szCs w:val="22"/>
        </w:rPr>
        <w:t>s</w:t>
      </w:r>
    </w:p>
    <w:p w14:paraId="483F0B33" w14:textId="77777777" w:rsidR="00A67B0D" w:rsidRPr="00E34EE9" w:rsidRDefault="00A67B0D" w:rsidP="00E34EE9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359D737A" w14:textId="77777777" w:rsidR="00A67B0D" w:rsidRPr="00E34EE9" w:rsidRDefault="002A431F" w:rsidP="00E34EE9">
      <w:pPr>
        <w:ind w:left="648"/>
        <w:rPr>
          <w:rFonts w:asciiTheme="minorHAnsi" w:hAnsiTheme="minorHAnsi" w:cstheme="minorHAnsi"/>
          <w:sz w:val="22"/>
          <w:szCs w:val="22"/>
        </w:rPr>
      </w:pPr>
      <w:r w:rsidRPr="00E34EE9">
        <w:rPr>
          <w:rFonts w:asciiTheme="minorHAnsi" w:hAnsiTheme="minorHAnsi" w:cstheme="minorHAnsi"/>
          <w:sz w:val="22"/>
          <w:szCs w:val="22"/>
        </w:rPr>
        <w:t>W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ill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sz w:val="22"/>
          <w:szCs w:val="22"/>
        </w:rPr>
        <w:t>w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y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ir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5"/>
          <w:sz w:val="22"/>
          <w:szCs w:val="22"/>
        </w:rPr>
        <w:t>m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en</w:t>
      </w:r>
      <w:r w:rsidRPr="00E34EE9">
        <w:rPr>
          <w:rFonts w:asciiTheme="minorHAnsi" w:hAnsiTheme="minorHAnsi" w:cstheme="minorHAnsi"/>
          <w:sz w:val="22"/>
          <w:szCs w:val="22"/>
        </w:rPr>
        <w:t xml:space="preserve">t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mm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un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E34EE9">
        <w:rPr>
          <w:rFonts w:asciiTheme="minorHAnsi" w:hAnsiTheme="minorHAnsi" w:cstheme="minorHAnsi"/>
          <w:sz w:val="22"/>
          <w:szCs w:val="22"/>
        </w:rPr>
        <w:t>,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z w:val="22"/>
          <w:szCs w:val="22"/>
        </w:rPr>
        <w:t>W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ill</w:t>
      </w:r>
      <w:r w:rsidRPr="00E34EE9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E34EE9">
        <w:rPr>
          <w:rFonts w:asciiTheme="minorHAnsi" w:hAnsiTheme="minorHAnsi" w:cstheme="minorHAnsi"/>
          <w:sz w:val="22"/>
          <w:szCs w:val="22"/>
        </w:rPr>
        <w:t>w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ey</w:t>
      </w:r>
      <w:r w:rsidRPr="00E34EE9">
        <w:rPr>
          <w:rFonts w:asciiTheme="minorHAnsi" w:hAnsiTheme="minorHAnsi" w:cstheme="minorHAnsi"/>
          <w:sz w:val="22"/>
          <w:szCs w:val="22"/>
        </w:rPr>
        <w:t>,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 xml:space="preserve"> P</w:t>
      </w:r>
      <w:r w:rsidRPr="00E34EE9">
        <w:rPr>
          <w:rFonts w:asciiTheme="minorHAnsi" w:hAnsiTheme="minorHAnsi" w:cstheme="minorHAnsi"/>
          <w:sz w:val="22"/>
          <w:szCs w:val="22"/>
        </w:rPr>
        <w:t>A</w:t>
      </w:r>
    </w:p>
    <w:p w14:paraId="7463E1E3" w14:textId="77777777" w:rsidR="00A67B0D" w:rsidRPr="00E34EE9" w:rsidRDefault="002A431F" w:rsidP="00E34EE9">
      <w:pPr>
        <w:ind w:left="648"/>
        <w:rPr>
          <w:rFonts w:asciiTheme="minorHAnsi" w:hAnsiTheme="minorHAnsi" w:cstheme="minorHAnsi"/>
          <w:sz w:val="22"/>
          <w:szCs w:val="22"/>
        </w:rPr>
      </w:pPr>
      <w:r w:rsidRPr="00E34EE9">
        <w:rPr>
          <w:rFonts w:asciiTheme="minorHAnsi" w:hAnsiTheme="minorHAnsi" w:cstheme="minorHAnsi"/>
          <w:b/>
          <w:spacing w:val="2"/>
          <w:sz w:val="22"/>
          <w:szCs w:val="22"/>
        </w:rPr>
        <w:t>So</w:t>
      </w:r>
      <w:r w:rsidRPr="00E34EE9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E34EE9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E34EE9">
        <w:rPr>
          <w:rFonts w:asciiTheme="minorHAnsi" w:hAnsiTheme="minorHAnsi" w:cstheme="minorHAnsi"/>
          <w:b/>
          <w:sz w:val="22"/>
          <w:szCs w:val="22"/>
        </w:rPr>
        <w:t xml:space="preserve">l </w:t>
      </w:r>
      <w:r w:rsidRPr="00E34EE9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E34EE9">
        <w:rPr>
          <w:rFonts w:asciiTheme="minorHAnsi" w:hAnsiTheme="minorHAnsi" w:cstheme="minorHAnsi"/>
          <w:b/>
          <w:spacing w:val="-2"/>
          <w:sz w:val="22"/>
          <w:szCs w:val="22"/>
        </w:rPr>
        <w:t>erv</w:t>
      </w:r>
      <w:r w:rsidRPr="00E34EE9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E34EE9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E34EE9">
        <w:rPr>
          <w:rFonts w:asciiTheme="minorHAnsi" w:hAnsiTheme="minorHAnsi" w:cstheme="minorHAnsi"/>
          <w:b/>
          <w:sz w:val="22"/>
          <w:szCs w:val="22"/>
        </w:rPr>
        <w:t>s</w:t>
      </w:r>
      <w:r w:rsidRPr="00E34EE9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E34EE9">
        <w:rPr>
          <w:rFonts w:asciiTheme="minorHAnsi" w:hAnsiTheme="minorHAnsi" w:cstheme="minorHAnsi"/>
          <w:b/>
          <w:spacing w:val="2"/>
          <w:sz w:val="22"/>
          <w:szCs w:val="22"/>
        </w:rPr>
        <w:t>oo</w:t>
      </w:r>
      <w:r w:rsidRPr="00E34EE9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E34EE9">
        <w:rPr>
          <w:rFonts w:asciiTheme="minorHAnsi" w:hAnsiTheme="minorHAnsi" w:cstheme="minorHAnsi"/>
          <w:b/>
          <w:spacing w:val="2"/>
          <w:sz w:val="22"/>
          <w:szCs w:val="22"/>
        </w:rPr>
        <w:t>d</w:t>
      </w:r>
      <w:r w:rsidRPr="00E34EE9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b/>
          <w:spacing w:val="2"/>
          <w:sz w:val="22"/>
          <w:szCs w:val="22"/>
        </w:rPr>
        <w:t>na</w:t>
      </w:r>
      <w:r w:rsidRPr="00E34EE9">
        <w:rPr>
          <w:rFonts w:asciiTheme="minorHAnsi" w:hAnsiTheme="minorHAnsi" w:cstheme="minorHAnsi"/>
          <w:b/>
          <w:spacing w:val="-5"/>
          <w:sz w:val="22"/>
          <w:szCs w:val="22"/>
        </w:rPr>
        <w:t>t</w:t>
      </w:r>
      <w:r w:rsidRPr="00E34EE9">
        <w:rPr>
          <w:rFonts w:asciiTheme="minorHAnsi" w:hAnsiTheme="minorHAnsi" w:cstheme="minorHAnsi"/>
          <w:b/>
          <w:spacing w:val="2"/>
          <w:sz w:val="22"/>
          <w:szCs w:val="22"/>
        </w:rPr>
        <w:t>or</w:t>
      </w:r>
      <w:r w:rsidRPr="00E34EE9">
        <w:rPr>
          <w:rFonts w:asciiTheme="minorHAnsi" w:hAnsiTheme="minorHAnsi" w:cstheme="minorHAnsi"/>
          <w:sz w:val="22"/>
          <w:szCs w:val="22"/>
        </w:rPr>
        <w:t>,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z w:val="22"/>
          <w:szCs w:val="22"/>
        </w:rPr>
        <w:t>M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>y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20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X</w:t>
      </w:r>
      <w:r w:rsidRPr="00E34EE9">
        <w:rPr>
          <w:rFonts w:asciiTheme="minorHAnsi" w:hAnsiTheme="minorHAnsi" w:cstheme="minorHAnsi"/>
          <w:sz w:val="22"/>
          <w:szCs w:val="22"/>
        </w:rPr>
        <w:t>X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z w:val="22"/>
          <w:szCs w:val="22"/>
        </w:rPr>
        <w:t>–</w:t>
      </w:r>
      <w:r w:rsidRPr="00E34EE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z w:val="22"/>
          <w:szCs w:val="22"/>
        </w:rPr>
        <w:t>M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>y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20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E34EE9">
        <w:rPr>
          <w:rFonts w:asciiTheme="minorHAnsi" w:hAnsiTheme="minorHAnsi" w:cstheme="minorHAnsi"/>
          <w:sz w:val="22"/>
          <w:szCs w:val="22"/>
        </w:rPr>
        <w:t>X</w:t>
      </w:r>
    </w:p>
    <w:p w14:paraId="36DDC81D" w14:textId="77777777" w:rsidR="00A67B0D" w:rsidRPr="00E34EE9" w:rsidRDefault="002A431F" w:rsidP="00E34EE9">
      <w:pPr>
        <w:spacing w:before="3"/>
        <w:ind w:left="1008"/>
        <w:rPr>
          <w:rFonts w:asciiTheme="minorHAnsi" w:hAnsiTheme="minorHAnsi" w:cstheme="minorHAnsi"/>
          <w:sz w:val="22"/>
          <w:szCs w:val="22"/>
        </w:rPr>
      </w:pPr>
      <w:r w:rsidRPr="00E34EE9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</w:t>
      </w:r>
      <w:r w:rsidRPr="00E34EE9">
        <w:rPr>
          <w:rFonts w:asciiTheme="minorHAnsi" w:eastAsia="Segoe MDL2 Assets" w:hAnsiTheme="minorHAnsi" w:cstheme="minorHAnsi"/>
          <w:spacing w:val="17"/>
          <w:w w:val="46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eve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op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>l</w:t>
      </w:r>
      <w:r w:rsidRPr="00E34EE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E34EE9">
        <w:rPr>
          <w:rFonts w:asciiTheme="minorHAnsi" w:hAnsiTheme="minorHAnsi" w:cstheme="minorHAnsi"/>
          <w:sz w:val="22"/>
          <w:szCs w:val="22"/>
        </w:rPr>
        <w:t>,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 xml:space="preserve">l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ss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EE9">
        <w:rPr>
          <w:rFonts w:asciiTheme="minorHAnsi" w:hAnsiTheme="minorHAnsi" w:cstheme="minorHAnsi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an</w:t>
      </w:r>
      <w:r w:rsidRPr="00E34EE9">
        <w:rPr>
          <w:rFonts w:asciiTheme="minorHAnsi" w:hAnsiTheme="minorHAnsi" w:cstheme="minorHAnsi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ua</w:t>
      </w:r>
      <w:r w:rsidRPr="00E34EE9">
        <w:rPr>
          <w:rFonts w:asciiTheme="minorHAnsi" w:hAnsiTheme="minorHAnsi" w:cstheme="minorHAnsi"/>
          <w:sz w:val="22"/>
          <w:szCs w:val="22"/>
        </w:rPr>
        <w:t xml:space="preserve">l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EE9">
        <w:rPr>
          <w:rFonts w:asciiTheme="minorHAnsi" w:hAnsiTheme="minorHAnsi" w:cstheme="minorHAnsi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E34EE9">
        <w:rPr>
          <w:rFonts w:asciiTheme="minorHAnsi" w:hAnsiTheme="minorHAnsi" w:cstheme="minorHAnsi"/>
          <w:sz w:val="22"/>
          <w:szCs w:val="22"/>
        </w:rPr>
        <w:t xml:space="preserve">r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ne</w:t>
      </w:r>
      <w:r w:rsidRPr="00E34EE9">
        <w:rPr>
          <w:rFonts w:asciiTheme="minorHAnsi" w:hAnsiTheme="minorHAnsi" w:cstheme="minorHAnsi"/>
          <w:sz w:val="22"/>
          <w:szCs w:val="22"/>
        </w:rPr>
        <w:t>w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es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de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ts</w:t>
      </w:r>
    </w:p>
    <w:p w14:paraId="7552C3BE" w14:textId="77777777" w:rsidR="00A67B0D" w:rsidRPr="00E34EE9" w:rsidRDefault="002A431F" w:rsidP="00E34EE9">
      <w:pPr>
        <w:ind w:left="1008"/>
        <w:rPr>
          <w:rFonts w:asciiTheme="minorHAnsi" w:hAnsiTheme="minorHAnsi" w:cstheme="minorHAnsi"/>
          <w:sz w:val="22"/>
          <w:szCs w:val="22"/>
        </w:rPr>
      </w:pPr>
      <w:r w:rsidRPr="00E34EE9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</w:t>
      </w:r>
      <w:r w:rsidRPr="00E34EE9">
        <w:rPr>
          <w:rFonts w:asciiTheme="minorHAnsi" w:eastAsia="Segoe MDL2 Assets" w:hAnsiTheme="minorHAnsi" w:cstheme="minorHAnsi"/>
          <w:spacing w:val="17"/>
          <w:w w:val="46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cu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en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es</w:t>
      </w:r>
      <w:r w:rsidRPr="00E34EE9">
        <w:rPr>
          <w:rFonts w:asciiTheme="minorHAnsi" w:hAnsiTheme="minorHAnsi" w:cstheme="minorHAnsi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es</w:t>
      </w:r>
      <w:r w:rsidRPr="00E34EE9">
        <w:rPr>
          <w:rFonts w:asciiTheme="minorHAnsi" w:hAnsiTheme="minorHAnsi" w:cstheme="minorHAnsi"/>
          <w:sz w:val="22"/>
          <w:szCs w:val="22"/>
        </w:rPr>
        <w:t>,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EE9">
        <w:rPr>
          <w:rFonts w:asciiTheme="minorHAnsi" w:hAnsiTheme="minorHAnsi" w:cstheme="minorHAnsi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eac</w:t>
      </w:r>
      <w:r w:rsidRPr="00E34EE9">
        <w:rPr>
          <w:rFonts w:asciiTheme="minorHAnsi" w:hAnsiTheme="minorHAnsi" w:cstheme="minorHAnsi"/>
          <w:sz w:val="22"/>
          <w:szCs w:val="22"/>
        </w:rPr>
        <w:t>h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re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en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’</w:t>
      </w:r>
      <w:r w:rsidRPr="00E34EE9">
        <w:rPr>
          <w:rFonts w:asciiTheme="minorHAnsi" w:hAnsiTheme="minorHAnsi" w:cstheme="minorHAnsi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EE9">
        <w:rPr>
          <w:rFonts w:asciiTheme="minorHAnsi" w:hAnsiTheme="minorHAnsi" w:cstheme="minorHAnsi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it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po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li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EE9">
        <w:rPr>
          <w:rFonts w:asciiTheme="minorHAnsi" w:hAnsiTheme="minorHAnsi" w:cstheme="minorHAnsi"/>
          <w:sz w:val="22"/>
          <w:szCs w:val="22"/>
        </w:rPr>
        <w:t>y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s</w:t>
      </w:r>
    </w:p>
    <w:p w14:paraId="032C4D9B" w14:textId="77777777" w:rsidR="00A67B0D" w:rsidRPr="00E34EE9" w:rsidRDefault="002A431F" w:rsidP="00E34EE9">
      <w:pPr>
        <w:tabs>
          <w:tab w:val="left" w:pos="1360"/>
        </w:tabs>
        <w:spacing w:before="3"/>
        <w:ind w:left="1368" w:right="837" w:hanging="360"/>
        <w:rPr>
          <w:rFonts w:asciiTheme="minorHAnsi" w:hAnsiTheme="minorHAnsi" w:cstheme="minorHAnsi"/>
          <w:sz w:val="22"/>
          <w:szCs w:val="22"/>
        </w:rPr>
      </w:pPr>
      <w:r w:rsidRPr="00E34EE9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E34EE9">
        <w:rPr>
          <w:rFonts w:asciiTheme="minorHAnsi" w:eastAsia="Segoe MDL2 Assets" w:hAnsiTheme="minorHAnsi" w:cstheme="minorHAnsi"/>
          <w:sz w:val="22"/>
          <w:szCs w:val="22"/>
        </w:rPr>
        <w:tab/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rti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EE9">
        <w:rPr>
          <w:rFonts w:asciiTheme="minorHAnsi" w:hAnsiTheme="minorHAnsi" w:cstheme="minorHAnsi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-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sc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EE9">
        <w:rPr>
          <w:rFonts w:asciiTheme="minorHAnsi" w:hAnsiTheme="minorHAnsi" w:cstheme="minorHAnsi"/>
          <w:sz w:val="22"/>
          <w:szCs w:val="22"/>
        </w:rPr>
        <w:t>g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sz w:val="22"/>
          <w:szCs w:val="22"/>
        </w:rPr>
        <w:t>f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en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 xml:space="preserve">l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es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de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EE9">
        <w:rPr>
          <w:rFonts w:asciiTheme="minorHAnsi" w:hAnsiTheme="minorHAnsi" w:cstheme="minorHAnsi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an</w:t>
      </w:r>
      <w:r w:rsidRPr="00E34EE9">
        <w:rPr>
          <w:rFonts w:asciiTheme="minorHAnsi" w:hAnsiTheme="minorHAnsi" w:cstheme="minorHAnsi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t</w:t>
      </w:r>
      <w:r w:rsidRPr="00E34EE9">
        <w:rPr>
          <w:rFonts w:asciiTheme="minorHAnsi" w:hAnsiTheme="minorHAnsi" w:cstheme="minorHAnsi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es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en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E34EE9">
        <w:rPr>
          <w:rFonts w:asciiTheme="minorHAnsi" w:hAnsiTheme="minorHAnsi" w:cstheme="minorHAnsi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an</w:t>
      </w:r>
      <w:r w:rsidRPr="00E34EE9">
        <w:rPr>
          <w:rFonts w:asciiTheme="minorHAnsi" w:hAnsiTheme="minorHAnsi" w:cstheme="minorHAnsi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ili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 xml:space="preserve">s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ri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E34EE9">
        <w:rPr>
          <w:rFonts w:asciiTheme="minorHAnsi" w:hAnsiTheme="minorHAnsi" w:cstheme="minorHAnsi"/>
          <w:sz w:val="22"/>
          <w:szCs w:val="22"/>
        </w:rPr>
        <w:t>g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ss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on</w:t>
      </w:r>
    </w:p>
    <w:p w14:paraId="55A9F744" w14:textId="77777777" w:rsidR="00A67B0D" w:rsidRPr="00E34EE9" w:rsidRDefault="002A431F" w:rsidP="00E34EE9">
      <w:pPr>
        <w:ind w:left="1008"/>
        <w:rPr>
          <w:rFonts w:asciiTheme="minorHAnsi" w:hAnsiTheme="minorHAnsi" w:cstheme="minorHAnsi"/>
          <w:sz w:val="22"/>
          <w:szCs w:val="22"/>
        </w:rPr>
      </w:pPr>
      <w:r w:rsidRPr="00E34EE9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</w:t>
      </w:r>
      <w:r w:rsidRPr="00E34EE9">
        <w:rPr>
          <w:rFonts w:asciiTheme="minorHAnsi" w:eastAsia="Segoe MDL2 Assets" w:hAnsiTheme="minorHAnsi" w:cstheme="minorHAnsi"/>
          <w:spacing w:val="17"/>
          <w:w w:val="46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ri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en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E34EE9">
        <w:rPr>
          <w:rFonts w:asciiTheme="minorHAnsi" w:hAnsiTheme="minorHAnsi" w:cstheme="minorHAnsi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t</w:t>
      </w:r>
      <w:r w:rsidRPr="00E34EE9">
        <w:rPr>
          <w:rFonts w:asciiTheme="minorHAnsi" w:hAnsiTheme="minorHAnsi" w:cstheme="minorHAnsi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E34EE9">
        <w:rPr>
          <w:rFonts w:asciiTheme="minorHAnsi" w:hAnsiTheme="minorHAnsi" w:cstheme="minorHAnsi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l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ong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EE9">
        <w:rPr>
          <w:rFonts w:asciiTheme="minorHAnsi" w:hAnsiTheme="minorHAnsi" w:cstheme="minorHAnsi"/>
          <w:sz w:val="22"/>
          <w:szCs w:val="22"/>
        </w:rPr>
        <w:t>m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EE9">
        <w:rPr>
          <w:rFonts w:asciiTheme="minorHAnsi" w:hAnsiTheme="minorHAnsi" w:cstheme="minorHAnsi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ro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en</w:t>
      </w:r>
      <w:r w:rsidRPr="00E34EE9">
        <w:rPr>
          <w:rFonts w:asciiTheme="minorHAnsi" w:hAnsiTheme="minorHAnsi" w:cstheme="minorHAnsi"/>
          <w:sz w:val="22"/>
          <w:szCs w:val="22"/>
        </w:rPr>
        <w:t xml:space="preserve">t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EE9">
        <w:rPr>
          <w:rFonts w:asciiTheme="minorHAnsi" w:hAnsiTheme="minorHAnsi" w:cstheme="minorHAnsi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ac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ili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en</w:t>
      </w:r>
      <w:r w:rsidRPr="00E34EE9">
        <w:rPr>
          <w:rFonts w:asciiTheme="minorHAnsi" w:hAnsiTheme="minorHAnsi" w:cstheme="minorHAnsi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j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E34EE9">
        <w:rPr>
          <w:rFonts w:asciiTheme="minorHAnsi" w:hAnsiTheme="minorHAnsi" w:cstheme="minorHAnsi"/>
          <w:sz w:val="22"/>
          <w:szCs w:val="22"/>
        </w:rPr>
        <w:t>t</w:t>
      </w:r>
    </w:p>
    <w:p w14:paraId="747FE23D" w14:textId="77777777" w:rsidR="00A67B0D" w:rsidRPr="00E34EE9" w:rsidRDefault="002A431F" w:rsidP="00E34EE9">
      <w:pPr>
        <w:ind w:left="1008"/>
        <w:rPr>
          <w:rFonts w:asciiTheme="minorHAnsi" w:hAnsiTheme="minorHAnsi" w:cstheme="minorHAnsi"/>
          <w:sz w:val="22"/>
          <w:szCs w:val="22"/>
        </w:rPr>
      </w:pPr>
      <w:r w:rsidRPr="00E34EE9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E34EE9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         </w:t>
      </w:r>
      <w:r w:rsidRPr="00E34EE9">
        <w:rPr>
          <w:rFonts w:asciiTheme="minorHAnsi" w:eastAsia="Segoe MDL2 Assets" w:hAnsiTheme="minorHAnsi" w:cstheme="minorHAnsi"/>
          <w:spacing w:val="17"/>
          <w:w w:val="46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E34EE9">
        <w:rPr>
          <w:rFonts w:asciiTheme="minorHAnsi" w:hAnsiTheme="minorHAnsi" w:cstheme="minorHAnsi"/>
          <w:sz w:val="22"/>
          <w:szCs w:val="22"/>
        </w:rPr>
        <w:t>,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E34EE9">
        <w:rPr>
          <w:rFonts w:asciiTheme="minorHAnsi" w:hAnsiTheme="minorHAnsi" w:cstheme="minorHAnsi"/>
          <w:sz w:val="22"/>
          <w:szCs w:val="22"/>
        </w:rPr>
        <w:t>,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tr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E34EE9">
        <w:rPr>
          <w:rFonts w:asciiTheme="minorHAnsi" w:hAnsiTheme="minorHAnsi" w:cstheme="minorHAnsi"/>
          <w:sz w:val="22"/>
          <w:szCs w:val="22"/>
        </w:rPr>
        <w:t>,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su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E34EE9">
        <w:rPr>
          <w:rFonts w:asciiTheme="minorHAnsi" w:hAnsiTheme="minorHAnsi" w:cstheme="minorHAnsi"/>
          <w:sz w:val="22"/>
          <w:szCs w:val="22"/>
        </w:rPr>
        <w:t>,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an</w:t>
      </w:r>
      <w:r w:rsidRPr="00E34EE9">
        <w:rPr>
          <w:rFonts w:asciiTheme="minorHAnsi" w:hAnsiTheme="minorHAnsi" w:cstheme="minorHAnsi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E34EE9">
        <w:rPr>
          <w:rFonts w:asciiTheme="minorHAnsi" w:hAnsiTheme="minorHAnsi" w:cstheme="minorHAnsi"/>
          <w:sz w:val="22"/>
          <w:szCs w:val="22"/>
        </w:rPr>
        <w:t>0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 xml:space="preserve">l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rt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EE9">
        <w:rPr>
          <w:rFonts w:asciiTheme="minorHAnsi" w:hAnsiTheme="minorHAnsi" w:cstheme="minorHAnsi"/>
          <w:sz w:val="22"/>
          <w:szCs w:val="22"/>
        </w:rPr>
        <w:t xml:space="preserve">t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nel</w:t>
      </w:r>
    </w:p>
    <w:p w14:paraId="69173CA3" w14:textId="77777777" w:rsidR="00A67B0D" w:rsidRPr="00E34EE9" w:rsidRDefault="002A431F" w:rsidP="00E34EE9">
      <w:pPr>
        <w:ind w:left="1008"/>
        <w:rPr>
          <w:rFonts w:asciiTheme="minorHAnsi" w:hAnsiTheme="minorHAnsi" w:cstheme="minorHAnsi"/>
          <w:sz w:val="22"/>
          <w:szCs w:val="22"/>
        </w:rPr>
      </w:pPr>
      <w:r w:rsidRPr="00E34EE9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</w:t>
      </w:r>
      <w:r w:rsidRPr="00E34EE9">
        <w:rPr>
          <w:rFonts w:asciiTheme="minorHAnsi" w:eastAsia="Segoe MDL2 Assets" w:hAnsiTheme="minorHAnsi" w:cstheme="minorHAnsi"/>
          <w:spacing w:val="17"/>
          <w:w w:val="46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li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it</w:t>
      </w:r>
      <w:r w:rsidRPr="00E34EE9">
        <w:rPr>
          <w:rFonts w:asciiTheme="minorHAnsi" w:hAnsiTheme="minorHAnsi" w:cstheme="minorHAnsi"/>
          <w:sz w:val="22"/>
          <w:szCs w:val="22"/>
        </w:rPr>
        <w:t>h</w:t>
      </w:r>
      <w:r w:rsidRPr="00E34EE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EE9">
        <w:rPr>
          <w:rFonts w:asciiTheme="minorHAnsi" w:hAnsiTheme="minorHAnsi" w:cstheme="minorHAnsi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EE9">
        <w:rPr>
          <w:rFonts w:asciiTheme="minorHAnsi" w:hAnsiTheme="minorHAnsi" w:cstheme="minorHAnsi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 xml:space="preserve">l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q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EE9">
        <w:rPr>
          <w:rFonts w:asciiTheme="minorHAnsi" w:hAnsiTheme="minorHAnsi" w:cstheme="minorHAnsi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E34EE9">
        <w:rPr>
          <w:rFonts w:asciiTheme="minorHAnsi" w:hAnsiTheme="minorHAnsi" w:cstheme="minorHAnsi"/>
          <w:sz w:val="22"/>
          <w:szCs w:val="22"/>
        </w:rPr>
        <w:t>g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EE9">
        <w:rPr>
          <w:rFonts w:asciiTheme="minorHAnsi" w:hAnsiTheme="minorHAnsi" w:cstheme="minorHAnsi"/>
          <w:sz w:val="22"/>
          <w:szCs w:val="22"/>
        </w:rPr>
        <w:t xml:space="preserve">t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ec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E34EE9">
        <w:rPr>
          <w:rFonts w:asciiTheme="minorHAnsi" w:hAnsiTheme="minorHAnsi" w:cstheme="minorHAnsi"/>
          <w:sz w:val="22"/>
          <w:szCs w:val="22"/>
        </w:rPr>
        <w:t>s</w:t>
      </w:r>
    </w:p>
    <w:p w14:paraId="3B7E2A6F" w14:textId="77777777" w:rsidR="00A67B0D" w:rsidRPr="00E34EE9" w:rsidRDefault="002A431F" w:rsidP="00E34EE9">
      <w:pPr>
        <w:ind w:left="1008"/>
        <w:rPr>
          <w:rFonts w:asciiTheme="minorHAnsi" w:hAnsiTheme="minorHAnsi" w:cstheme="minorHAnsi"/>
          <w:sz w:val="22"/>
          <w:szCs w:val="22"/>
        </w:rPr>
      </w:pPr>
      <w:r w:rsidRPr="00E34EE9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</w:t>
      </w:r>
      <w:r w:rsidRPr="00E34EE9">
        <w:rPr>
          <w:rFonts w:asciiTheme="minorHAnsi" w:eastAsia="Segoe MDL2 Assets" w:hAnsiTheme="minorHAnsi" w:cstheme="minorHAnsi"/>
          <w:spacing w:val="17"/>
          <w:w w:val="46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z w:val="22"/>
          <w:szCs w:val="22"/>
        </w:rPr>
        <w:t>M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ge</w:t>
      </w:r>
      <w:r w:rsidRPr="00E34EE9">
        <w:rPr>
          <w:rFonts w:asciiTheme="minorHAnsi" w:hAnsiTheme="minorHAnsi" w:cstheme="minorHAnsi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op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 xml:space="preserve">l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ge</w:t>
      </w:r>
      <w:r w:rsidRPr="00E34EE9">
        <w:rPr>
          <w:rFonts w:asciiTheme="minorHAnsi" w:hAnsiTheme="minorHAnsi" w:cstheme="minorHAnsi"/>
          <w:sz w:val="22"/>
          <w:szCs w:val="22"/>
        </w:rPr>
        <w:t xml:space="preserve">t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sz w:val="22"/>
          <w:szCs w:val="22"/>
        </w:rPr>
        <w:t>f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$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5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,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00</w:t>
      </w:r>
    </w:p>
    <w:p w14:paraId="722EA968" w14:textId="77777777" w:rsidR="00A67B0D" w:rsidRPr="00E34EE9" w:rsidRDefault="00A67B0D" w:rsidP="00E34EE9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60124A36" w14:textId="327367F0" w:rsidR="00A67B0D" w:rsidRPr="00E34EE9" w:rsidRDefault="002A431F" w:rsidP="00E34EE9">
      <w:pPr>
        <w:ind w:right="4752" w:firstLine="647"/>
        <w:rPr>
          <w:rFonts w:asciiTheme="minorHAnsi" w:hAnsiTheme="minorHAnsi" w:cstheme="minorHAnsi"/>
          <w:sz w:val="22"/>
          <w:szCs w:val="22"/>
        </w:rPr>
      </w:pPr>
      <w:r w:rsidRPr="00E34EE9">
        <w:rPr>
          <w:rFonts w:asciiTheme="minorHAnsi" w:hAnsiTheme="minorHAnsi" w:cstheme="minorHAnsi"/>
          <w:b/>
          <w:spacing w:val="1"/>
          <w:sz w:val="22"/>
          <w:szCs w:val="22"/>
        </w:rPr>
        <w:t>REL</w:t>
      </w:r>
      <w:r w:rsidRPr="00E34EE9">
        <w:rPr>
          <w:rFonts w:asciiTheme="minorHAnsi" w:hAnsiTheme="minorHAnsi" w:cstheme="minorHAnsi"/>
          <w:b/>
          <w:spacing w:val="-3"/>
          <w:sz w:val="22"/>
          <w:szCs w:val="22"/>
        </w:rPr>
        <w:t>A</w:t>
      </w:r>
      <w:r w:rsidRPr="00E34EE9">
        <w:rPr>
          <w:rFonts w:asciiTheme="minorHAnsi" w:hAnsiTheme="minorHAnsi" w:cstheme="minorHAnsi"/>
          <w:b/>
          <w:spacing w:val="1"/>
          <w:sz w:val="22"/>
          <w:szCs w:val="22"/>
        </w:rPr>
        <w:t>TE</w:t>
      </w:r>
      <w:r w:rsidRPr="00E34EE9">
        <w:rPr>
          <w:rFonts w:asciiTheme="minorHAnsi" w:hAnsiTheme="minorHAnsi" w:cstheme="minorHAnsi"/>
          <w:b/>
          <w:sz w:val="22"/>
          <w:szCs w:val="22"/>
        </w:rPr>
        <w:t>D</w:t>
      </w:r>
      <w:r w:rsidRPr="00E34EE9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b/>
          <w:spacing w:val="-3"/>
          <w:sz w:val="22"/>
          <w:szCs w:val="22"/>
        </w:rPr>
        <w:t>X</w:t>
      </w:r>
      <w:r w:rsidRPr="00E34EE9">
        <w:rPr>
          <w:rFonts w:asciiTheme="minorHAnsi" w:hAnsiTheme="minorHAnsi" w:cstheme="minorHAnsi"/>
          <w:b/>
          <w:spacing w:val="1"/>
          <w:sz w:val="22"/>
          <w:szCs w:val="22"/>
        </w:rPr>
        <w:t>PER</w:t>
      </w:r>
      <w:r w:rsidRPr="00E34EE9">
        <w:rPr>
          <w:rFonts w:asciiTheme="minorHAnsi" w:hAnsiTheme="minorHAnsi" w:cstheme="minorHAnsi"/>
          <w:b/>
          <w:spacing w:val="-6"/>
          <w:sz w:val="22"/>
          <w:szCs w:val="22"/>
        </w:rPr>
        <w:t>I</w:t>
      </w:r>
      <w:r w:rsidRPr="00E34EE9">
        <w:rPr>
          <w:rFonts w:asciiTheme="minorHAnsi" w:hAnsiTheme="minorHAnsi" w:cstheme="minorHAnsi"/>
          <w:b/>
          <w:spacing w:val="1"/>
          <w:sz w:val="22"/>
          <w:szCs w:val="22"/>
        </w:rPr>
        <w:t>ENC</w:t>
      </w:r>
      <w:r w:rsidRPr="00E34EE9">
        <w:rPr>
          <w:rFonts w:asciiTheme="minorHAnsi" w:hAnsiTheme="minorHAnsi" w:cstheme="minorHAnsi"/>
          <w:b/>
          <w:sz w:val="22"/>
          <w:szCs w:val="22"/>
        </w:rPr>
        <w:t>E</w:t>
      </w:r>
    </w:p>
    <w:p w14:paraId="38B5DA21" w14:textId="77777777" w:rsidR="00A67B0D" w:rsidRPr="00E34EE9" w:rsidRDefault="002A431F" w:rsidP="00E34EE9">
      <w:pPr>
        <w:ind w:left="647"/>
        <w:rPr>
          <w:rFonts w:asciiTheme="minorHAnsi" w:hAnsiTheme="minorHAnsi" w:cstheme="minorHAnsi"/>
          <w:sz w:val="22"/>
          <w:szCs w:val="22"/>
        </w:rPr>
      </w:pPr>
      <w:r w:rsidRPr="00E34EE9">
        <w:rPr>
          <w:rFonts w:asciiTheme="minorHAnsi" w:hAnsiTheme="minorHAnsi" w:cstheme="minorHAnsi"/>
          <w:sz w:val="22"/>
          <w:szCs w:val="22"/>
        </w:rPr>
        <w:t>W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ill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sz w:val="22"/>
          <w:szCs w:val="22"/>
        </w:rPr>
        <w:t>w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y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ir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5"/>
          <w:sz w:val="22"/>
          <w:szCs w:val="22"/>
        </w:rPr>
        <w:t>m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en</w:t>
      </w:r>
      <w:r w:rsidRPr="00E34EE9">
        <w:rPr>
          <w:rFonts w:asciiTheme="minorHAnsi" w:hAnsiTheme="minorHAnsi" w:cstheme="minorHAnsi"/>
          <w:sz w:val="22"/>
          <w:szCs w:val="22"/>
        </w:rPr>
        <w:t xml:space="preserve">t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,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Sh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pp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bu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EE9">
        <w:rPr>
          <w:rFonts w:asciiTheme="minorHAnsi" w:hAnsiTheme="minorHAnsi" w:cstheme="minorHAnsi"/>
          <w:sz w:val="22"/>
          <w:szCs w:val="22"/>
        </w:rPr>
        <w:t>,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 xml:space="preserve"> P</w:t>
      </w:r>
      <w:r w:rsidRPr="00E34EE9">
        <w:rPr>
          <w:rFonts w:asciiTheme="minorHAnsi" w:hAnsiTheme="minorHAnsi" w:cstheme="minorHAnsi"/>
          <w:sz w:val="22"/>
          <w:szCs w:val="22"/>
        </w:rPr>
        <w:t>A</w:t>
      </w:r>
    </w:p>
    <w:p w14:paraId="337DECAB" w14:textId="77777777" w:rsidR="00A67B0D" w:rsidRPr="00E34EE9" w:rsidRDefault="002A431F" w:rsidP="00E34EE9">
      <w:pPr>
        <w:spacing w:before="3"/>
        <w:ind w:left="647"/>
        <w:rPr>
          <w:rFonts w:asciiTheme="minorHAnsi" w:hAnsiTheme="minorHAnsi" w:cstheme="minorHAnsi"/>
          <w:sz w:val="22"/>
          <w:szCs w:val="22"/>
        </w:rPr>
      </w:pPr>
      <w:r w:rsidRPr="00E34EE9">
        <w:rPr>
          <w:rFonts w:asciiTheme="minorHAnsi" w:hAnsiTheme="minorHAnsi" w:cstheme="minorHAnsi"/>
          <w:b/>
          <w:spacing w:val="-6"/>
          <w:sz w:val="22"/>
          <w:szCs w:val="22"/>
        </w:rPr>
        <w:t>I</w:t>
      </w:r>
      <w:r w:rsidRPr="00E34EE9">
        <w:rPr>
          <w:rFonts w:asciiTheme="minorHAnsi" w:hAnsiTheme="minorHAnsi" w:cstheme="minorHAnsi"/>
          <w:b/>
          <w:spacing w:val="2"/>
          <w:sz w:val="22"/>
          <w:szCs w:val="22"/>
        </w:rPr>
        <w:t>nt</w:t>
      </w:r>
      <w:r w:rsidRPr="00E34EE9">
        <w:rPr>
          <w:rFonts w:asciiTheme="minorHAnsi" w:hAnsiTheme="minorHAnsi" w:cstheme="minorHAnsi"/>
          <w:b/>
          <w:spacing w:val="-2"/>
          <w:sz w:val="22"/>
          <w:szCs w:val="22"/>
        </w:rPr>
        <w:t>er</w:t>
      </w:r>
      <w:r w:rsidRPr="00E34EE9">
        <w:rPr>
          <w:rFonts w:asciiTheme="minorHAnsi" w:hAnsiTheme="minorHAnsi" w:cstheme="minorHAnsi"/>
          <w:b/>
          <w:spacing w:val="3"/>
          <w:sz w:val="22"/>
          <w:szCs w:val="22"/>
        </w:rPr>
        <w:t>n</w:t>
      </w:r>
      <w:r w:rsidRPr="00E34EE9">
        <w:rPr>
          <w:rFonts w:asciiTheme="minorHAnsi" w:hAnsiTheme="minorHAnsi" w:cstheme="minorHAnsi"/>
          <w:sz w:val="22"/>
          <w:szCs w:val="22"/>
        </w:rPr>
        <w:t>,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ri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E34EE9">
        <w:rPr>
          <w:rFonts w:asciiTheme="minorHAnsi" w:hAnsiTheme="minorHAnsi" w:cstheme="minorHAnsi"/>
          <w:sz w:val="22"/>
          <w:szCs w:val="22"/>
        </w:rPr>
        <w:t>g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0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XX</w:t>
      </w:r>
    </w:p>
    <w:p w14:paraId="00ED3D4F" w14:textId="77777777" w:rsidR="00A67B0D" w:rsidRPr="00E34EE9" w:rsidRDefault="00A67B0D" w:rsidP="00E34EE9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2855A35E" w14:textId="77777777" w:rsidR="00A67B0D" w:rsidRPr="00E34EE9" w:rsidRDefault="002A431F" w:rsidP="00E34EE9">
      <w:pPr>
        <w:ind w:left="647"/>
        <w:rPr>
          <w:rFonts w:asciiTheme="minorHAnsi" w:hAnsiTheme="minorHAnsi" w:cstheme="minorHAnsi"/>
          <w:sz w:val="22"/>
          <w:szCs w:val="22"/>
        </w:rPr>
      </w:pPr>
      <w:r w:rsidRPr="00E34EE9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EE9">
        <w:rPr>
          <w:rFonts w:asciiTheme="minorHAnsi" w:hAnsiTheme="minorHAnsi" w:cstheme="minorHAnsi"/>
          <w:sz w:val="22"/>
          <w:szCs w:val="22"/>
        </w:rPr>
        <w:t>,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rl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,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 xml:space="preserve"> P</w:t>
      </w:r>
      <w:r w:rsidRPr="00E34EE9">
        <w:rPr>
          <w:rFonts w:asciiTheme="minorHAnsi" w:hAnsiTheme="minorHAnsi" w:cstheme="minorHAnsi"/>
          <w:sz w:val="22"/>
          <w:szCs w:val="22"/>
        </w:rPr>
        <w:t>A</w:t>
      </w:r>
    </w:p>
    <w:p w14:paraId="7869124E" w14:textId="77777777" w:rsidR="00A67B0D" w:rsidRPr="00E34EE9" w:rsidRDefault="002A431F" w:rsidP="00E34EE9">
      <w:pPr>
        <w:ind w:left="647"/>
        <w:rPr>
          <w:rFonts w:asciiTheme="minorHAnsi" w:hAnsiTheme="minorHAnsi" w:cstheme="minorHAnsi"/>
          <w:sz w:val="22"/>
          <w:szCs w:val="22"/>
        </w:rPr>
      </w:pPr>
      <w:r w:rsidRPr="00E34EE9">
        <w:rPr>
          <w:rFonts w:asciiTheme="minorHAnsi" w:hAnsiTheme="minorHAnsi" w:cstheme="minorHAnsi"/>
          <w:b/>
          <w:spacing w:val="-6"/>
          <w:sz w:val="22"/>
          <w:szCs w:val="22"/>
        </w:rPr>
        <w:t>I</w:t>
      </w:r>
      <w:r w:rsidRPr="00E34EE9">
        <w:rPr>
          <w:rFonts w:asciiTheme="minorHAnsi" w:hAnsiTheme="minorHAnsi" w:cstheme="minorHAnsi"/>
          <w:b/>
          <w:spacing w:val="2"/>
          <w:sz w:val="22"/>
          <w:szCs w:val="22"/>
        </w:rPr>
        <w:t>nt</w:t>
      </w:r>
      <w:r w:rsidRPr="00E34EE9">
        <w:rPr>
          <w:rFonts w:asciiTheme="minorHAnsi" w:hAnsiTheme="minorHAnsi" w:cstheme="minorHAnsi"/>
          <w:b/>
          <w:spacing w:val="-2"/>
          <w:sz w:val="22"/>
          <w:szCs w:val="22"/>
        </w:rPr>
        <w:t>er</w:t>
      </w:r>
      <w:r w:rsidRPr="00E34EE9">
        <w:rPr>
          <w:rFonts w:asciiTheme="minorHAnsi" w:hAnsiTheme="minorHAnsi" w:cstheme="minorHAnsi"/>
          <w:b/>
          <w:spacing w:val="3"/>
          <w:sz w:val="22"/>
          <w:szCs w:val="22"/>
        </w:rPr>
        <w:t>n</w:t>
      </w:r>
      <w:r w:rsidRPr="00E34EE9">
        <w:rPr>
          <w:rFonts w:asciiTheme="minorHAnsi" w:hAnsiTheme="minorHAnsi" w:cstheme="minorHAnsi"/>
          <w:sz w:val="22"/>
          <w:szCs w:val="22"/>
        </w:rPr>
        <w:t>,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EE9">
        <w:rPr>
          <w:rFonts w:asciiTheme="minorHAnsi" w:hAnsiTheme="minorHAnsi" w:cstheme="minorHAnsi"/>
          <w:sz w:val="22"/>
          <w:szCs w:val="22"/>
        </w:rPr>
        <w:t xml:space="preserve">l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0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XX</w:t>
      </w:r>
    </w:p>
    <w:p w14:paraId="71F038C6" w14:textId="77777777" w:rsidR="00A67B0D" w:rsidRPr="00E34EE9" w:rsidRDefault="00A67B0D" w:rsidP="00E34EE9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27BF04E2" w14:textId="77777777" w:rsidR="00A67B0D" w:rsidRPr="00E34EE9" w:rsidRDefault="002A431F" w:rsidP="00E34EE9">
      <w:pPr>
        <w:ind w:left="4178" w:right="4207"/>
        <w:jc w:val="center"/>
        <w:rPr>
          <w:rFonts w:asciiTheme="minorHAnsi" w:hAnsiTheme="minorHAnsi" w:cstheme="minorHAnsi"/>
          <w:sz w:val="22"/>
          <w:szCs w:val="22"/>
        </w:rPr>
      </w:pPr>
      <w:r w:rsidRPr="00E34EE9">
        <w:rPr>
          <w:rFonts w:asciiTheme="minorHAnsi" w:hAnsiTheme="minorHAnsi" w:cstheme="minorHAnsi"/>
          <w:b/>
          <w:spacing w:val="1"/>
          <w:sz w:val="22"/>
          <w:szCs w:val="22"/>
        </w:rPr>
        <w:t>PR</w:t>
      </w:r>
      <w:r w:rsidRPr="00E34EE9">
        <w:rPr>
          <w:rFonts w:asciiTheme="minorHAnsi" w:hAnsiTheme="minorHAnsi" w:cstheme="minorHAnsi"/>
          <w:b/>
          <w:spacing w:val="-3"/>
          <w:sz w:val="22"/>
          <w:szCs w:val="22"/>
        </w:rPr>
        <w:t>O</w:t>
      </w:r>
      <w:r w:rsidRPr="00E34EE9">
        <w:rPr>
          <w:rFonts w:asciiTheme="minorHAnsi" w:hAnsiTheme="minorHAnsi" w:cstheme="minorHAnsi"/>
          <w:b/>
          <w:spacing w:val="1"/>
          <w:sz w:val="22"/>
          <w:szCs w:val="22"/>
        </w:rPr>
        <w:t>FE</w:t>
      </w:r>
      <w:r w:rsidRPr="00E34EE9">
        <w:rPr>
          <w:rFonts w:asciiTheme="minorHAnsi" w:hAnsiTheme="minorHAnsi" w:cstheme="minorHAnsi"/>
          <w:b/>
          <w:spacing w:val="2"/>
          <w:sz w:val="22"/>
          <w:szCs w:val="22"/>
        </w:rPr>
        <w:t>SS</w:t>
      </w:r>
      <w:r w:rsidRPr="00E34EE9">
        <w:rPr>
          <w:rFonts w:asciiTheme="minorHAnsi" w:hAnsiTheme="minorHAnsi" w:cstheme="minorHAnsi"/>
          <w:b/>
          <w:spacing w:val="-6"/>
          <w:sz w:val="22"/>
          <w:szCs w:val="22"/>
        </w:rPr>
        <w:t>I</w:t>
      </w:r>
      <w:r w:rsidRPr="00E34EE9">
        <w:rPr>
          <w:rFonts w:asciiTheme="minorHAnsi" w:hAnsiTheme="minorHAnsi" w:cstheme="minorHAnsi"/>
          <w:b/>
          <w:spacing w:val="1"/>
          <w:sz w:val="22"/>
          <w:szCs w:val="22"/>
        </w:rPr>
        <w:t>ONA</w:t>
      </w:r>
      <w:r w:rsidRPr="00E34EE9">
        <w:rPr>
          <w:rFonts w:asciiTheme="minorHAnsi" w:hAnsiTheme="minorHAnsi" w:cstheme="minorHAnsi"/>
          <w:b/>
          <w:sz w:val="22"/>
          <w:szCs w:val="22"/>
        </w:rPr>
        <w:t xml:space="preserve">L </w:t>
      </w:r>
      <w:r w:rsidRPr="00E34EE9">
        <w:rPr>
          <w:rFonts w:asciiTheme="minorHAnsi" w:hAnsiTheme="minorHAnsi" w:cstheme="minorHAnsi"/>
          <w:b/>
          <w:spacing w:val="1"/>
          <w:sz w:val="22"/>
          <w:szCs w:val="22"/>
        </w:rPr>
        <w:t>OR</w:t>
      </w:r>
      <w:r w:rsidRPr="00E34EE9">
        <w:rPr>
          <w:rFonts w:asciiTheme="minorHAnsi" w:hAnsiTheme="minorHAnsi" w:cstheme="minorHAnsi"/>
          <w:b/>
          <w:spacing w:val="-3"/>
          <w:sz w:val="22"/>
          <w:szCs w:val="22"/>
        </w:rPr>
        <w:t>G</w:t>
      </w:r>
      <w:r w:rsidRPr="00E34EE9">
        <w:rPr>
          <w:rFonts w:asciiTheme="minorHAnsi" w:hAnsiTheme="minorHAnsi" w:cstheme="minorHAnsi"/>
          <w:b/>
          <w:spacing w:val="1"/>
          <w:sz w:val="22"/>
          <w:szCs w:val="22"/>
        </w:rPr>
        <w:t>AN</w:t>
      </w:r>
      <w:r w:rsidRPr="00E34EE9">
        <w:rPr>
          <w:rFonts w:asciiTheme="minorHAnsi" w:hAnsiTheme="minorHAnsi" w:cstheme="minorHAnsi"/>
          <w:b/>
          <w:spacing w:val="-6"/>
          <w:sz w:val="22"/>
          <w:szCs w:val="22"/>
        </w:rPr>
        <w:t>I</w:t>
      </w:r>
      <w:r w:rsidRPr="00E34EE9">
        <w:rPr>
          <w:rFonts w:asciiTheme="minorHAnsi" w:hAnsiTheme="minorHAnsi" w:cstheme="minorHAnsi"/>
          <w:b/>
          <w:spacing w:val="1"/>
          <w:sz w:val="22"/>
          <w:szCs w:val="22"/>
        </w:rPr>
        <w:t>ZAT</w:t>
      </w:r>
      <w:r w:rsidRPr="00E34EE9">
        <w:rPr>
          <w:rFonts w:asciiTheme="minorHAnsi" w:hAnsiTheme="minorHAnsi" w:cstheme="minorHAnsi"/>
          <w:b/>
          <w:spacing w:val="-6"/>
          <w:sz w:val="22"/>
          <w:szCs w:val="22"/>
        </w:rPr>
        <w:t>I</w:t>
      </w:r>
      <w:r w:rsidRPr="00E34EE9">
        <w:rPr>
          <w:rFonts w:asciiTheme="minorHAnsi" w:hAnsiTheme="minorHAnsi" w:cstheme="minorHAnsi"/>
          <w:b/>
          <w:spacing w:val="1"/>
          <w:sz w:val="22"/>
          <w:szCs w:val="22"/>
        </w:rPr>
        <w:t>ONS</w:t>
      </w:r>
    </w:p>
    <w:p w14:paraId="662B1CCE" w14:textId="77777777" w:rsidR="00A67B0D" w:rsidRPr="00E34EE9" w:rsidRDefault="00A67B0D" w:rsidP="00E34EE9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1EFCE859" w14:textId="77777777" w:rsidR="00A67B0D" w:rsidRPr="00E34EE9" w:rsidRDefault="002A431F" w:rsidP="00E34EE9">
      <w:pPr>
        <w:ind w:left="647"/>
        <w:rPr>
          <w:rFonts w:asciiTheme="minorHAnsi" w:hAnsiTheme="minorHAnsi" w:cstheme="minorHAnsi"/>
          <w:sz w:val="22"/>
          <w:szCs w:val="22"/>
        </w:rPr>
      </w:pPr>
      <w:r w:rsidRPr="00E34EE9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EE9">
        <w:rPr>
          <w:rFonts w:asciiTheme="minorHAnsi" w:hAnsiTheme="minorHAnsi" w:cstheme="minorHAnsi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E34EE9">
        <w:rPr>
          <w:rFonts w:asciiTheme="minorHAnsi" w:hAnsiTheme="minorHAnsi" w:cstheme="minorHAnsi"/>
          <w:sz w:val="22"/>
          <w:szCs w:val="22"/>
        </w:rPr>
        <w:t xml:space="preserve">r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E34EE9">
        <w:rPr>
          <w:rFonts w:asciiTheme="minorHAnsi" w:hAnsiTheme="minorHAnsi" w:cstheme="minorHAnsi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ng</w:t>
      </w:r>
      <w:r w:rsidRPr="00E34EE9">
        <w:rPr>
          <w:rFonts w:asciiTheme="minorHAnsi" w:hAnsiTheme="minorHAnsi" w:cstheme="minorHAnsi"/>
          <w:sz w:val="22"/>
          <w:szCs w:val="22"/>
        </w:rPr>
        <w:t>,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z w:val="22"/>
          <w:szCs w:val="22"/>
        </w:rPr>
        <w:t>M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>y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E34EE9">
        <w:rPr>
          <w:rFonts w:asciiTheme="minorHAnsi" w:hAnsiTheme="minorHAnsi" w:cstheme="minorHAnsi"/>
          <w:spacing w:val="6"/>
          <w:sz w:val="22"/>
          <w:szCs w:val="22"/>
        </w:rPr>
        <w:t>0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E34EE9">
        <w:rPr>
          <w:rFonts w:asciiTheme="minorHAnsi" w:hAnsiTheme="minorHAnsi" w:cstheme="minorHAnsi"/>
          <w:sz w:val="22"/>
          <w:szCs w:val="22"/>
        </w:rPr>
        <w:t>X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z w:val="22"/>
          <w:szCs w:val="22"/>
        </w:rPr>
        <w:t>–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ese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E34EE9">
        <w:rPr>
          <w:rFonts w:asciiTheme="minorHAnsi" w:hAnsiTheme="minorHAnsi" w:cstheme="minorHAnsi"/>
          <w:sz w:val="22"/>
          <w:szCs w:val="22"/>
        </w:rPr>
        <w:t>t</w:t>
      </w:r>
    </w:p>
    <w:p w14:paraId="676A6C2E" w14:textId="77777777" w:rsidR="00A67B0D" w:rsidRPr="00E34EE9" w:rsidRDefault="002A431F" w:rsidP="00E34EE9">
      <w:pPr>
        <w:ind w:left="647"/>
        <w:rPr>
          <w:rFonts w:asciiTheme="minorHAnsi" w:hAnsiTheme="minorHAnsi" w:cstheme="minorHAnsi"/>
          <w:sz w:val="22"/>
          <w:szCs w:val="22"/>
        </w:rPr>
      </w:pPr>
      <w:r w:rsidRPr="00E34EE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na</w:t>
      </w:r>
      <w:r w:rsidRPr="00E34EE9">
        <w:rPr>
          <w:rFonts w:asciiTheme="minorHAnsi" w:hAnsiTheme="minorHAnsi" w:cstheme="minorHAnsi"/>
          <w:sz w:val="22"/>
          <w:szCs w:val="22"/>
        </w:rPr>
        <w:t>l</w:t>
      </w:r>
      <w:r w:rsidRPr="00E34EE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sz w:val="22"/>
          <w:szCs w:val="22"/>
        </w:rPr>
        <w:t>f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>l W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ke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EE9">
        <w:rPr>
          <w:rFonts w:asciiTheme="minorHAnsi" w:hAnsiTheme="minorHAnsi" w:cstheme="minorHAnsi"/>
          <w:sz w:val="22"/>
          <w:szCs w:val="22"/>
        </w:rPr>
        <w:t>,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Se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 xml:space="preserve">r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E34EE9">
        <w:rPr>
          <w:rFonts w:asciiTheme="minorHAnsi" w:hAnsiTheme="minorHAnsi" w:cstheme="minorHAnsi"/>
          <w:spacing w:val="9"/>
          <w:sz w:val="22"/>
          <w:szCs w:val="22"/>
        </w:rPr>
        <w:t>0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E34EE9">
        <w:rPr>
          <w:rFonts w:asciiTheme="minorHAnsi" w:hAnsiTheme="minorHAnsi" w:cstheme="minorHAnsi"/>
          <w:sz w:val="22"/>
          <w:szCs w:val="22"/>
        </w:rPr>
        <w:t>X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z w:val="22"/>
          <w:szCs w:val="22"/>
        </w:rPr>
        <w:t>–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ese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E34EE9">
        <w:rPr>
          <w:rFonts w:asciiTheme="minorHAnsi" w:hAnsiTheme="minorHAnsi" w:cstheme="minorHAnsi"/>
          <w:sz w:val="22"/>
          <w:szCs w:val="22"/>
        </w:rPr>
        <w:t>t</w:t>
      </w:r>
    </w:p>
    <w:p w14:paraId="78C51658" w14:textId="77777777" w:rsidR="00A67B0D" w:rsidRPr="00E34EE9" w:rsidRDefault="002A431F" w:rsidP="00E34EE9">
      <w:pPr>
        <w:spacing w:before="3"/>
        <w:ind w:left="647"/>
        <w:rPr>
          <w:rFonts w:asciiTheme="minorHAnsi" w:hAnsiTheme="minorHAnsi" w:cstheme="minorHAnsi"/>
          <w:sz w:val="22"/>
          <w:szCs w:val="22"/>
        </w:rPr>
        <w:sectPr w:rsidR="00A67B0D" w:rsidRPr="00E34EE9">
          <w:headerReference w:type="default" r:id="rId8"/>
          <w:footerReference w:type="default" r:id="rId9"/>
          <w:pgSz w:w="12240" w:h="15840"/>
          <w:pgMar w:top="720" w:right="60" w:bottom="280" w:left="60" w:header="220" w:footer="234" w:gutter="0"/>
          <w:pgNumType w:start="31"/>
          <w:cols w:space="720"/>
        </w:sectPr>
      </w:pPr>
      <w:r w:rsidRPr="00E34EE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E34EE9">
        <w:rPr>
          <w:rFonts w:asciiTheme="minorHAnsi" w:hAnsiTheme="minorHAnsi" w:cstheme="minorHAnsi"/>
          <w:sz w:val="22"/>
          <w:szCs w:val="22"/>
        </w:rPr>
        <w:t xml:space="preserve">i 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ph</w:t>
      </w:r>
      <w:r w:rsidRPr="00E34EE9">
        <w:rPr>
          <w:rFonts w:asciiTheme="minorHAnsi" w:hAnsiTheme="minorHAnsi" w:cstheme="minorHAnsi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EE9">
        <w:rPr>
          <w:rFonts w:asciiTheme="minorHAnsi" w:hAnsiTheme="minorHAnsi" w:cstheme="minorHAnsi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ph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>,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ece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 xml:space="preserve">r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E34EE9">
        <w:rPr>
          <w:rFonts w:asciiTheme="minorHAnsi" w:hAnsiTheme="minorHAnsi" w:cstheme="minorHAnsi"/>
          <w:spacing w:val="7"/>
          <w:sz w:val="22"/>
          <w:szCs w:val="22"/>
        </w:rPr>
        <w:t>0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XX</w:t>
      </w:r>
      <w:r w:rsidRPr="00E34EE9">
        <w:rPr>
          <w:rFonts w:asciiTheme="minorHAnsi" w:hAnsiTheme="minorHAnsi" w:cstheme="minorHAnsi"/>
          <w:sz w:val="22"/>
          <w:szCs w:val="22"/>
        </w:rPr>
        <w:t>–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E34EE9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es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EE9">
        <w:rPr>
          <w:rFonts w:asciiTheme="minorHAnsi" w:hAnsiTheme="minorHAnsi" w:cstheme="minorHAnsi"/>
          <w:sz w:val="22"/>
          <w:szCs w:val="22"/>
        </w:rPr>
        <w:t>t</w:t>
      </w:r>
    </w:p>
    <w:p w14:paraId="3BF734EA" w14:textId="77777777" w:rsidR="00A67B0D" w:rsidRPr="00E34EE9" w:rsidRDefault="00A67B0D" w:rsidP="00E34EE9">
      <w:pPr>
        <w:rPr>
          <w:rFonts w:asciiTheme="minorHAnsi" w:hAnsiTheme="minorHAnsi" w:cstheme="minorHAnsi"/>
          <w:sz w:val="22"/>
          <w:szCs w:val="22"/>
        </w:rPr>
      </w:pPr>
    </w:p>
    <w:p w14:paraId="15B5D418" w14:textId="77777777" w:rsidR="00A67B0D" w:rsidRPr="00E34EE9" w:rsidRDefault="00A67B0D" w:rsidP="00E34EE9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7B966373" w14:textId="77777777" w:rsidR="00A67B0D" w:rsidRPr="00E34EE9" w:rsidRDefault="002A431F" w:rsidP="00E34EE9">
      <w:pPr>
        <w:spacing w:before="16"/>
        <w:ind w:left="5640" w:right="5672"/>
        <w:jc w:val="center"/>
        <w:rPr>
          <w:rFonts w:asciiTheme="minorHAnsi" w:hAnsiTheme="minorHAnsi" w:cstheme="minorHAnsi"/>
          <w:sz w:val="22"/>
          <w:szCs w:val="22"/>
        </w:rPr>
      </w:pPr>
      <w:r w:rsidRPr="00E34EE9">
        <w:rPr>
          <w:rFonts w:asciiTheme="minorHAnsi" w:hAnsiTheme="minorHAnsi" w:cstheme="minorHAnsi"/>
          <w:b/>
          <w:spacing w:val="-1"/>
          <w:sz w:val="22"/>
          <w:szCs w:val="22"/>
        </w:rPr>
        <w:t>NA</w:t>
      </w:r>
      <w:r w:rsidRPr="00E34EE9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E34EE9">
        <w:rPr>
          <w:rFonts w:asciiTheme="minorHAnsi" w:hAnsiTheme="minorHAnsi" w:cstheme="minorHAnsi"/>
          <w:b/>
          <w:sz w:val="22"/>
          <w:szCs w:val="22"/>
        </w:rPr>
        <w:t>E</w:t>
      </w:r>
    </w:p>
    <w:p w14:paraId="53721E99" w14:textId="77777777" w:rsidR="00A67B0D" w:rsidRPr="00E34EE9" w:rsidRDefault="002A431F" w:rsidP="00E34EE9">
      <w:pPr>
        <w:spacing w:before="40"/>
        <w:ind w:left="644"/>
        <w:rPr>
          <w:rFonts w:asciiTheme="minorHAnsi" w:hAnsiTheme="minorHAnsi" w:cstheme="minorHAnsi"/>
          <w:sz w:val="22"/>
          <w:szCs w:val="22"/>
        </w:rPr>
      </w:pPr>
      <w:r w:rsidRPr="00E34EE9">
        <w:rPr>
          <w:rFonts w:asciiTheme="minorHAnsi" w:hAnsiTheme="minorHAnsi" w:cstheme="minorHAnsi"/>
          <w:sz w:val="22"/>
          <w:szCs w:val="22"/>
        </w:rPr>
        <w:t xml:space="preserve">14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ille</w:t>
      </w:r>
      <w:r w:rsidRPr="00E34EE9">
        <w:rPr>
          <w:rFonts w:asciiTheme="minorHAnsi" w:hAnsiTheme="minorHAnsi" w:cstheme="minorHAnsi"/>
          <w:sz w:val="22"/>
          <w:szCs w:val="22"/>
        </w:rPr>
        <w:t>r Ro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>d</w:t>
      </w:r>
      <w:r w:rsidRPr="00E34EE9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               </w:t>
      </w:r>
      <w:r w:rsidRPr="00E34EE9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z w:val="22"/>
          <w:szCs w:val="22"/>
        </w:rPr>
        <w:t>(555) 323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34EE9">
        <w:rPr>
          <w:rFonts w:asciiTheme="minorHAnsi" w:hAnsiTheme="minorHAnsi" w:cstheme="minorHAnsi"/>
          <w:sz w:val="22"/>
          <w:szCs w:val="22"/>
        </w:rPr>
        <w:t>3423</w:t>
      </w:r>
    </w:p>
    <w:p w14:paraId="5C0CBC1B" w14:textId="77777777" w:rsidR="00A67B0D" w:rsidRPr="00E34EE9" w:rsidRDefault="002A431F" w:rsidP="00E34EE9">
      <w:pPr>
        <w:spacing w:before="40"/>
        <w:ind w:left="709"/>
        <w:rPr>
          <w:rFonts w:asciiTheme="minorHAnsi" w:hAnsiTheme="minorHAnsi" w:cstheme="minorHAnsi"/>
          <w:sz w:val="22"/>
          <w:szCs w:val="22"/>
        </w:rPr>
      </w:pPr>
      <w:r w:rsidRPr="00E34EE9">
        <w:rPr>
          <w:rFonts w:asciiTheme="minorHAnsi" w:hAnsiTheme="minorHAnsi" w:cstheme="minorHAnsi"/>
          <w:spacing w:val="-11"/>
          <w:sz w:val="22"/>
          <w:szCs w:val="22"/>
        </w:rPr>
        <w:t>L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ca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te</w:t>
      </w:r>
      <w:r w:rsidRPr="00E34EE9">
        <w:rPr>
          <w:rFonts w:asciiTheme="minorHAnsi" w:hAnsiTheme="minorHAnsi" w:cstheme="minorHAnsi"/>
          <w:sz w:val="22"/>
          <w:szCs w:val="22"/>
        </w:rPr>
        <w:t xml:space="preserve">r,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E34EE9">
        <w:rPr>
          <w:rFonts w:asciiTheme="minorHAnsi" w:hAnsiTheme="minorHAnsi" w:cstheme="minorHAnsi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z w:val="22"/>
          <w:szCs w:val="22"/>
        </w:rPr>
        <w:t>19703</w:t>
      </w:r>
      <w:r w:rsidRPr="00E34EE9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</w:t>
      </w:r>
      <w:r w:rsidRPr="00E34EE9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hyperlink r:id="rId10">
        <w:r w:rsidRPr="00E34EE9">
          <w:rPr>
            <w:rFonts w:asciiTheme="minorHAnsi" w:hAnsiTheme="minorHAnsi" w:cstheme="minorHAnsi"/>
            <w:spacing w:val="-1"/>
            <w:sz w:val="22"/>
            <w:szCs w:val="22"/>
          </w:rPr>
          <w:t>N</w:t>
        </w:r>
        <w:r w:rsidRPr="00E34EE9">
          <w:rPr>
            <w:rFonts w:asciiTheme="minorHAnsi" w:hAnsiTheme="minorHAnsi" w:cstheme="minorHAnsi"/>
            <w:spacing w:val="1"/>
            <w:sz w:val="22"/>
            <w:szCs w:val="22"/>
          </w:rPr>
          <w:t>ame</w:t>
        </w:r>
        <w:r w:rsidRPr="00E34EE9">
          <w:rPr>
            <w:rFonts w:asciiTheme="minorHAnsi" w:hAnsiTheme="minorHAnsi" w:cstheme="minorHAnsi"/>
            <w:spacing w:val="3"/>
            <w:sz w:val="22"/>
            <w:szCs w:val="22"/>
          </w:rPr>
          <w:t>@</w:t>
        </w:r>
        <w:r w:rsidRPr="00E34EE9">
          <w:rPr>
            <w:rFonts w:asciiTheme="minorHAnsi" w:hAnsiTheme="minorHAnsi" w:cstheme="minorHAnsi"/>
            <w:spacing w:val="-8"/>
            <w:sz w:val="22"/>
            <w:szCs w:val="22"/>
          </w:rPr>
          <w:t>y</w:t>
        </w:r>
        <w:r w:rsidRPr="00E34EE9">
          <w:rPr>
            <w:rFonts w:asciiTheme="minorHAnsi" w:hAnsiTheme="minorHAnsi" w:cstheme="minorHAnsi"/>
            <w:spacing w:val="1"/>
            <w:sz w:val="22"/>
            <w:szCs w:val="22"/>
          </w:rPr>
          <w:t>a</w:t>
        </w:r>
        <w:r w:rsidRPr="00E34EE9">
          <w:rPr>
            <w:rFonts w:asciiTheme="minorHAnsi" w:hAnsiTheme="minorHAnsi" w:cstheme="minorHAnsi"/>
            <w:sz w:val="22"/>
            <w:szCs w:val="22"/>
          </w:rPr>
          <w:t>hoo.</w:t>
        </w:r>
        <w:r w:rsidRPr="00E34EE9">
          <w:rPr>
            <w:rFonts w:asciiTheme="minorHAnsi" w:hAnsiTheme="minorHAnsi" w:cstheme="minorHAnsi"/>
            <w:spacing w:val="1"/>
            <w:sz w:val="22"/>
            <w:szCs w:val="22"/>
          </w:rPr>
          <w:t>c</w:t>
        </w:r>
        <w:r w:rsidRPr="00E34EE9">
          <w:rPr>
            <w:rFonts w:asciiTheme="minorHAnsi" w:hAnsiTheme="minorHAnsi" w:cstheme="minorHAnsi"/>
            <w:sz w:val="22"/>
            <w:szCs w:val="22"/>
          </w:rPr>
          <w:t>om</w:t>
        </w:r>
      </w:hyperlink>
    </w:p>
    <w:p w14:paraId="6F99408E" w14:textId="77777777" w:rsidR="00A67B0D" w:rsidRPr="00E34EE9" w:rsidRDefault="00A67B0D" w:rsidP="00E34EE9">
      <w:pPr>
        <w:rPr>
          <w:rFonts w:asciiTheme="minorHAnsi" w:hAnsiTheme="minorHAnsi" w:cstheme="minorHAnsi"/>
          <w:sz w:val="22"/>
          <w:szCs w:val="22"/>
        </w:rPr>
      </w:pPr>
    </w:p>
    <w:p w14:paraId="654E853D" w14:textId="77777777" w:rsidR="00A67B0D" w:rsidRPr="00E34EE9" w:rsidRDefault="00A67B0D" w:rsidP="00E34EE9">
      <w:pPr>
        <w:rPr>
          <w:rFonts w:asciiTheme="minorHAnsi" w:hAnsiTheme="minorHAnsi" w:cstheme="minorHAnsi"/>
          <w:sz w:val="22"/>
          <w:szCs w:val="22"/>
        </w:rPr>
      </w:pPr>
    </w:p>
    <w:p w14:paraId="105A6688" w14:textId="77777777" w:rsidR="00A67B0D" w:rsidRPr="00E34EE9" w:rsidRDefault="00A67B0D" w:rsidP="00E34EE9">
      <w:pPr>
        <w:spacing w:before="20"/>
        <w:rPr>
          <w:rFonts w:asciiTheme="minorHAnsi" w:hAnsiTheme="minorHAnsi" w:cstheme="minorHAnsi"/>
          <w:sz w:val="22"/>
          <w:szCs w:val="22"/>
        </w:rPr>
      </w:pPr>
    </w:p>
    <w:p w14:paraId="771C1C0F" w14:textId="77777777" w:rsidR="00A67B0D" w:rsidRPr="00E34EE9" w:rsidRDefault="002A431F" w:rsidP="00E34EE9">
      <w:pPr>
        <w:ind w:left="5369" w:right="5399"/>
        <w:jc w:val="center"/>
        <w:rPr>
          <w:rFonts w:asciiTheme="minorHAnsi" w:hAnsiTheme="minorHAnsi" w:cstheme="minorHAnsi"/>
          <w:sz w:val="22"/>
          <w:szCs w:val="22"/>
        </w:rPr>
      </w:pPr>
      <w:r w:rsidRPr="00E34EE9">
        <w:rPr>
          <w:rFonts w:asciiTheme="minorHAnsi" w:hAnsiTheme="minorHAnsi" w:cstheme="minorHAnsi"/>
          <w:b/>
          <w:spacing w:val="-1"/>
          <w:sz w:val="22"/>
          <w:szCs w:val="22"/>
        </w:rPr>
        <w:t>SU</w:t>
      </w:r>
      <w:r w:rsidRPr="00E34EE9">
        <w:rPr>
          <w:rFonts w:asciiTheme="minorHAnsi" w:hAnsiTheme="minorHAnsi" w:cstheme="minorHAnsi"/>
          <w:b/>
          <w:spacing w:val="1"/>
          <w:sz w:val="22"/>
          <w:szCs w:val="22"/>
        </w:rPr>
        <w:t>MM</w:t>
      </w:r>
      <w:r w:rsidRPr="00E34EE9">
        <w:rPr>
          <w:rFonts w:asciiTheme="minorHAnsi" w:hAnsiTheme="minorHAnsi" w:cstheme="minorHAnsi"/>
          <w:b/>
          <w:spacing w:val="-1"/>
          <w:sz w:val="22"/>
          <w:szCs w:val="22"/>
        </w:rPr>
        <w:t>ARY</w:t>
      </w:r>
    </w:p>
    <w:p w14:paraId="0C6D758C" w14:textId="77777777" w:rsidR="00A67B0D" w:rsidRPr="00E34EE9" w:rsidRDefault="00A67B0D" w:rsidP="00E34EE9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5E432658" w14:textId="77777777" w:rsidR="00A67B0D" w:rsidRPr="00E34EE9" w:rsidRDefault="00A67B0D" w:rsidP="00E34EE9">
      <w:pPr>
        <w:rPr>
          <w:rFonts w:asciiTheme="minorHAnsi" w:hAnsiTheme="minorHAnsi" w:cstheme="minorHAnsi"/>
          <w:sz w:val="22"/>
          <w:szCs w:val="22"/>
        </w:rPr>
      </w:pPr>
    </w:p>
    <w:p w14:paraId="5122D76F" w14:textId="77777777" w:rsidR="00A67B0D" w:rsidRPr="00E34EE9" w:rsidRDefault="002A431F" w:rsidP="00E34EE9">
      <w:pPr>
        <w:ind w:left="646" w:right="696"/>
        <w:rPr>
          <w:rFonts w:asciiTheme="minorHAnsi" w:hAnsiTheme="minorHAnsi" w:cstheme="minorHAnsi"/>
          <w:sz w:val="22"/>
          <w:szCs w:val="22"/>
        </w:rPr>
      </w:pPr>
      <w:r w:rsidRPr="00E34EE9">
        <w:rPr>
          <w:rFonts w:asciiTheme="minorHAnsi" w:hAnsiTheme="minorHAnsi" w:cstheme="minorHAnsi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icate</w:t>
      </w:r>
      <w:r w:rsidRPr="00E34EE9">
        <w:rPr>
          <w:rFonts w:asciiTheme="minorHAnsi" w:hAnsiTheme="minorHAnsi" w:cstheme="minorHAnsi"/>
          <w:sz w:val="22"/>
          <w:szCs w:val="22"/>
        </w:rPr>
        <w:t xml:space="preserve">d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>nd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34EE9">
        <w:rPr>
          <w:rFonts w:asciiTheme="minorHAnsi" w:hAnsiTheme="minorHAnsi" w:cstheme="minorHAnsi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 xml:space="preserve">d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em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EE9">
        <w:rPr>
          <w:rFonts w:asciiTheme="minorHAnsi" w:hAnsiTheme="minorHAnsi" w:cstheme="minorHAnsi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-8"/>
          <w:sz w:val="22"/>
          <w:szCs w:val="22"/>
        </w:rPr>
        <w:t>y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E34EE9">
        <w:rPr>
          <w:rFonts w:asciiTheme="minorHAnsi" w:hAnsiTheme="minorHAnsi" w:cstheme="minorHAnsi"/>
          <w:spacing w:val="4"/>
          <w:sz w:val="22"/>
          <w:szCs w:val="22"/>
        </w:rPr>
        <w:t>h</w:t>
      </w:r>
      <w:r w:rsidRPr="00E34EE9">
        <w:rPr>
          <w:rFonts w:asciiTheme="minorHAnsi" w:hAnsiTheme="minorHAnsi" w:cstheme="minorHAnsi"/>
          <w:sz w:val="22"/>
          <w:szCs w:val="22"/>
        </w:rPr>
        <w:t xml:space="preserve">o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ac</w:t>
      </w:r>
      <w:r w:rsidRPr="00E34EE9">
        <w:rPr>
          <w:rFonts w:asciiTheme="minorHAnsi" w:hAnsiTheme="minorHAnsi" w:cstheme="minorHAnsi"/>
          <w:sz w:val="22"/>
          <w:szCs w:val="22"/>
        </w:rPr>
        <w:t>h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ie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v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34EE9">
        <w:rPr>
          <w:rFonts w:asciiTheme="minorHAnsi" w:hAnsiTheme="minorHAnsi" w:cstheme="minorHAnsi"/>
          <w:sz w:val="22"/>
          <w:szCs w:val="22"/>
        </w:rPr>
        <w:t>on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te</w:t>
      </w:r>
      <w:r w:rsidRPr="00E34EE9">
        <w:rPr>
          <w:rFonts w:asciiTheme="minorHAnsi" w:hAnsiTheme="minorHAnsi" w:cstheme="minorHAnsi"/>
          <w:sz w:val="22"/>
          <w:szCs w:val="22"/>
        </w:rPr>
        <w:t>nt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sz w:val="22"/>
          <w:szCs w:val="22"/>
        </w:rPr>
        <w:t>u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lt</w:t>
      </w:r>
      <w:r w:rsidRPr="00E34EE9">
        <w:rPr>
          <w:rFonts w:asciiTheme="minorHAnsi" w:hAnsiTheme="minorHAnsi" w:cstheme="minorHAnsi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 xml:space="preserve">nd 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E34EE9">
        <w:rPr>
          <w:rFonts w:asciiTheme="minorHAnsi" w:hAnsiTheme="minorHAnsi" w:cstheme="minorHAnsi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cl</w:t>
      </w:r>
      <w:r w:rsidRPr="00E34EE9">
        <w:rPr>
          <w:rFonts w:asciiTheme="minorHAnsi" w:hAnsiTheme="minorHAnsi" w:cstheme="minorHAnsi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 xml:space="preserve"> a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E34EE9">
        <w:rPr>
          <w:rFonts w:asciiTheme="minorHAnsi" w:hAnsiTheme="minorHAnsi" w:cstheme="minorHAnsi"/>
          <w:sz w:val="22"/>
          <w:szCs w:val="22"/>
        </w:rPr>
        <w:t>on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EE9">
        <w:rPr>
          <w:rFonts w:asciiTheme="minorHAnsi" w:hAnsiTheme="minorHAnsi" w:cstheme="minorHAnsi"/>
          <w:sz w:val="22"/>
          <w:szCs w:val="22"/>
        </w:rPr>
        <w:t>o d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ai</w:t>
      </w:r>
      <w:r w:rsidRPr="00E34EE9">
        <w:rPr>
          <w:rFonts w:asciiTheme="minorHAnsi" w:hAnsiTheme="minorHAnsi" w:cstheme="minorHAnsi"/>
          <w:sz w:val="22"/>
          <w:szCs w:val="22"/>
        </w:rPr>
        <w:t>l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E34EE9">
        <w:rPr>
          <w:rFonts w:asciiTheme="minorHAnsi" w:hAnsiTheme="minorHAnsi" w:cstheme="minorHAnsi"/>
          <w:sz w:val="22"/>
          <w:szCs w:val="22"/>
        </w:rPr>
        <w:t>h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EE9">
        <w:rPr>
          <w:rFonts w:asciiTheme="minorHAnsi" w:hAnsiTheme="minorHAnsi" w:cstheme="minorHAnsi"/>
          <w:sz w:val="22"/>
          <w:szCs w:val="22"/>
        </w:rPr>
        <w:t xml:space="preserve">e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34EE9">
        <w:rPr>
          <w:rFonts w:asciiTheme="minorHAnsi" w:hAnsiTheme="minorHAnsi" w:cstheme="minorHAnsi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34EE9">
        <w:rPr>
          <w:rFonts w:asciiTheme="minorHAnsi" w:hAnsiTheme="minorHAnsi" w:cstheme="minorHAnsi"/>
          <w:sz w:val="22"/>
          <w:szCs w:val="22"/>
        </w:rPr>
        <w:t>p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E34EE9">
        <w:rPr>
          <w:rFonts w:asciiTheme="minorHAnsi" w:hAnsiTheme="minorHAnsi" w:cstheme="minorHAnsi"/>
          <w:sz w:val="22"/>
          <w:szCs w:val="22"/>
        </w:rPr>
        <w:t>ng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EE9">
        <w:rPr>
          <w:rFonts w:asciiTheme="minorHAnsi" w:hAnsiTheme="minorHAnsi" w:cstheme="minorHAnsi"/>
          <w:sz w:val="22"/>
          <w:szCs w:val="22"/>
        </w:rPr>
        <w:t>op qu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al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EE9">
        <w:rPr>
          <w:rFonts w:asciiTheme="minorHAnsi" w:hAnsiTheme="minorHAnsi" w:cstheme="minorHAnsi"/>
          <w:sz w:val="22"/>
          <w:szCs w:val="22"/>
        </w:rPr>
        <w:t>y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E34EE9">
        <w:rPr>
          <w:rFonts w:asciiTheme="minorHAnsi" w:hAnsiTheme="minorHAnsi" w:cstheme="minorHAnsi"/>
          <w:sz w:val="22"/>
          <w:szCs w:val="22"/>
        </w:rPr>
        <w:t xml:space="preserve">ork.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ai</w:t>
      </w:r>
      <w:r w:rsidRPr="00E34EE9">
        <w:rPr>
          <w:rFonts w:asciiTheme="minorHAnsi" w:hAnsiTheme="minorHAnsi" w:cstheme="minorHAnsi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tai</w:t>
      </w:r>
      <w:r w:rsidRPr="00E34EE9">
        <w:rPr>
          <w:rFonts w:asciiTheme="minorHAnsi" w:hAnsiTheme="minorHAnsi" w:cstheme="minorHAnsi"/>
          <w:sz w:val="22"/>
          <w:szCs w:val="22"/>
        </w:rPr>
        <w:t>ns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z w:val="22"/>
          <w:szCs w:val="22"/>
        </w:rPr>
        <w:t>prof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ss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EE9">
        <w:rPr>
          <w:rFonts w:asciiTheme="minorHAnsi" w:hAnsiTheme="minorHAnsi" w:cstheme="minorHAnsi"/>
          <w:sz w:val="22"/>
          <w:szCs w:val="22"/>
        </w:rPr>
        <w:t>on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ali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sz w:val="22"/>
          <w:szCs w:val="22"/>
        </w:rPr>
        <w:t>m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 xml:space="preserve"> a</w:t>
      </w:r>
      <w:r w:rsidRPr="00E34EE9">
        <w:rPr>
          <w:rFonts w:asciiTheme="minorHAnsi" w:hAnsiTheme="minorHAnsi" w:cstheme="minorHAnsi"/>
          <w:sz w:val="22"/>
          <w:szCs w:val="22"/>
        </w:rPr>
        <w:t>nd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EE9">
        <w:rPr>
          <w:rFonts w:asciiTheme="minorHAnsi" w:hAnsiTheme="minorHAnsi" w:cstheme="minorHAnsi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x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EE9">
        <w:rPr>
          <w:rFonts w:asciiTheme="minorHAnsi" w:hAnsiTheme="minorHAnsi" w:cstheme="minorHAnsi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mel</w:t>
      </w:r>
      <w:r w:rsidRPr="00E34EE9">
        <w:rPr>
          <w:rFonts w:asciiTheme="minorHAnsi" w:hAnsiTheme="minorHAnsi" w:cstheme="minorHAnsi"/>
          <w:sz w:val="22"/>
          <w:szCs w:val="22"/>
        </w:rPr>
        <w:t>y</w:t>
      </w:r>
      <w:r w:rsidRPr="00E34EE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mi</w:t>
      </w:r>
      <w:r w:rsidRPr="00E34EE9">
        <w:rPr>
          <w:rFonts w:asciiTheme="minorHAnsi" w:hAnsiTheme="minorHAnsi" w:cstheme="minorHAnsi"/>
          <w:sz w:val="22"/>
          <w:szCs w:val="22"/>
        </w:rPr>
        <w:t>ndful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z w:val="22"/>
          <w:szCs w:val="22"/>
        </w:rPr>
        <w:t>of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ea</w:t>
      </w:r>
      <w:r w:rsidRPr="00E34EE9">
        <w:rPr>
          <w:rFonts w:asciiTheme="minorHAnsi" w:hAnsiTheme="minorHAnsi" w:cstheme="minorHAnsi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 xml:space="preserve">nd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x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ec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ati</w:t>
      </w:r>
      <w:r w:rsidRPr="00E34EE9">
        <w:rPr>
          <w:rFonts w:asciiTheme="minorHAnsi" w:hAnsiTheme="minorHAnsi" w:cstheme="minorHAnsi"/>
          <w:sz w:val="22"/>
          <w:szCs w:val="22"/>
        </w:rPr>
        <w:t>ons of o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EE9">
        <w:rPr>
          <w:rFonts w:asciiTheme="minorHAnsi" w:hAnsiTheme="minorHAnsi" w:cstheme="minorHAnsi"/>
          <w:sz w:val="22"/>
          <w:szCs w:val="22"/>
        </w:rPr>
        <w:t>h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sz w:val="22"/>
          <w:szCs w:val="22"/>
        </w:rPr>
        <w:t>.</w:t>
      </w:r>
    </w:p>
    <w:p w14:paraId="40AF9285" w14:textId="77777777" w:rsidR="00A67B0D" w:rsidRPr="00E34EE9" w:rsidRDefault="00A67B0D" w:rsidP="00E34EE9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2A94BFF3" w14:textId="77777777" w:rsidR="00A67B0D" w:rsidRPr="00E34EE9" w:rsidRDefault="00A67B0D" w:rsidP="00E34EE9">
      <w:pPr>
        <w:rPr>
          <w:rFonts w:asciiTheme="minorHAnsi" w:hAnsiTheme="minorHAnsi" w:cstheme="minorHAnsi"/>
          <w:sz w:val="22"/>
          <w:szCs w:val="22"/>
        </w:rPr>
      </w:pPr>
    </w:p>
    <w:p w14:paraId="279499A2" w14:textId="77777777" w:rsidR="00A67B0D" w:rsidRPr="00E34EE9" w:rsidRDefault="002A431F" w:rsidP="00E34EE9">
      <w:pPr>
        <w:ind w:left="5270" w:right="5304"/>
        <w:jc w:val="center"/>
        <w:rPr>
          <w:rFonts w:asciiTheme="minorHAnsi" w:hAnsiTheme="minorHAnsi" w:cstheme="minorHAnsi"/>
          <w:sz w:val="22"/>
          <w:szCs w:val="22"/>
        </w:rPr>
      </w:pPr>
      <w:r w:rsidRPr="00E34EE9">
        <w:rPr>
          <w:rFonts w:asciiTheme="minorHAnsi" w:hAnsiTheme="minorHAnsi" w:cstheme="minorHAnsi"/>
          <w:b/>
          <w:sz w:val="22"/>
          <w:szCs w:val="22"/>
        </w:rPr>
        <w:t>E</w:t>
      </w:r>
      <w:r w:rsidRPr="00E34EE9">
        <w:rPr>
          <w:rFonts w:asciiTheme="minorHAnsi" w:hAnsiTheme="minorHAnsi" w:cstheme="minorHAnsi"/>
          <w:b/>
          <w:spacing w:val="-1"/>
          <w:sz w:val="22"/>
          <w:szCs w:val="22"/>
        </w:rPr>
        <w:t>DUCA</w:t>
      </w:r>
      <w:r w:rsidRPr="00E34EE9">
        <w:rPr>
          <w:rFonts w:asciiTheme="minorHAnsi" w:hAnsiTheme="minorHAnsi" w:cstheme="minorHAnsi"/>
          <w:b/>
          <w:spacing w:val="4"/>
          <w:sz w:val="22"/>
          <w:szCs w:val="22"/>
        </w:rPr>
        <w:t>T</w:t>
      </w:r>
      <w:r w:rsidRPr="00E34EE9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E34EE9">
        <w:rPr>
          <w:rFonts w:asciiTheme="minorHAnsi" w:hAnsiTheme="minorHAnsi" w:cstheme="minorHAnsi"/>
          <w:b/>
          <w:sz w:val="22"/>
          <w:szCs w:val="22"/>
        </w:rPr>
        <w:t>N</w:t>
      </w:r>
    </w:p>
    <w:p w14:paraId="0AD692DA" w14:textId="77777777" w:rsidR="00A67B0D" w:rsidRPr="00E34EE9" w:rsidRDefault="00A67B0D" w:rsidP="00E34EE9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64CC751B" w14:textId="77777777" w:rsidR="00A67B0D" w:rsidRPr="00E34EE9" w:rsidRDefault="00A67B0D" w:rsidP="00E34EE9">
      <w:pPr>
        <w:rPr>
          <w:rFonts w:asciiTheme="minorHAnsi" w:hAnsiTheme="minorHAnsi" w:cstheme="minorHAnsi"/>
          <w:sz w:val="22"/>
          <w:szCs w:val="22"/>
        </w:rPr>
      </w:pPr>
    </w:p>
    <w:p w14:paraId="12B58AB1" w14:textId="77777777" w:rsidR="00A67B0D" w:rsidRPr="00E34EE9" w:rsidRDefault="002A431F" w:rsidP="00E34EE9">
      <w:pPr>
        <w:ind w:left="646" w:right="7578"/>
        <w:jc w:val="both"/>
        <w:rPr>
          <w:rFonts w:asciiTheme="minorHAnsi" w:hAnsiTheme="minorHAnsi" w:cstheme="minorHAnsi"/>
          <w:sz w:val="22"/>
          <w:szCs w:val="22"/>
        </w:rPr>
      </w:pPr>
      <w:r w:rsidRPr="00E34EE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ille</w:t>
      </w:r>
      <w:r w:rsidRPr="00E34EE9">
        <w:rPr>
          <w:rFonts w:asciiTheme="minorHAnsi" w:hAnsiTheme="minorHAnsi" w:cstheme="minorHAnsi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v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ill</w:t>
      </w:r>
      <w:r w:rsidRPr="00E34EE9">
        <w:rPr>
          <w:rFonts w:asciiTheme="minorHAnsi" w:hAnsiTheme="minorHAnsi" w:cstheme="minorHAnsi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E34EE9">
        <w:rPr>
          <w:rFonts w:asciiTheme="minorHAnsi" w:hAnsiTheme="minorHAnsi" w:cstheme="minorHAnsi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v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E34EE9">
        <w:rPr>
          <w:rFonts w:asciiTheme="minorHAnsi" w:hAnsiTheme="minorHAnsi" w:cstheme="minorHAnsi"/>
          <w:spacing w:val="-8"/>
          <w:sz w:val="22"/>
          <w:szCs w:val="22"/>
        </w:rPr>
        <w:t>y</w:t>
      </w:r>
      <w:r w:rsidRPr="00E34EE9">
        <w:rPr>
          <w:rFonts w:asciiTheme="minorHAnsi" w:hAnsiTheme="minorHAnsi" w:cstheme="minorHAnsi"/>
          <w:sz w:val="22"/>
          <w:szCs w:val="22"/>
        </w:rPr>
        <w:t>,</w:t>
      </w:r>
      <w:r w:rsidRPr="00E34EE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ille</w:t>
      </w:r>
      <w:r w:rsidRPr="00E34EE9">
        <w:rPr>
          <w:rFonts w:asciiTheme="minorHAnsi" w:hAnsiTheme="minorHAnsi" w:cstheme="minorHAnsi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v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ille</w:t>
      </w:r>
      <w:r w:rsidRPr="00E34EE9">
        <w:rPr>
          <w:rFonts w:asciiTheme="minorHAnsi" w:hAnsiTheme="minorHAnsi" w:cstheme="minorHAnsi"/>
          <w:sz w:val="22"/>
          <w:szCs w:val="22"/>
        </w:rPr>
        <w:t xml:space="preserve">,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E34EE9">
        <w:rPr>
          <w:rFonts w:asciiTheme="minorHAnsi" w:hAnsiTheme="minorHAnsi" w:cstheme="minorHAnsi"/>
          <w:sz w:val="22"/>
          <w:szCs w:val="22"/>
        </w:rPr>
        <w:t xml:space="preserve">A </w:t>
      </w:r>
      <w:r w:rsidRPr="00E34EE9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E34EE9">
        <w:rPr>
          <w:rFonts w:asciiTheme="minorHAnsi" w:hAnsiTheme="minorHAnsi" w:cstheme="minorHAnsi"/>
          <w:b/>
          <w:sz w:val="22"/>
          <w:szCs w:val="22"/>
        </w:rPr>
        <w:t>a</w:t>
      </w:r>
      <w:r w:rsidRPr="00E34EE9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b/>
          <w:sz w:val="22"/>
          <w:szCs w:val="22"/>
        </w:rPr>
        <w:t>t</w:t>
      </w:r>
      <w:r w:rsidRPr="00E34EE9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b/>
          <w:sz w:val="22"/>
          <w:szCs w:val="22"/>
        </w:rPr>
        <w:t>r</w:t>
      </w:r>
      <w:r w:rsidRPr="00E34EE9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b/>
          <w:spacing w:val="-4"/>
          <w:sz w:val="22"/>
          <w:szCs w:val="22"/>
        </w:rPr>
        <w:t>o</w:t>
      </w:r>
      <w:r w:rsidRPr="00E34EE9">
        <w:rPr>
          <w:rFonts w:asciiTheme="minorHAnsi" w:hAnsiTheme="minorHAnsi" w:cstheme="minorHAnsi"/>
          <w:b/>
          <w:sz w:val="22"/>
          <w:szCs w:val="22"/>
        </w:rPr>
        <w:t xml:space="preserve">f </w:t>
      </w:r>
      <w:r w:rsidRPr="00E34EE9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E34EE9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E34EE9">
        <w:rPr>
          <w:rFonts w:asciiTheme="minorHAnsi" w:hAnsiTheme="minorHAnsi" w:cstheme="minorHAnsi"/>
          <w:b/>
          <w:sz w:val="22"/>
          <w:szCs w:val="22"/>
        </w:rPr>
        <w:t>ts</w:t>
      </w:r>
      <w:r w:rsidRPr="00E34EE9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E34EE9">
        <w:rPr>
          <w:rFonts w:asciiTheme="minorHAnsi" w:hAnsiTheme="minorHAnsi" w:cstheme="minorHAnsi"/>
          <w:b/>
          <w:sz w:val="22"/>
          <w:szCs w:val="22"/>
        </w:rPr>
        <w:t>n</w:t>
      </w:r>
      <w:r w:rsidRPr="00E34EE9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b/>
          <w:sz w:val="22"/>
          <w:szCs w:val="22"/>
        </w:rPr>
        <w:t>E</w:t>
      </w:r>
      <w:r w:rsidRPr="00E34EE9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E34EE9">
        <w:rPr>
          <w:rFonts w:asciiTheme="minorHAnsi" w:hAnsiTheme="minorHAnsi" w:cstheme="minorHAnsi"/>
          <w:b/>
          <w:sz w:val="22"/>
          <w:szCs w:val="22"/>
        </w:rPr>
        <w:t>g</w:t>
      </w:r>
      <w:r w:rsidRPr="00E34EE9">
        <w:rPr>
          <w:rFonts w:asciiTheme="minorHAnsi" w:hAnsiTheme="minorHAnsi" w:cstheme="minorHAnsi"/>
          <w:b/>
          <w:spacing w:val="1"/>
          <w:sz w:val="22"/>
          <w:szCs w:val="22"/>
        </w:rPr>
        <w:t>li</w:t>
      </w:r>
      <w:r w:rsidRPr="00E34EE9">
        <w:rPr>
          <w:rFonts w:asciiTheme="minorHAnsi" w:hAnsiTheme="minorHAnsi" w:cstheme="minorHAnsi"/>
          <w:b/>
          <w:spacing w:val="-1"/>
          <w:sz w:val="22"/>
          <w:szCs w:val="22"/>
        </w:rPr>
        <w:t>sh</w:t>
      </w:r>
      <w:r w:rsidRPr="00E34EE9">
        <w:rPr>
          <w:rFonts w:asciiTheme="minorHAnsi" w:hAnsiTheme="minorHAnsi" w:cstheme="minorHAnsi"/>
          <w:b/>
          <w:sz w:val="22"/>
          <w:szCs w:val="22"/>
        </w:rPr>
        <w:t>,</w:t>
      </w:r>
      <w:r w:rsidRPr="00E34EE9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E34EE9">
        <w:rPr>
          <w:rFonts w:asciiTheme="minorHAnsi" w:hAnsiTheme="minorHAnsi" w:cstheme="minorHAnsi"/>
          <w:spacing w:val="5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>y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z w:val="22"/>
          <w:szCs w:val="22"/>
        </w:rPr>
        <w:t>20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E34EE9">
        <w:rPr>
          <w:rFonts w:asciiTheme="minorHAnsi" w:hAnsiTheme="minorHAnsi" w:cstheme="minorHAnsi"/>
          <w:sz w:val="22"/>
          <w:szCs w:val="22"/>
        </w:rPr>
        <w:t xml:space="preserve">X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E34EE9">
        <w:rPr>
          <w:rFonts w:asciiTheme="minorHAnsi" w:hAnsiTheme="minorHAnsi" w:cstheme="minorHAnsi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z w:val="22"/>
          <w:szCs w:val="22"/>
        </w:rPr>
        <w:t>3.7</w:t>
      </w:r>
      <w:r w:rsidRPr="00E34EE9">
        <w:rPr>
          <w:rFonts w:asciiTheme="minorHAnsi" w:hAnsiTheme="minorHAnsi" w:cstheme="minorHAnsi"/>
          <w:spacing w:val="4"/>
          <w:sz w:val="22"/>
          <w:szCs w:val="22"/>
        </w:rPr>
        <w:t>6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/</w:t>
      </w:r>
      <w:r w:rsidRPr="00E34EE9">
        <w:rPr>
          <w:rFonts w:asciiTheme="minorHAnsi" w:hAnsiTheme="minorHAnsi" w:cstheme="minorHAnsi"/>
          <w:sz w:val="22"/>
          <w:szCs w:val="22"/>
        </w:rPr>
        <w:t>4.0</w:t>
      </w:r>
    </w:p>
    <w:p w14:paraId="599661C5" w14:textId="77777777" w:rsidR="00A67B0D" w:rsidRPr="00E34EE9" w:rsidRDefault="002A431F" w:rsidP="00E34EE9">
      <w:pPr>
        <w:spacing w:before="5"/>
        <w:ind w:left="646"/>
        <w:rPr>
          <w:rFonts w:asciiTheme="minorHAnsi" w:hAnsiTheme="minorHAnsi" w:cstheme="minorHAnsi"/>
          <w:sz w:val="22"/>
          <w:szCs w:val="22"/>
        </w:rPr>
      </w:pPr>
      <w:r w:rsidRPr="00E34EE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EE9">
        <w:rPr>
          <w:rFonts w:asciiTheme="minorHAnsi" w:hAnsiTheme="minorHAnsi" w:cstheme="minorHAnsi"/>
          <w:sz w:val="22"/>
          <w:szCs w:val="22"/>
        </w:rPr>
        <w:t>h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sz w:val="22"/>
          <w:szCs w:val="22"/>
        </w:rPr>
        <w:t>:</w:t>
      </w:r>
      <w:r w:rsidRPr="00E34EE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“E</w:t>
      </w:r>
      <w:r w:rsidRPr="00E34EE9">
        <w:rPr>
          <w:rFonts w:asciiTheme="minorHAnsi" w:hAnsiTheme="minorHAnsi" w:cstheme="minorHAnsi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34EE9">
        <w:rPr>
          <w:rFonts w:asciiTheme="minorHAnsi" w:hAnsiTheme="minorHAnsi" w:cstheme="minorHAnsi"/>
          <w:sz w:val="22"/>
          <w:szCs w:val="22"/>
        </w:rPr>
        <w:t>our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E34EE9">
        <w:rPr>
          <w:rFonts w:asciiTheme="minorHAnsi" w:hAnsiTheme="minorHAnsi" w:cstheme="minorHAnsi"/>
          <w:sz w:val="22"/>
          <w:szCs w:val="22"/>
        </w:rPr>
        <w:t>g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E34EE9">
        <w:rPr>
          <w:rFonts w:asciiTheme="minorHAnsi" w:hAnsiTheme="minorHAnsi" w:cstheme="minorHAnsi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ic</w:t>
      </w:r>
      <w:r w:rsidRPr="00E34EE9">
        <w:rPr>
          <w:rFonts w:asciiTheme="minorHAnsi" w:hAnsiTheme="minorHAnsi" w:cstheme="minorHAnsi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E34EE9">
        <w:rPr>
          <w:rFonts w:asciiTheme="minorHAnsi" w:hAnsiTheme="minorHAnsi" w:cstheme="minorHAnsi"/>
          <w:sz w:val="22"/>
          <w:szCs w:val="22"/>
        </w:rPr>
        <w:t xml:space="preserve">o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EE9">
        <w:rPr>
          <w:rFonts w:asciiTheme="minorHAnsi" w:hAnsiTheme="minorHAnsi" w:cstheme="minorHAnsi"/>
          <w:sz w:val="22"/>
          <w:szCs w:val="22"/>
        </w:rPr>
        <w:t>he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ct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im</w:t>
      </w:r>
      <w:r w:rsidRPr="00E34EE9">
        <w:rPr>
          <w:rFonts w:asciiTheme="minorHAnsi" w:hAnsiTheme="minorHAnsi" w:cstheme="minorHAnsi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z w:val="22"/>
          <w:szCs w:val="22"/>
        </w:rPr>
        <w:t>of R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>pe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E34EE9">
        <w:rPr>
          <w:rFonts w:asciiTheme="minorHAnsi" w:hAnsiTheme="minorHAnsi" w:cstheme="minorHAnsi"/>
          <w:sz w:val="22"/>
          <w:szCs w:val="22"/>
        </w:rPr>
        <w:t>n Con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34EE9">
        <w:rPr>
          <w:rFonts w:asciiTheme="minorHAnsi" w:hAnsiTheme="minorHAnsi" w:cstheme="minorHAnsi"/>
          <w:sz w:val="22"/>
          <w:szCs w:val="22"/>
        </w:rPr>
        <w:t>por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>ry</w:t>
      </w:r>
      <w:r w:rsidRPr="00E34EE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E34EE9">
        <w:rPr>
          <w:rFonts w:asciiTheme="minorHAnsi" w:hAnsiTheme="minorHAnsi" w:cstheme="minorHAnsi"/>
          <w:sz w:val="22"/>
          <w:szCs w:val="22"/>
        </w:rPr>
        <w:t>opu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la</w:t>
      </w:r>
      <w:r w:rsidRPr="00E34EE9">
        <w:rPr>
          <w:rFonts w:asciiTheme="minorHAnsi" w:hAnsiTheme="minorHAnsi" w:cstheme="minorHAnsi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7"/>
          <w:sz w:val="22"/>
          <w:szCs w:val="22"/>
        </w:rPr>
        <w:t>L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ite</w:t>
      </w:r>
      <w:r w:rsidRPr="00E34EE9">
        <w:rPr>
          <w:rFonts w:asciiTheme="minorHAnsi" w:hAnsiTheme="minorHAnsi" w:cstheme="minorHAnsi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at</w:t>
      </w:r>
      <w:r w:rsidRPr="00E34EE9">
        <w:rPr>
          <w:rFonts w:asciiTheme="minorHAnsi" w:hAnsiTheme="minorHAnsi" w:cstheme="minorHAnsi"/>
          <w:sz w:val="22"/>
          <w:szCs w:val="22"/>
        </w:rPr>
        <w:t>ur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”</w:t>
      </w:r>
    </w:p>
    <w:p w14:paraId="7931A89E" w14:textId="77777777" w:rsidR="00A67B0D" w:rsidRPr="00E34EE9" w:rsidRDefault="00A67B0D" w:rsidP="00E34EE9">
      <w:pPr>
        <w:rPr>
          <w:rFonts w:asciiTheme="minorHAnsi" w:hAnsiTheme="minorHAnsi" w:cstheme="minorHAnsi"/>
          <w:sz w:val="22"/>
          <w:szCs w:val="22"/>
        </w:rPr>
      </w:pPr>
    </w:p>
    <w:p w14:paraId="011E9E61" w14:textId="77777777" w:rsidR="00A67B0D" w:rsidRPr="00E34EE9" w:rsidRDefault="00A67B0D" w:rsidP="00E34EE9">
      <w:pPr>
        <w:rPr>
          <w:rFonts w:asciiTheme="minorHAnsi" w:hAnsiTheme="minorHAnsi" w:cstheme="minorHAnsi"/>
          <w:sz w:val="22"/>
          <w:szCs w:val="22"/>
        </w:rPr>
      </w:pPr>
    </w:p>
    <w:p w14:paraId="0EAE8EC9" w14:textId="77777777" w:rsidR="00A67B0D" w:rsidRPr="00E34EE9" w:rsidRDefault="002A431F" w:rsidP="00E34EE9">
      <w:pPr>
        <w:ind w:left="646" w:right="4607"/>
        <w:rPr>
          <w:rFonts w:asciiTheme="minorHAnsi" w:hAnsiTheme="minorHAnsi" w:cstheme="minorHAnsi"/>
          <w:sz w:val="22"/>
          <w:szCs w:val="22"/>
        </w:rPr>
      </w:pPr>
      <w:r w:rsidRPr="00E34EE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E34EE9">
        <w:rPr>
          <w:rFonts w:asciiTheme="minorHAnsi" w:hAnsiTheme="minorHAnsi" w:cstheme="minorHAnsi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v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E34EE9">
        <w:rPr>
          <w:rFonts w:asciiTheme="minorHAnsi" w:hAnsiTheme="minorHAnsi" w:cstheme="minorHAnsi"/>
          <w:sz w:val="22"/>
          <w:szCs w:val="22"/>
        </w:rPr>
        <w:t>y</w:t>
      </w:r>
      <w:r w:rsidRPr="00E34EE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EE9">
        <w:rPr>
          <w:rFonts w:asciiTheme="minorHAnsi" w:hAnsiTheme="minorHAnsi" w:cstheme="minorHAnsi"/>
          <w:sz w:val="22"/>
          <w:szCs w:val="22"/>
        </w:rPr>
        <w:t>b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-8"/>
          <w:sz w:val="22"/>
          <w:szCs w:val="22"/>
        </w:rPr>
        <w:t>y</w:t>
      </w:r>
      <w:r w:rsidRPr="00E34EE9">
        <w:rPr>
          <w:rFonts w:asciiTheme="minorHAnsi" w:hAnsiTheme="minorHAnsi" w:cstheme="minorHAnsi"/>
          <w:sz w:val="22"/>
          <w:szCs w:val="22"/>
        </w:rPr>
        <w:t>,</w:t>
      </w:r>
      <w:r w:rsidRPr="00E34EE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tat</w:t>
      </w:r>
      <w:r w:rsidRPr="00E34EE9">
        <w:rPr>
          <w:rFonts w:asciiTheme="minorHAnsi" w:hAnsiTheme="minorHAnsi" w:cstheme="minorHAnsi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E34EE9">
        <w:rPr>
          <w:rFonts w:asciiTheme="minorHAnsi" w:hAnsiTheme="minorHAnsi" w:cstheme="minorHAnsi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v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E34EE9">
        <w:rPr>
          <w:rFonts w:asciiTheme="minorHAnsi" w:hAnsiTheme="minorHAnsi" w:cstheme="minorHAnsi"/>
          <w:sz w:val="22"/>
          <w:szCs w:val="22"/>
        </w:rPr>
        <w:t>y</w:t>
      </w:r>
      <w:r w:rsidRPr="00E34EE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z w:val="22"/>
          <w:szCs w:val="22"/>
        </w:rPr>
        <w:t xml:space="preserve">of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w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Y</w:t>
      </w:r>
      <w:r w:rsidRPr="00E34EE9">
        <w:rPr>
          <w:rFonts w:asciiTheme="minorHAnsi" w:hAnsiTheme="minorHAnsi" w:cstheme="minorHAnsi"/>
          <w:sz w:val="22"/>
          <w:szCs w:val="22"/>
        </w:rPr>
        <w:t>ork,</w:t>
      </w:r>
      <w:r w:rsidRPr="00E34EE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EE9">
        <w:rPr>
          <w:rFonts w:asciiTheme="minorHAnsi" w:hAnsiTheme="minorHAnsi" w:cstheme="minorHAnsi"/>
          <w:sz w:val="22"/>
          <w:szCs w:val="22"/>
        </w:rPr>
        <w:t>b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-8"/>
          <w:sz w:val="22"/>
          <w:szCs w:val="22"/>
        </w:rPr>
        <w:t>y</w:t>
      </w:r>
      <w:r w:rsidRPr="00E34EE9">
        <w:rPr>
          <w:rFonts w:asciiTheme="minorHAnsi" w:hAnsiTheme="minorHAnsi" w:cstheme="minorHAnsi"/>
          <w:sz w:val="22"/>
          <w:szCs w:val="22"/>
        </w:rPr>
        <w:t>,</w:t>
      </w:r>
      <w:r w:rsidRPr="00E34EE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34EE9">
        <w:rPr>
          <w:rFonts w:asciiTheme="minorHAnsi" w:hAnsiTheme="minorHAnsi" w:cstheme="minorHAnsi"/>
          <w:sz w:val="22"/>
          <w:szCs w:val="22"/>
        </w:rPr>
        <w:t xml:space="preserve">Y </w:t>
      </w:r>
      <w:r w:rsidRPr="00E34EE9">
        <w:rPr>
          <w:rFonts w:asciiTheme="minorHAnsi" w:hAnsiTheme="minorHAnsi" w:cstheme="minorHAnsi"/>
          <w:b/>
          <w:sz w:val="22"/>
          <w:szCs w:val="22"/>
        </w:rPr>
        <w:t>Ba</w:t>
      </w:r>
      <w:r w:rsidRPr="00E34EE9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E34EE9">
        <w:rPr>
          <w:rFonts w:asciiTheme="minorHAnsi" w:hAnsiTheme="minorHAnsi" w:cstheme="minorHAnsi"/>
          <w:b/>
          <w:spacing w:val="-1"/>
          <w:sz w:val="22"/>
          <w:szCs w:val="22"/>
        </w:rPr>
        <w:t>h</w:t>
      </w:r>
      <w:r w:rsidRPr="00E34EE9">
        <w:rPr>
          <w:rFonts w:asciiTheme="minorHAnsi" w:hAnsiTheme="minorHAnsi" w:cstheme="minorHAnsi"/>
          <w:b/>
          <w:spacing w:val="1"/>
          <w:sz w:val="22"/>
          <w:szCs w:val="22"/>
        </w:rPr>
        <w:t>el</w:t>
      </w:r>
      <w:r w:rsidRPr="00E34EE9">
        <w:rPr>
          <w:rFonts w:asciiTheme="minorHAnsi" w:hAnsiTheme="minorHAnsi" w:cstheme="minorHAnsi"/>
          <w:b/>
          <w:spacing w:val="-4"/>
          <w:sz w:val="22"/>
          <w:szCs w:val="22"/>
        </w:rPr>
        <w:t>o</w:t>
      </w:r>
      <w:r w:rsidRPr="00E34EE9">
        <w:rPr>
          <w:rFonts w:asciiTheme="minorHAnsi" w:hAnsiTheme="minorHAnsi" w:cstheme="minorHAnsi"/>
          <w:b/>
          <w:sz w:val="22"/>
          <w:szCs w:val="22"/>
        </w:rPr>
        <w:t>r</w:t>
      </w:r>
      <w:r w:rsidRPr="00E34EE9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b/>
          <w:spacing w:val="-4"/>
          <w:sz w:val="22"/>
          <w:szCs w:val="22"/>
        </w:rPr>
        <w:t>o</w:t>
      </w:r>
      <w:r w:rsidRPr="00E34EE9">
        <w:rPr>
          <w:rFonts w:asciiTheme="minorHAnsi" w:hAnsiTheme="minorHAnsi" w:cstheme="minorHAnsi"/>
          <w:b/>
          <w:sz w:val="22"/>
          <w:szCs w:val="22"/>
        </w:rPr>
        <w:t xml:space="preserve">f </w:t>
      </w:r>
      <w:r w:rsidRPr="00E34EE9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E34EE9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E34EE9">
        <w:rPr>
          <w:rFonts w:asciiTheme="minorHAnsi" w:hAnsiTheme="minorHAnsi" w:cstheme="minorHAnsi"/>
          <w:b/>
          <w:sz w:val="22"/>
          <w:szCs w:val="22"/>
        </w:rPr>
        <w:t>ts</w:t>
      </w:r>
      <w:r w:rsidRPr="00E34EE9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E34EE9">
        <w:rPr>
          <w:rFonts w:asciiTheme="minorHAnsi" w:hAnsiTheme="minorHAnsi" w:cstheme="minorHAnsi"/>
          <w:b/>
          <w:sz w:val="22"/>
          <w:szCs w:val="22"/>
        </w:rPr>
        <w:t>n</w:t>
      </w:r>
      <w:r w:rsidRPr="00E34EE9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b/>
          <w:spacing w:val="4"/>
          <w:sz w:val="22"/>
          <w:szCs w:val="22"/>
        </w:rPr>
        <w:t>E</w:t>
      </w:r>
      <w:r w:rsidRPr="00E34EE9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E34EE9">
        <w:rPr>
          <w:rFonts w:asciiTheme="minorHAnsi" w:hAnsiTheme="minorHAnsi" w:cstheme="minorHAnsi"/>
          <w:b/>
          <w:sz w:val="22"/>
          <w:szCs w:val="22"/>
        </w:rPr>
        <w:t>g</w:t>
      </w:r>
      <w:r w:rsidRPr="00E34EE9">
        <w:rPr>
          <w:rFonts w:asciiTheme="minorHAnsi" w:hAnsiTheme="minorHAnsi" w:cstheme="minorHAnsi"/>
          <w:b/>
          <w:spacing w:val="1"/>
          <w:sz w:val="22"/>
          <w:szCs w:val="22"/>
        </w:rPr>
        <w:t>li</w:t>
      </w:r>
      <w:r w:rsidRPr="00E34EE9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b/>
          <w:sz w:val="22"/>
          <w:szCs w:val="22"/>
        </w:rPr>
        <w:t>h</w:t>
      </w:r>
      <w:r w:rsidRPr="00E34EE9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b/>
          <w:sz w:val="22"/>
          <w:szCs w:val="22"/>
        </w:rPr>
        <w:t>a</w:t>
      </w:r>
      <w:r w:rsidRPr="00E34EE9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E34EE9">
        <w:rPr>
          <w:rFonts w:asciiTheme="minorHAnsi" w:hAnsiTheme="minorHAnsi" w:cstheme="minorHAnsi"/>
          <w:b/>
          <w:sz w:val="22"/>
          <w:szCs w:val="22"/>
        </w:rPr>
        <w:t>d</w:t>
      </w:r>
      <w:r w:rsidRPr="00E34EE9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b/>
          <w:spacing w:val="4"/>
          <w:sz w:val="22"/>
          <w:szCs w:val="22"/>
        </w:rPr>
        <w:t>W</w:t>
      </w:r>
      <w:r w:rsidRPr="00E34EE9">
        <w:rPr>
          <w:rFonts w:asciiTheme="minorHAnsi" w:hAnsiTheme="minorHAnsi" w:cstheme="minorHAnsi"/>
          <w:b/>
          <w:sz w:val="22"/>
          <w:szCs w:val="22"/>
        </w:rPr>
        <w:t>o</w:t>
      </w:r>
      <w:r w:rsidRPr="00E34EE9">
        <w:rPr>
          <w:rFonts w:asciiTheme="minorHAnsi" w:hAnsiTheme="minorHAnsi" w:cstheme="minorHAnsi"/>
          <w:b/>
          <w:spacing w:val="-4"/>
          <w:sz w:val="22"/>
          <w:szCs w:val="22"/>
        </w:rPr>
        <w:t>m</w:t>
      </w:r>
      <w:r w:rsidRPr="00E34EE9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E34EE9">
        <w:rPr>
          <w:rFonts w:asciiTheme="minorHAnsi" w:hAnsiTheme="minorHAnsi" w:cstheme="minorHAnsi"/>
          <w:b/>
          <w:sz w:val="22"/>
          <w:szCs w:val="22"/>
        </w:rPr>
        <w:t>’s</w:t>
      </w:r>
      <w:r w:rsidRPr="00E34EE9">
        <w:rPr>
          <w:rFonts w:asciiTheme="minorHAnsi" w:hAnsiTheme="minorHAnsi" w:cstheme="minorHAnsi"/>
          <w:b/>
          <w:spacing w:val="-1"/>
          <w:sz w:val="22"/>
          <w:szCs w:val="22"/>
        </w:rPr>
        <w:t xml:space="preserve"> S</w:t>
      </w:r>
      <w:r w:rsidRPr="00E34EE9">
        <w:rPr>
          <w:rFonts w:asciiTheme="minorHAnsi" w:hAnsiTheme="minorHAnsi" w:cstheme="minorHAnsi"/>
          <w:b/>
          <w:sz w:val="22"/>
          <w:szCs w:val="22"/>
        </w:rPr>
        <w:t>t</w:t>
      </w:r>
      <w:r w:rsidRPr="00E34EE9">
        <w:rPr>
          <w:rFonts w:asciiTheme="minorHAnsi" w:hAnsiTheme="minorHAnsi" w:cstheme="minorHAnsi"/>
          <w:b/>
          <w:spacing w:val="2"/>
          <w:sz w:val="22"/>
          <w:szCs w:val="22"/>
        </w:rPr>
        <w:t>u</w:t>
      </w:r>
      <w:r w:rsidRPr="00E34EE9">
        <w:rPr>
          <w:rFonts w:asciiTheme="minorHAnsi" w:hAnsiTheme="minorHAnsi" w:cstheme="minorHAnsi"/>
          <w:b/>
          <w:spacing w:val="-6"/>
          <w:sz w:val="22"/>
          <w:szCs w:val="22"/>
        </w:rPr>
        <w:t>d</w:t>
      </w:r>
      <w:r w:rsidRPr="00E34EE9">
        <w:rPr>
          <w:rFonts w:asciiTheme="minorHAnsi" w:hAnsiTheme="minorHAnsi" w:cstheme="minorHAnsi"/>
          <w:b/>
          <w:spacing w:val="1"/>
          <w:sz w:val="22"/>
          <w:szCs w:val="22"/>
        </w:rPr>
        <w:t>ie</w:t>
      </w:r>
      <w:r w:rsidRPr="00E34EE9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b/>
          <w:sz w:val="22"/>
          <w:szCs w:val="22"/>
        </w:rPr>
        <w:t>,</w:t>
      </w:r>
      <w:r w:rsidRPr="00E34EE9">
        <w:rPr>
          <w:rFonts w:asciiTheme="minorHAnsi" w:hAnsiTheme="minorHAnsi" w:cstheme="minorHAnsi"/>
          <w:b/>
          <w:spacing w:val="6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ecem</w:t>
      </w:r>
      <w:r w:rsidRPr="00E34EE9">
        <w:rPr>
          <w:rFonts w:asciiTheme="minorHAnsi" w:hAnsiTheme="minorHAnsi" w:cstheme="minorHAnsi"/>
          <w:sz w:val="22"/>
          <w:szCs w:val="22"/>
        </w:rPr>
        <w:t>b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r 20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E34EE9">
        <w:rPr>
          <w:rFonts w:asciiTheme="minorHAnsi" w:hAnsiTheme="minorHAnsi" w:cstheme="minorHAnsi"/>
          <w:sz w:val="22"/>
          <w:szCs w:val="22"/>
        </w:rPr>
        <w:t xml:space="preserve">X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aj</w:t>
      </w:r>
      <w:r w:rsidRPr="00E34EE9">
        <w:rPr>
          <w:rFonts w:asciiTheme="minorHAnsi" w:hAnsiTheme="minorHAnsi" w:cstheme="minorHAnsi"/>
          <w:sz w:val="22"/>
          <w:szCs w:val="22"/>
        </w:rPr>
        <w:t xml:space="preserve">or </w:t>
      </w:r>
      <w:r w:rsidRPr="00E34EE9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E34EE9">
        <w:rPr>
          <w:rFonts w:asciiTheme="minorHAnsi" w:hAnsiTheme="minorHAnsi" w:cstheme="minorHAnsi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z w:val="22"/>
          <w:szCs w:val="22"/>
        </w:rPr>
        <w:t>3.5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6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/</w:t>
      </w:r>
      <w:r w:rsidRPr="00E34EE9">
        <w:rPr>
          <w:rFonts w:asciiTheme="minorHAnsi" w:hAnsiTheme="minorHAnsi" w:cstheme="minorHAnsi"/>
          <w:sz w:val="22"/>
          <w:szCs w:val="22"/>
        </w:rPr>
        <w:t>4.0</w:t>
      </w:r>
    </w:p>
    <w:p w14:paraId="59A87A8E" w14:textId="77777777" w:rsidR="00A67B0D" w:rsidRPr="00E34EE9" w:rsidRDefault="00A67B0D" w:rsidP="00E34EE9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2F726E25" w14:textId="77777777" w:rsidR="00A67B0D" w:rsidRPr="00E34EE9" w:rsidRDefault="00A67B0D" w:rsidP="00E34EE9">
      <w:pPr>
        <w:rPr>
          <w:rFonts w:asciiTheme="minorHAnsi" w:hAnsiTheme="minorHAnsi" w:cstheme="minorHAnsi"/>
          <w:sz w:val="22"/>
          <w:szCs w:val="22"/>
        </w:rPr>
      </w:pPr>
    </w:p>
    <w:p w14:paraId="53F8476C" w14:textId="77777777" w:rsidR="00A67B0D" w:rsidRPr="00E34EE9" w:rsidRDefault="002A431F" w:rsidP="00E34EE9">
      <w:pPr>
        <w:ind w:left="4797" w:right="4831"/>
        <w:jc w:val="center"/>
        <w:rPr>
          <w:rFonts w:asciiTheme="minorHAnsi" w:hAnsiTheme="minorHAnsi" w:cstheme="minorHAnsi"/>
          <w:sz w:val="22"/>
          <w:szCs w:val="22"/>
        </w:rPr>
      </w:pPr>
      <w:r w:rsidRPr="00E34EE9">
        <w:rPr>
          <w:rFonts w:asciiTheme="minorHAnsi" w:hAnsiTheme="minorHAnsi" w:cstheme="minorHAnsi"/>
          <w:b/>
          <w:sz w:val="22"/>
          <w:szCs w:val="22"/>
        </w:rPr>
        <w:t>W</w:t>
      </w:r>
      <w:r w:rsidRPr="00E34EE9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E34EE9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E34EE9">
        <w:rPr>
          <w:rFonts w:asciiTheme="minorHAnsi" w:hAnsiTheme="minorHAnsi" w:cstheme="minorHAnsi"/>
          <w:b/>
          <w:sz w:val="22"/>
          <w:szCs w:val="22"/>
        </w:rPr>
        <w:t>K</w:t>
      </w:r>
      <w:r w:rsidRPr="00E34EE9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b/>
          <w:sz w:val="22"/>
          <w:szCs w:val="22"/>
        </w:rPr>
        <w:t>E</w:t>
      </w:r>
      <w:r w:rsidRPr="00E34EE9">
        <w:rPr>
          <w:rFonts w:asciiTheme="minorHAnsi" w:hAnsiTheme="minorHAnsi" w:cstheme="minorHAnsi"/>
          <w:b/>
          <w:spacing w:val="-1"/>
          <w:sz w:val="22"/>
          <w:szCs w:val="22"/>
        </w:rPr>
        <w:t>X</w:t>
      </w:r>
      <w:r w:rsidRPr="00E34EE9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E34EE9">
        <w:rPr>
          <w:rFonts w:asciiTheme="minorHAnsi" w:hAnsiTheme="minorHAnsi" w:cstheme="minorHAnsi"/>
          <w:b/>
          <w:sz w:val="22"/>
          <w:szCs w:val="22"/>
        </w:rPr>
        <w:t>E</w:t>
      </w:r>
      <w:r w:rsidRPr="00E34EE9">
        <w:rPr>
          <w:rFonts w:asciiTheme="minorHAnsi" w:hAnsiTheme="minorHAnsi" w:cstheme="minorHAnsi"/>
          <w:b/>
          <w:spacing w:val="-1"/>
          <w:sz w:val="22"/>
          <w:szCs w:val="22"/>
        </w:rPr>
        <w:t>RI</w:t>
      </w:r>
      <w:r w:rsidRPr="00E34EE9">
        <w:rPr>
          <w:rFonts w:asciiTheme="minorHAnsi" w:hAnsiTheme="minorHAnsi" w:cstheme="minorHAnsi"/>
          <w:b/>
          <w:spacing w:val="4"/>
          <w:sz w:val="22"/>
          <w:szCs w:val="22"/>
        </w:rPr>
        <w:t>E</w:t>
      </w:r>
      <w:r w:rsidRPr="00E34EE9">
        <w:rPr>
          <w:rFonts w:asciiTheme="minorHAnsi" w:hAnsiTheme="minorHAnsi" w:cstheme="minorHAnsi"/>
          <w:b/>
          <w:spacing w:val="-1"/>
          <w:sz w:val="22"/>
          <w:szCs w:val="22"/>
        </w:rPr>
        <w:t>NC</w:t>
      </w:r>
      <w:r w:rsidRPr="00E34EE9">
        <w:rPr>
          <w:rFonts w:asciiTheme="minorHAnsi" w:hAnsiTheme="minorHAnsi" w:cstheme="minorHAnsi"/>
          <w:b/>
          <w:sz w:val="22"/>
          <w:szCs w:val="22"/>
        </w:rPr>
        <w:t>E</w:t>
      </w:r>
    </w:p>
    <w:p w14:paraId="76D8ED19" w14:textId="77777777" w:rsidR="00A67B0D" w:rsidRPr="00E34EE9" w:rsidRDefault="00A67B0D" w:rsidP="00E34EE9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7B0CC360" w14:textId="77777777" w:rsidR="00A67B0D" w:rsidRPr="00E34EE9" w:rsidRDefault="00A67B0D" w:rsidP="00E34EE9">
      <w:pPr>
        <w:rPr>
          <w:rFonts w:asciiTheme="minorHAnsi" w:hAnsiTheme="minorHAnsi" w:cstheme="minorHAnsi"/>
          <w:sz w:val="22"/>
          <w:szCs w:val="22"/>
        </w:rPr>
      </w:pPr>
    </w:p>
    <w:p w14:paraId="33B03E46" w14:textId="77777777" w:rsidR="00A67B0D" w:rsidRPr="00E34EE9" w:rsidRDefault="002A431F" w:rsidP="00E34EE9">
      <w:pPr>
        <w:ind w:left="646"/>
        <w:rPr>
          <w:rFonts w:asciiTheme="minorHAnsi" w:hAnsiTheme="minorHAnsi" w:cstheme="minorHAnsi"/>
          <w:sz w:val="22"/>
          <w:szCs w:val="22"/>
        </w:rPr>
      </w:pPr>
      <w:r w:rsidRPr="00E34EE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ille</w:t>
      </w:r>
      <w:r w:rsidRPr="00E34EE9">
        <w:rPr>
          <w:rFonts w:asciiTheme="minorHAnsi" w:hAnsiTheme="minorHAnsi" w:cstheme="minorHAnsi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v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ill</w:t>
      </w:r>
      <w:r w:rsidRPr="00E34EE9">
        <w:rPr>
          <w:rFonts w:asciiTheme="minorHAnsi" w:hAnsiTheme="minorHAnsi" w:cstheme="minorHAnsi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E34EE9">
        <w:rPr>
          <w:rFonts w:asciiTheme="minorHAnsi" w:hAnsiTheme="minorHAnsi" w:cstheme="minorHAnsi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v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E34EE9">
        <w:rPr>
          <w:rFonts w:asciiTheme="minorHAnsi" w:hAnsiTheme="minorHAnsi" w:cstheme="minorHAnsi"/>
          <w:spacing w:val="-8"/>
          <w:sz w:val="22"/>
          <w:szCs w:val="22"/>
        </w:rPr>
        <w:t>y</w:t>
      </w:r>
      <w:r w:rsidRPr="00E34EE9">
        <w:rPr>
          <w:rFonts w:asciiTheme="minorHAnsi" w:hAnsiTheme="minorHAnsi" w:cstheme="minorHAnsi"/>
          <w:sz w:val="22"/>
          <w:szCs w:val="22"/>
        </w:rPr>
        <w:t xml:space="preserve">,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xp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ie</w:t>
      </w:r>
      <w:r w:rsidRPr="00E34EE9">
        <w:rPr>
          <w:rFonts w:asciiTheme="minorHAnsi" w:hAnsiTheme="minorHAnsi" w:cstheme="minorHAnsi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>l</w:t>
      </w:r>
      <w:r w:rsidRPr="00E34EE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11"/>
          <w:sz w:val="22"/>
          <w:szCs w:val="22"/>
        </w:rPr>
        <w:t>L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ea</w:t>
      </w:r>
      <w:r w:rsidRPr="00E34EE9">
        <w:rPr>
          <w:rFonts w:asciiTheme="minorHAnsi" w:hAnsiTheme="minorHAnsi" w:cstheme="minorHAnsi"/>
          <w:sz w:val="22"/>
          <w:szCs w:val="22"/>
        </w:rPr>
        <w:t>rn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EE9">
        <w:rPr>
          <w:rFonts w:asciiTheme="minorHAnsi" w:hAnsiTheme="minorHAnsi" w:cstheme="minorHAnsi"/>
          <w:sz w:val="22"/>
          <w:szCs w:val="22"/>
        </w:rPr>
        <w:t>ng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>nd C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ee</w:t>
      </w:r>
      <w:r w:rsidRPr="00E34EE9">
        <w:rPr>
          <w:rFonts w:asciiTheme="minorHAnsi" w:hAnsiTheme="minorHAnsi" w:cstheme="minorHAnsi"/>
          <w:sz w:val="22"/>
          <w:szCs w:val="22"/>
        </w:rPr>
        <w:t xml:space="preserve">r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eme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EE9">
        <w:rPr>
          <w:rFonts w:asciiTheme="minorHAnsi" w:hAnsiTheme="minorHAnsi" w:cstheme="minorHAnsi"/>
          <w:sz w:val="22"/>
          <w:szCs w:val="22"/>
        </w:rPr>
        <w:t xml:space="preserve">,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v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ill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 xml:space="preserve">,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E34EE9">
        <w:rPr>
          <w:rFonts w:asciiTheme="minorHAnsi" w:hAnsiTheme="minorHAnsi" w:cstheme="minorHAnsi"/>
          <w:sz w:val="22"/>
          <w:szCs w:val="22"/>
        </w:rPr>
        <w:t>A</w:t>
      </w:r>
    </w:p>
    <w:p w14:paraId="0B51DBC6" w14:textId="77777777" w:rsidR="00A67B0D" w:rsidRPr="00E34EE9" w:rsidRDefault="002A431F" w:rsidP="00E34EE9">
      <w:pPr>
        <w:spacing w:before="40"/>
        <w:ind w:left="646"/>
        <w:rPr>
          <w:rFonts w:asciiTheme="minorHAnsi" w:hAnsiTheme="minorHAnsi" w:cstheme="minorHAnsi"/>
          <w:sz w:val="22"/>
          <w:szCs w:val="22"/>
        </w:rPr>
      </w:pPr>
      <w:r w:rsidRPr="00E34EE9">
        <w:rPr>
          <w:rFonts w:asciiTheme="minorHAnsi" w:hAnsiTheme="minorHAnsi" w:cstheme="minorHAnsi"/>
          <w:b/>
          <w:spacing w:val="-3"/>
          <w:sz w:val="22"/>
          <w:szCs w:val="22"/>
        </w:rPr>
        <w:t>G</w:t>
      </w:r>
      <w:r w:rsidRPr="00E34EE9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E34EE9">
        <w:rPr>
          <w:rFonts w:asciiTheme="minorHAnsi" w:hAnsiTheme="minorHAnsi" w:cstheme="minorHAnsi"/>
          <w:b/>
          <w:spacing w:val="4"/>
          <w:sz w:val="22"/>
          <w:szCs w:val="22"/>
        </w:rPr>
        <w:t>a</w:t>
      </w:r>
      <w:r w:rsidRPr="00E34EE9">
        <w:rPr>
          <w:rFonts w:asciiTheme="minorHAnsi" w:hAnsiTheme="minorHAnsi" w:cstheme="minorHAnsi"/>
          <w:b/>
          <w:spacing w:val="-6"/>
          <w:sz w:val="22"/>
          <w:szCs w:val="22"/>
        </w:rPr>
        <w:t>d</w:t>
      </w:r>
      <w:r w:rsidRPr="00E34EE9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E34EE9">
        <w:rPr>
          <w:rFonts w:asciiTheme="minorHAnsi" w:hAnsiTheme="minorHAnsi" w:cstheme="minorHAnsi"/>
          <w:b/>
          <w:sz w:val="22"/>
          <w:szCs w:val="22"/>
        </w:rPr>
        <w:t>ate</w:t>
      </w:r>
      <w:r w:rsidRPr="00E34EE9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E34EE9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E34EE9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E34EE9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b/>
          <w:sz w:val="22"/>
          <w:szCs w:val="22"/>
        </w:rPr>
        <w:t>ta</w:t>
      </w:r>
      <w:r w:rsidRPr="00E34EE9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E34EE9">
        <w:rPr>
          <w:rFonts w:asciiTheme="minorHAnsi" w:hAnsiTheme="minorHAnsi" w:cstheme="minorHAnsi"/>
          <w:b/>
          <w:spacing w:val="3"/>
          <w:sz w:val="22"/>
          <w:szCs w:val="22"/>
        </w:rPr>
        <w:t>t</w:t>
      </w:r>
      <w:r w:rsidRPr="00E34EE9">
        <w:rPr>
          <w:rFonts w:asciiTheme="minorHAnsi" w:hAnsiTheme="minorHAnsi" w:cstheme="minorHAnsi"/>
          <w:sz w:val="22"/>
          <w:szCs w:val="22"/>
        </w:rPr>
        <w:t>,</w:t>
      </w:r>
      <w:r w:rsidRPr="00E34EE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4"/>
          <w:sz w:val="22"/>
          <w:szCs w:val="22"/>
        </w:rPr>
        <w:t>u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E34EE9">
        <w:rPr>
          <w:rFonts w:asciiTheme="minorHAnsi" w:hAnsiTheme="minorHAnsi" w:cstheme="minorHAnsi"/>
          <w:spacing w:val="4"/>
          <w:sz w:val="22"/>
          <w:szCs w:val="22"/>
        </w:rPr>
        <w:t>u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z w:val="22"/>
          <w:szCs w:val="22"/>
        </w:rPr>
        <w:t>20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E34EE9">
        <w:rPr>
          <w:rFonts w:asciiTheme="minorHAnsi" w:hAnsiTheme="minorHAnsi" w:cstheme="minorHAnsi"/>
          <w:spacing w:val="4"/>
          <w:sz w:val="22"/>
          <w:szCs w:val="22"/>
        </w:rPr>
        <w:t>X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E34EE9">
        <w:rPr>
          <w:rFonts w:asciiTheme="minorHAnsi" w:hAnsiTheme="minorHAnsi" w:cstheme="minorHAnsi"/>
          <w:spacing w:val="5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>y 2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E34EE9">
        <w:rPr>
          <w:rFonts w:asciiTheme="minorHAnsi" w:hAnsiTheme="minorHAnsi" w:cstheme="minorHAnsi"/>
          <w:sz w:val="22"/>
          <w:szCs w:val="22"/>
        </w:rPr>
        <w:t>X</w:t>
      </w:r>
    </w:p>
    <w:p w14:paraId="5E68F453" w14:textId="77777777" w:rsidR="00A67B0D" w:rsidRPr="00E34EE9" w:rsidRDefault="002A431F" w:rsidP="00E34EE9">
      <w:pPr>
        <w:spacing w:before="40"/>
        <w:ind w:left="1006"/>
        <w:rPr>
          <w:rFonts w:asciiTheme="minorHAnsi" w:hAnsiTheme="minorHAnsi" w:cstheme="minorHAnsi"/>
          <w:sz w:val="22"/>
          <w:szCs w:val="22"/>
        </w:rPr>
      </w:pPr>
      <w:r w:rsidRPr="00E34EE9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E34EE9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z w:val="22"/>
          <w:szCs w:val="22"/>
        </w:rPr>
        <w:t>Cr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iti</w:t>
      </w:r>
      <w:r w:rsidRPr="00E34EE9">
        <w:rPr>
          <w:rFonts w:asciiTheme="minorHAnsi" w:hAnsiTheme="minorHAnsi" w:cstheme="minorHAnsi"/>
          <w:sz w:val="22"/>
          <w:szCs w:val="22"/>
        </w:rPr>
        <w:t>qu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 xml:space="preserve">nd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te</w:t>
      </w:r>
      <w:r w:rsidRPr="00E34EE9">
        <w:rPr>
          <w:rFonts w:asciiTheme="minorHAnsi" w:hAnsiTheme="minorHAnsi" w:cstheme="minorHAnsi"/>
          <w:sz w:val="22"/>
          <w:szCs w:val="22"/>
        </w:rPr>
        <w:t xml:space="preserve">d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EE9">
        <w:rPr>
          <w:rFonts w:asciiTheme="minorHAnsi" w:hAnsiTheme="minorHAnsi" w:cstheme="minorHAnsi"/>
          <w:sz w:val="22"/>
          <w:szCs w:val="22"/>
        </w:rPr>
        <w:t>ud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E34EE9">
        <w:rPr>
          <w:rFonts w:asciiTheme="minorHAnsi" w:hAnsiTheme="minorHAnsi" w:cstheme="minorHAnsi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sz w:val="22"/>
          <w:szCs w:val="22"/>
        </w:rPr>
        <w:t>u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>nd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34EE9">
        <w:rPr>
          <w:rFonts w:asciiTheme="minorHAnsi" w:hAnsiTheme="minorHAnsi" w:cstheme="minorHAnsi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v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 xml:space="preserve">r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lett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rs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z w:val="22"/>
          <w:szCs w:val="22"/>
        </w:rPr>
        <w:t xml:space="preserve">for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>pprox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at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EE9">
        <w:rPr>
          <w:rFonts w:asciiTheme="minorHAnsi" w:hAnsiTheme="minorHAnsi" w:cstheme="minorHAnsi"/>
          <w:sz w:val="22"/>
          <w:szCs w:val="22"/>
        </w:rPr>
        <w:t>y</w:t>
      </w:r>
      <w:r w:rsidRPr="00E34EE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z w:val="22"/>
          <w:szCs w:val="22"/>
        </w:rPr>
        <w:t>15</w:t>
      </w:r>
      <w:r w:rsidRPr="00E34EE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EE9">
        <w:rPr>
          <w:rFonts w:asciiTheme="minorHAnsi" w:hAnsiTheme="minorHAnsi" w:cstheme="minorHAnsi"/>
          <w:sz w:val="22"/>
          <w:szCs w:val="22"/>
        </w:rPr>
        <w:t>ud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EE9">
        <w:rPr>
          <w:rFonts w:asciiTheme="minorHAnsi" w:hAnsiTheme="minorHAnsi" w:cstheme="minorHAnsi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ee</w:t>
      </w:r>
      <w:r w:rsidRPr="00E34EE9">
        <w:rPr>
          <w:rFonts w:asciiTheme="minorHAnsi" w:hAnsiTheme="minorHAnsi" w:cstheme="minorHAnsi"/>
          <w:sz w:val="22"/>
          <w:szCs w:val="22"/>
        </w:rPr>
        <w:t>k</w:t>
      </w:r>
    </w:p>
    <w:p w14:paraId="7B71F33C" w14:textId="77777777" w:rsidR="00A67B0D" w:rsidRPr="00E34EE9" w:rsidRDefault="002A431F" w:rsidP="00E34EE9">
      <w:pPr>
        <w:spacing w:before="3"/>
        <w:ind w:left="966" w:right="824"/>
        <w:jc w:val="center"/>
        <w:rPr>
          <w:rFonts w:asciiTheme="minorHAnsi" w:hAnsiTheme="minorHAnsi" w:cstheme="minorHAnsi"/>
          <w:sz w:val="22"/>
          <w:szCs w:val="22"/>
        </w:rPr>
      </w:pPr>
      <w:r w:rsidRPr="00E34EE9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E34EE9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z w:val="22"/>
          <w:szCs w:val="22"/>
        </w:rPr>
        <w:t>Con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EE9">
        <w:rPr>
          <w:rFonts w:asciiTheme="minorHAnsi" w:hAnsiTheme="minorHAnsi" w:cstheme="minorHAnsi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EE9">
        <w:rPr>
          <w:rFonts w:asciiTheme="minorHAnsi" w:hAnsiTheme="minorHAnsi" w:cstheme="minorHAnsi"/>
          <w:sz w:val="22"/>
          <w:szCs w:val="22"/>
        </w:rPr>
        <w:t>bu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te</w:t>
      </w:r>
      <w:r w:rsidRPr="00E34EE9">
        <w:rPr>
          <w:rFonts w:asciiTheme="minorHAnsi" w:hAnsiTheme="minorHAnsi" w:cstheme="minorHAnsi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EE9">
        <w:rPr>
          <w:rFonts w:asciiTheme="minorHAnsi" w:hAnsiTheme="minorHAnsi" w:cstheme="minorHAnsi"/>
          <w:sz w:val="22"/>
          <w:szCs w:val="22"/>
        </w:rPr>
        <w:t>o d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p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tme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EE9">
        <w:rPr>
          <w:rFonts w:asciiTheme="minorHAnsi" w:hAnsiTheme="minorHAnsi" w:cstheme="minorHAnsi"/>
          <w:sz w:val="22"/>
          <w:szCs w:val="22"/>
        </w:rPr>
        <w:t>’s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z w:val="22"/>
          <w:szCs w:val="22"/>
        </w:rPr>
        <w:t>b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ee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k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EE9">
        <w:rPr>
          <w:rFonts w:asciiTheme="minorHAnsi" w:hAnsiTheme="minorHAnsi" w:cstheme="minorHAnsi"/>
          <w:sz w:val="22"/>
          <w:szCs w:val="22"/>
        </w:rPr>
        <w:t>y</w:t>
      </w:r>
      <w:r w:rsidRPr="00E34EE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ws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lette</w:t>
      </w:r>
      <w:r w:rsidRPr="00E34EE9">
        <w:rPr>
          <w:rFonts w:asciiTheme="minorHAnsi" w:hAnsiTheme="minorHAnsi" w:cstheme="minorHAnsi"/>
          <w:sz w:val="22"/>
          <w:szCs w:val="22"/>
        </w:rPr>
        <w:t>r by</w:t>
      </w:r>
      <w:r w:rsidRPr="00E34EE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E34EE9">
        <w:rPr>
          <w:rFonts w:asciiTheme="minorHAnsi" w:hAnsiTheme="minorHAnsi" w:cstheme="minorHAnsi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iti</w:t>
      </w:r>
      <w:r w:rsidRPr="00E34EE9">
        <w:rPr>
          <w:rFonts w:asciiTheme="minorHAnsi" w:hAnsiTheme="minorHAnsi" w:cstheme="minorHAnsi"/>
          <w:sz w:val="22"/>
          <w:szCs w:val="22"/>
        </w:rPr>
        <w:t>ng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ticle</w:t>
      </w:r>
      <w:r w:rsidRPr="00E34EE9">
        <w:rPr>
          <w:rFonts w:asciiTheme="minorHAnsi" w:hAnsiTheme="minorHAnsi" w:cstheme="minorHAnsi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34EE9">
        <w:rPr>
          <w:rFonts w:asciiTheme="minorHAnsi" w:hAnsiTheme="minorHAnsi" w:cstheme="minorHAnsi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v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EE9">
        <w:rPr>
          <w:rFonts w:asciiTheme="minorHAnsi" w:hAnsiTheme="minorHAnsi" w:cstheme="minorHAnsi"/>
          <w:sz w:val="22"/>
          <w:szCs w:val="22"/>
        </w:rPr>
        <w:t>ng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v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EE9">
        <w:rPr>
          <w:rFonts w:asciiTheme="minorHAnsi" w:hAnsiTheme="minorHAnsi" w:cstheme="minorHAnsi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z w:val="22"/>
          <w:szCs w:val="22"/>
        </w:rPr>
        <w:t xml:space="preserve">on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cam</w:t>
      </w:r>
      <w:r w:rsidRPr="00E34EE9">
        <w:rPr>
          <w:rFonts w:asciiTheme="minorHAnsi" w:hAnsiTheme="minorHAnsi" w:cstheme="minorHAnsi"/>
          <w:sz w:val="22"/>
          <w:szCs w:val="22"/>
        </w:rPr>
        <w:t>pus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w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el</w:t>
      </w:r>
      <w:r w:rsidRPr="00E34EE9">
        <w:rPr>
          <w:rFonts w:asciiTheme="minorHAnsi" w:hAnsiTheme="minorHAnsi" w:cstheme="minorHAnsi"/>
          <w:sz w:val="22"/>
          <w:szCs w:val="22"/>
        </w:rPr>
        <w:t>l</w:t>
      </w:r>
    </w:p>
    <w:p w14:paraId="5D8D31E4" w14:textId="77777777" w:rsidR="00A67B0D" w:rsidRPr="00E34EE9" w:rsidRDefault="002A431F" w:rsidP="00E34EE9">
      <w:pPr>
        <w:ind w:left="1366"/>
        <w:rPr>
          <w:rFonts w:asciiTheme="minorHAnsi" w:hAnsiTheme="minorHAnsi" w:cstheme="minorHAnsi"/>
          <w:sz w:val="22"/>
          <w:szCs w:val="22"/>
        </w:rPr>
      </w:pPr>
      <w:r w:rsidRPr="00E34EE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z w:val="22"/>
          <w:szCs w:val="22"/>
        </w:rPr>
        <w:t>off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 xml:space="preserve">d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v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ice</w:t>
      </w:r>
      <w:r w:rsidRPr="00E34EE9">
        <w:rPr>
          <w:rFonts w:asciiTheme="minorHAnsi" w:hAnsiTheme="minorHAnsi" w:cstheme="minorHAnsi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z w:val="22"/>
          <w:szCs w:val="22"/>
        </w:rPr>
        <w:t>from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h</w:t>
      </w:r>
      <w:r w:rsidRPr="00E34EE9">
        <w:rPr>
          <w:rFonts w:asciiTheme="minorHAnsi" w:hAnsiTheme="minorHAnsi" w:cstheme="minorHAnsi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z w:val="22"/>
          <w:szCs w:val="22"/>
        </w:rPr>
        <w:t>off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E34EE9">
        <w:rPr>
          <w:rFonts w:asciiTheme="minorHAnsi" w:hAnsiTheme="minorHAnsi" w:cstheme="minorHAnsi"/>
          <w:sz w:val="22"/>
          <w:szCs w:val="22"/>
        </w:rPr>
        <w:t>e</w:t>
      </w:r>
    </w:p>
    <w:p w14:paraId="0CBFE3A7" w14:textId="77777777" w:rsidR="00A67B0D" w:rsidRPr="00E34EE9" w:rsidRDefault="002A431F" w:rsidP="00E34EE9">
      <w:pPr>
        <w:spacing w:before="4"/>
        <w:ind w:left="1006"/>
        <w:rPr>
          <w:rFonts w:asciiTheme="minorHAnsi" w:hAnsiTheme="minorHAnsi" w:cstheme="minorHAnsi"/>
          <w:sz w:val="22"/>
          <w:szCs w:val="22"/>
        </w:rPr>
      </w:pPr>
      <w:r w:rsidRPr="00E34EE9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E34EE9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tte</w:t>
      </w:r>
      <w:r w:rsidRPr="00E34EE9">
        <w:rPr>
          <w:rFonts w:asciiTheme="minorHAnsi" w:hAnsiTheme="minorHAnsi" w:cstheme="minorHAnsi"/>
          <w:sz w:val="22"/>
          <w:szCs w:val="22"/>
        </w:rPr>
        <w:t>nd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 xml:space="preserve">d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34EE9">
        <w:rPr>
          <w:rFonts w:asciiTheme="minorHAnsi" w:hAnsiTheme="minorHAnsi" w:cstheme="minorHAnsi"/>
          <w:sz w:val="22"/>
          <w:szCs w:val="22"/>
        </w:rPr>
        <w:t>onf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ce</w:t>
      </w:r>
      <w:r w:rsidRPr="00E34EE9">
        <w:rPr>
          <w:rFonts w:asciiTheme="minorHAnsi" w:hAnsiTheme="minorHAnsi" w:cstheme="minorHAnsi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>nd foru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34EE9">
        <w:rPr>
          <w:rFonts w:asciiTheme="minorHAnsi" w:hAnsiTheme="minorHAnsi" w:cstheme="minorHAnsi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h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 xml:space="preserve"> c</w:t>
      </w:r>
      <w:r w:rsidRPr="00E34EE9">
        <w:rPr>
          <w:rFonts w:asciiTheme="minorHAnsi" w:hAnsiTheme="minorHAnsi" w:cstheme="minorHAnsi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v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r br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>nd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EE9">
        <w:rPr>
          <w:rFonts w:asciiTheme="minorHAnsi" w:hAnsiTheme="minorHAnsi" w:cstheme="minorHAnsi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E34EE9">
        <w:rPr>
          <w:rFonts w:asciiTheme="minorHAnsi" w:hAnsiTheme="minorHAnsi" w:cstheme="minorHAnsi"/>
          <w:sz w:val="22"/>
          <w:szCs w:val="22"/>
        </w:rPr>
        <w:t>, d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v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el</w:t>
      </w:r>
      <w:r w:rsidRPr="00E34EE9">
        <w:rPr>
          <w:rFonts w:asciiTheme="minorHAnsi" w:hAnsiTheme="minorHAnsi" w:cstheme="minorHAnsi"/>
          <w:sz w:val="22"/>
          <w:szCs w:val="22"/>
        </w:rPr>
        <w:t>op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me</w:t>
      </w:r>
      <w:r w:rsidRPr="00E34EE9">
        <w:rPr>
          <w:rFonts w:asciiTheme="minorHAnsi" w:hAnsiTheme="minorHAnsi" w:cstheme="minorHAnsi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EE9">
        <w:rPr>
          <w:rFonts w:asciiTheme="minorHAnsi" w:hAnsiTheme="minorHAnsi" w:cstheme="minorHAnsi"/>
          <w:sz w:val="22"/>
          <w:szCs w:val="22"/>
        </w:rPr>
        <w:t>,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 xml:space="preserve">nd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sz w:val="22"/>
          <w:szCs w:val="22"/>
        </w:rPr>
        <w:t>h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EE9">
        <w:rPr>
          <w:rFonts w:asciiTheme="minorHAnsi" w:hAnsiTheme="minorHAnsi" w:cstheme="minorHAnsi"/>
          <w:sz w:val="22"/>
          <w:szCs w:val="22"/>
        </w:rPr>
        <w:t>p</w:t>
      </w:r>
    </w:p>
    <w:p w14:paraId="388D3FC1" w14:textId="77777777" w:rsidR="00A67B0D" w:rsidRPr="00E34EE9" w:rsidRDefault="002A431F" w:rsidP="00E34EE9">
      <w:pPr>
        <w:tabs>
          <w:tab w:val="left" w:pos="1360"/>
        </w:tabs>
        <w:spacing w:before="22"/>
        <w:ind w:left="1366" w:right="1504" w:hanging="360"/>
        <w:rPr>
          <w:rFonts w:asciiTheme="minorHAnsi" w:hAnsiTheme="minorHAnsi" w:cstheme="minorHAnsi"/>
          <w:sz w:val="22"/>
          <w:szCs w:val="22"/>
        </w:rPr>
      </w:pPr>
      <w:r w:rsidRPr="00E34EE9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E34EE9">
        <w:rPr>
          <w:rFonts w:asciiTheme="minorHAnsi" w:eastAsia="Segoe MDL2 Assets" w:hAnsiTheme="minorHAnsi" w:cstheme="minorHAnsi"/>
          <w:sz w:val="22"/>
          <w:szCs w:val="22"/>
        </w:rPr>
        <w:tab/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Ass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te</w:t>
      </w:r>
      <w:r w:rsidRPr="00E34EE9">
        <w:rPr>
          <w:rFonts w:asciiTheme="minorHAnsi" w:hAnsiTheme="minorHAnsi" w:cstheme="minorHAnsi"/>
          <w:sz w:val="22"/>
          <w:szCs w:val="22"/>
        </w:rPr>
        <w:t xml:space="preserve">d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 xml:space="preserve">nd 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E34EE9">
        <w:rPr>
          <w:rFonts w:asciiTheme="minorHAnsi" w:hAnsiTheme="minorHAnsi" w:cstheme="minorHAnsi"/>
          <w:sz w:val="22"/>
          <w:szCs w:val="22"/>
        </w:rPr>
        <w:t>u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EE9">
        <w:rPr>
          <w:rFonts w:asciiTheme="minorHAnsi" w:hAnsiTheme="minorHAnsi" w:cstheme="minorHAnsi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d und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E34EE9">
        <w:rPr>
          <w:rFonts w:asciiTheme="minorHAnsi" w:hAnsiTheme="minorHAnsi" w:cstheme="minorHAnsi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>du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at</w:t>
      </w:r>
      <w:r w:rsidRPr="00E34EE9">
        <w:rPr>
          <w:rFonts w:asciiTheme="minorHAnsi" w:hAnsiTheme="minorHAnsi" w:cstheme="minorHAnsi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 xml:space="preserve"> a</w:t>
      </w:r>
      <w:r w:rsidRPr="00E34EE9">
        <w:rPr>
          <w:rFonts w:asciiTheme="minorHAnsi" w:hAnsiTheme="minorHAnsi" w:cstheme="minorHAnsi"/>
          <w:sz w:val="22"/>
          <w:szCs w:val="22"/>
        </w:rPr>
        <w:t xml:space="preserve">nd 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E34EE9">
        <w:rPr>
          <w:rFonts w:asciiTheme="minorHAnsi" w:hAnsiTheme="minorHAnsi" w:cstheme="minorHAnsi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>du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at</w:t>
      </w:r>
      <w:r w:rsidRPr="00E34EE9">
        <w:rPr>
          <w:rFonts w:asciiTheme="minorHAnsi" w:hAnsiTheme="minorHAnsi" w:cstheme="minorHAnsi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EE9">
        <w:rPr>
          <w:rFonts w:asciiTheme="minorHAnsi" w:hAnsiTheme="minorHAnsi" w:cstheme="minorHAnsi"/>
          <w:sz w:val="22"/>
          <w:szCs w:val="22"/>
        </w:rPr>
        <w:t>u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EE9">
        <w:rPr>
          <w:rFonts w:asciiTheme="minorHAnsi" w:hAnsiTheme="minorHAnsi" w:cstheme="minorHAnsi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EE9">
        <w:rPr>
          <w:rFonts w:asciiTheme="minorHAnsi" w:hAnsiTheme="minorHAnsi" w:cstheme="minorHAnsi"/>
          <w:sz w:val="22"/>
          <w:szCs w:val="22"/>
        </w:rPr>
        <w:t xml:space="preserve">n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34EE9">
        <w:rPr>
          <w:rFonts w:asciiTheme="minorHAnsi" w:hAnsiTheme="minorHAnsi" w:cstheme="minorHAnsi"/>
          <w:sz w:val="22"/>
          <w:szCs w:val="22"/>
        </w:rPr>
        <w:t>h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EE9">
        <w:rPr>
          <w:rFonts w:asciiTheme="minorHAnsi" w:hAnsiTheme="minorHAnsi" w:cstheme="minorHAnsi"/>
          <w:sz w:val="22"/>
          <w:szCs w:val="22"/>
        </w:rPr>
        <w:t>ng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z w:val="22"/>
          <w:szCs w:val="22"/>
        </w:rPr>
        <w:t xml:space="preserve">for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EE9">
        <w:rPr>
          <w:rFonts w:asciiTheme="minorHAnsi" w:hAnsiTheme="minorHAnsi" w:cstheme="minorHAnsi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te</w:t>
      </w:r>
      <w:r w:rsidRPr="00E34EE9">
        <w:rPr>
          <w:rFonts w:asciiTheme="minorHAnsi" w:hAnsiTheme="minorHAnsi" w:cstheme="minorHAnsi"/>
          <w:sz w:val="22"/>
          <w:szCs w:val="22"/>
        </w:rPr>
        <w:t>rn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sz w:val="22"/>
          <w:szCs w:val="22"/>
        </w:rPr>
        <w:t>h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sz w:val="22"/>
          <w:szCs w:val="22"/>
        </w:rPr>
        <w:t xml:space="preserve">, 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v</w:t>
      </w:r>
      <w:r w:rsidRPr="00E34EE9">
        <w:rPr>
          <w:rFonts w:asciiTheme="minorHAnsi" w:hAnsiTheme="minorHAnsi" w:cstheme="minorHAnsi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EE9">
        <w:rPr>
          <w:rFonts w:asciiTheme="minorHAnsi" w:hAnsiTheme="minorHAnsi" w:cstheme="minorHAnsi"/>
          <w:sz w:val="22"/>
          <w:szCs w:val="22"/>
        </w:rPr>
        <w:t>un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tee</w:t>
      </w:r>
      <w:r w:rsidRPr="00E34EE9">
        <w:rPr>
          <w:rFonts w:asciiTheme="minorHAnsi" w:hAnsiTheme="minorHAnsi" w:cstheme="minorHAnsi"/>
          <w:sz w:val="22"/>
          <w:szCs w:val="22"/>
        </w:rPr>
        <w:t>r oppor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EE9">
        <w:rPr>
          <w:rFonts w:asciiTheme="minorHAnsi" w:hAnsiTheme="minorHAnsi" w:cstheme="minorHAnsi"/>
          <w:sz w:val="22"/>
          <w:szCs w:val="22"/>
        </w:rPr>
        <w:t>un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sz w:val="22"/>
          <w:szCs w:val="22"/>
        </w:rPr>
        <w:t xml:space="preserve">, 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E34EE9">
        <w:rPr>
          <w:rFonts w:asciiTheme="minorHAnsi" w:hAnsiTheme="minorHAnsi" w:cstheme="minorHAnsi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>du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at</w:t>
      </w:r>
      <w:r w:rsidRPr="00E34EE9">
        <w:rPr>
          <w:rFonts w:asciiTheme="minorHAnsi" w:hAnsiTheme="minorHAnsi" w:cstheme="minorHAnsi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34EE9">
        <w:rPr>
          <w:rFonts w:asciiTheme="minorHAnsi" w:hAnsiTheme="minorHAnsi" w:cstheme="minorHAnsi"/>
          <w:sz w:val="22"/>
          <w:szCs w:val="22"/>
        </w:rPr>
        <w:t>hoo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EE9">
        <w:rPr>
          <w:rFonts w:asciiTheme="minorHAnsi" w:hAnsiTheme="minorHAnsi" w:cstheme="minorHAnsi"/>
          <w:sz w:val="22"/>
          <w:szCs w:val="22"/>
        </w:rPr>
        <w:t>, or po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-g</w:t>
      </w:r>
      <w:r w:rsidRPr="00E34EE9">
        <w:rPr>
          <w:rFonts w:asciiTheme="minorHAnsi" w:hAnsiTheme="minorHAnsi" w:cstheme="minorHAnsi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>du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ati</w:t>
      </w:r>
      <w:r w:rsidRPr="00E34EE9">
        <w:rPr>
          <w:rFonts w:asciiTheme="minorHAnsi" w:hAnsiTheme="minorHAnsi" w:cstheme="minorHAnsi"/>
          <w:sz w:val="22"/>
          <w:szCs w:val="22"/>
        </w:rPr>
        <w:t>on fu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tim</w:t>
      </w:r>
      <w:r w:rsidRPr="00E34EE9">
        <w:rPr>
          <w:rFonts w:asciiTheme="minorHAnsi" w:hAnsiTheme="minorHAnsi" w:cstheme="minorHAnsi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34EE9">
        <w:rPr>
          <w:rFonts w:asciiTheme="minorHAnsi" w:hAnsiTheme="minorHAnsi" w:cstheme="minorHAnsi"/>
          <w:sz w:val="22"/>
          <w:szCs w:val="22"/>
        </w:rPr>
        <w:t>p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EE9">
        <w:rPr>
          <w:rFonts w:asciiTheme="minorHAnsi" w:hAnsiTheme="minorHAnsi" w:cstheme="minorHAnsi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-8"/>
          <w:sz w:val="22"/>
          <w:szCs w:val="22"/>
        </w:rPr>
        <w:t>y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me</w:t>
      </w:r>
      <w:r w:rsidRPr="00E34EE9">
        <w:rPr>
          <w:rFonts w:asciiTheme="minorHAnsi" w:hAnsiTheme="minorHAnsi" w:cstheme="minorHAnsi"/>
          <w:sz w:val="22"/>
          <w:szCs w:val="22"/>
        </w:rPr>
        <w:t>nt</w:t>
      </w:r>
    </w:p>
    <w:p w14:paraId="1DD3B0E6" w14:textId="77777777" w:rsidR="00A67B0D" w:rsidRPr="00E34EE9" w:rsidRDefault="002A431F" w:rsidP="00E34EE9">
      <w:pPr>
        <w:tabs>
          <w:tab w:val="left" w:pos="1360"/>
        </w:tabs>
        <w:spacing w:before="1"/>
        <w:ind w:left="1366" w:right="1824" w:hanging="360"/>
        <w:rPr>
          <w:rFonts w:asciiTheme="minorHAnsi" w:hAnsiTheme="minorHAnsi" w:cstheme="minorHAnsi"/>
          <w:sz w:val="22"/>
          <w:szCs w:val="22"/>
        </w:rPr>
      </w:pPr>
      <w:r w:rsidRPr="00E34EE9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E34EE9">
        <w:rPr>
          <w:rFonts w:asciiTheme="minorHAnsi" w:eastAsia="Segoe MDL2 Assets" w:hAnsiTheme="minorHAnsi" w:cstheme="minorHAnsi"/>
          <w:sz w:val="22"/>
          <w:szCs w:val="22"/>
        </w:rPr>
        <w:tab/>
      </w:r>
      <w:r w:rsidRPr="00E34EE9">
        <w:rPr>
          <w:rFonts w:asciiTheme="minorHAnsi" w:hAnsiTheme="minorHAnsi" w:cstheme="minorHAnsi"/>
          <w:spacing w:val="-6"/>
          <w:sz w:val="22"/>
          <w:szCs w:val="22"/>
        </w:rPr>
        <w:t>F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acilita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 xml:space="preserve">d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E34EE9">
        <w:rPr>
          <w:rFonts w:asciiTheme="minorHAnsi" w:hAnsiTheme="minorHAnsi" w:cstheme="minorHAnsi"/>
          <w:sz w:val="22"/>
          <w:szCs w:val="22"/>
        </w:rPr>
        <w:t>ork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sz w:val="22"/>
          <w:szCs w:val="22"/>
        </w:rPr>
        <w:t>hops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z w:val="22"/>
          <w:szCs w:val="22"/>
        </w:rPr>
        <w:t>for r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sz w:val="22"/>
          <w:szCs w:val="22"/>
        </w:rPr>
        <w:t>u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34EE9">
        <w:rPr>
          <w:rFonts w:asciiTheme="minorHAnsi" w:hAnsiTheme="minorHAnsi" w:cstheme="minorHAnsi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z w:val="22"/>
          <w:szCs w:val="22"/>
        </w:rPr>
        <w:t>produ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ti</w:t>
      </w:r>
      <w:r w:rsidRPr="00E34EE9">
        <w:rPr>
          <w:rFonts w:asciiTheme="minorHAnsi" w:hAnsiTheme="minorHAnsi" w:cstheme="minorHAnsi"/>
          <w:sz w:val="22"/>
          <w:szCs w:val="22"/>
        </w:rPr>
        <w:t xml:space="preserve">on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 xml:space="preserve">nd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EE9">
        <w:rPr>
          <w:rFonts w:asciiTheme="minorHAnsi" w:hAnsiTheme="minorHAnsi" w:cstheme="minorHAnsi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te</w:t>
      </w:r>
      <w:r w:rsidRPr="00E34EE9">
        <w:rPr>
          <w:rFonts w:asciiTheme="minorHAnsi" w:hAnsiTheme="minorHAnsi" w:cstheme="minorHAnsi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v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ie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EE9">
        <w:rPr>
          <w:rFonts w:asciiTheme="minorHAnsi" w:hAnsiTheme="minorHAnsi" w:cstheme="minorHAnsi"/>
          <w:sz w:val="22"/>
          <w:szCs w:val="22"/>
        </w:rPr>
        <w:t>ng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sz w:val="22"/>
          <w:szCs w:val="22"/>
        </w:rPr>
        <w:t>k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ill</w:t>
      </w:r>
      <w:r w:rsidRPr="00E34EE9">
        <w:rPr>
          <w:rFonts w:asciiTheme="minorHAnsi" w:hAnsiTheme="minorHAnsi" w:cstheme="minorHAnsi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z w:val="22"/>
          <w:szCs w:val="22"/>
        </w:rPr>
        <w:t xml:space="preserve">for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EE9">
        <w:rPr>
          <w:rFonts w:asciiTheme="minorHAnsi" w:hAnsiTheme="minorHAnsi" w:cstheme="minorHAnsi"/>
          <w:sz w:val="22"/>
          <w:szCs w:val="22"/>
        </w:rPr>
        <w:t>ud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nt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ac</w:t>
      </w:r>
      <w:r w:rsidRPr="00E34EE9">
        <w:rPr>
          <w:rFonts w:asciiTheme="minorHAnsi" w:hAnsiTheme="minorHAnsi" w:cstheme="minorHAnsi"/>
          <w:sz w:val="22"/>
          <w:szCs w:val="22"/>
        </w:rPr>
        <w:t>h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rs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>nd und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E34EE9">
        <w:rPr>
          <w:rFonts w:asciiTheme="minorHAnsi" w:hAnsiTheme="minorHAnsi" w:cstheme="minorHAnsi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>du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at</w:t>
      </w:r>
      <w:r w:rsidRPr="00E34EE9">
        <w:rPr>
          <w:rFonts w:asciiTheme="minorHAnsi" w:hAnsiTheme="minorHAnsi" w:cstheme="minorHAnsi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 xml:space="preserve"> a</w:t>
      </w:r>
      <w:r w:rsidRPr="00E34EE9">
        <w:rPr>
          <w:rFonts w:asciiTheme="minorHAnsi" w:hAnsiTheme="minorHAnsi" w:cstheme="minorHAnsi"/>
          <w:sz w:val="22"/>
          <w:szCs w:val="22"/>
        </w:rPr>
        <w:t xml:space="preserve">nd 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E34EE9">
        <w:rPr>
          <w:rFonts w:asciiTheme="minorHAnsi" w:hAnsiTheme="minorHAnsi" w:cstheme="minorHAnsi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>du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E34EE9">
        <w:rPr>
          <w:rFonts w:asciiTheme="minorHAnsi" w:hAnsiTheme="minorHAnsi" w:cstheme="minorHAnsi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EE9">
        <w:rPr>
          <w:rFonts w:asciiTheme="minorHAnsi" w:hAnsiTheme="minorHAnsi" w:cstheme="minorHAnsi"/>
          <w:sz w:val="22"/>
          <w:szCs w:val="22"/>
        </w:rPr>
        <w:t>ud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EE9">
        <w:rPr>
          <w:rFonts w:asciiTheme="minorHAnsi" w:hAnsiTheme="minorHAnsi" w:cstheme="minorHAnsi"/>
          <w:sz w:val="22"/>
          <w:szCs w:val="22"/>
        </w:rPr>
        <w:t>s</w:t>
      </w:r>
    </w:p>
    <w:p w14:paraId="5D361C9A" w14:textId="77777777" w:rsidR="00A67B0D" w:rsidRPr="00E34EE9" w:rsidRDefault="00A67B0D" w:rsidP="00E34EE9">
      <w:pPr>
        <w:rPr>
          <w:rFonts w:asciiTheme="minorHAnsi" w:hAnsiTheme="minorHAnsi" w:cstheme="minorHAnsi"/>
          <w:sz w:val="22"/>
          <w:szCs w:val="22"/>
        </w:rPr>
      </w:pPr>
    </w:p>
    <w:p w14:paraId="7FF430DC" w14:textId="77777777" w:rsidR="00A67B0D" w:rsidRPr="00E34EE9" w:rsidRDefault="00A67B0D" w:rsidP="00E34EE9">
      <w:pPr>
        <w:rPr>
          <w:rFonts w:asciiTheme="minorHAnsi" w:hAnsiTheme="minorHAnsi" w:cstheme="minorHAnsi"/>
          <w:sz w:val="22"/>
          <w:szCs w:val="22"/>
        </w:rPr>
      </w:pPr>
    </w:p>
    <w:p w14:paraId="56035DDC" w14:textId="77777777" w:rsidR="00A67B0D" w:rsidRPr="00E34EE9" w:rsidRDefault="002A431F" w:rsidP="00E34EE9">
      <w:pPr>
        <w:ind w:left="646"/>
        <w:rPr>
          <w:rFonts w:asciiTheme="minorHAnsi" w:hAnsiTheme="minorHAnsi" w:cstheme="minorHAnsi"/>
          <w:sz w:val="22"/>
          <w:szCs w:val="22"/>
        </w:rPr>
      </w:pPr>
      <w:r w:rsidRPr="00E34EE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EE9">
        <w:rPr>
          <w:rFonts w:asciiTheme="minorHAnsi" w:hAnsiTheme="minorHAnsi" w:cstheme="minorHAnsi"/>
          <w:sz w:val="22"/>
          <w:szCs w:val="22"/>
        </w:rPr>
        <w:t>’s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z w:val="22"/>
          <w:szCs w:val="22"/>
        </w:rPr>
        <w:t>Court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por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E34EE9">
        <w:rPr>
          <w:rFonts w:asciiTheme="minorHAnsi" w:hAnsiTheme="minorHAnsi" w:cstheme="minorHAnsi"/>
          <w:sz w:val="22"/>
          <w:szCs w:val="22"/>
        </w:rPr>
        <w:t>ng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v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ice</w:t>
      </w:r>
      <w:r w:rsidRPr="00E34EE9">
        <w:rPr>
          <w:rFonts w:asciiTheme="minorHAnsi" w:hAnsiTheme="minorHAnsi" w:cstheme="minorHAnsi"/>
          <w:sz w:val="22"/>
          <w:szCs w:val="22"/>
        </w:rPr>
        <w:t xml:space="preserve">, 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E34EE9">
        <w:rPr>
          <w:rFonts w:asciiTheme="minorHAnsi" w:hAnsiTheme="minorHAnsi" w:cstheme="minorHAnsi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34EE9">
        <w:rPr>
          <w:rFonts w:asciiTheme="minorHAnsi" w:hAnsiTheme="minorHAnsi" w:cstheme="minorHAnsi"/>
          <w:sz w:val="22"/>
          <w:szCs w:val="22"/>
        </w:rPr>
        <w:t>.,</w:t>
      </w:r>
      <w:r w:rsidRPr="00E34EE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>rr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sz w:val="22"/>
          <w:szCs w:val="22"/>
        </w:rPr>
        <w:t>bur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E34EE9">
        <w:rPr>
          <w:rFonts w:asciiTheme="minorHAnsi" w:hAnsiTheme="minorHAnsi" w:cstheme="minorHAnsi"/>
          <w:sz w:val="22"/>
          <w:szCs w:val="22"/>
        </w:rPr>
        <w:t xml:space="preserve">,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E34EE9">
        <w:rPr>
          <w:rFonts w:asciiTheme="minorHAnsi" w:hAnsiTheme="minorHAnsi" w:cstheme="minorHAnsi"/>
          <w:sz w:val="22"/>
          <w:szCs w:val="22"/>
        </w:rPr>
        <w:t>A</w:t>
      </w:r>
    </w:p>
    <w:p w14:paraId="5A34972A" w14:textId="77777777" w:rsidR="00A67B0D" w:rsidRPr="00E34EE9" w:rsidRDefault="002A431F" w:rsidP="00E34EE9">
      <w:pPr>
        <w:spacing w:before="40"/>
        <w:ind w:left="646"/>
        <w:rPr>
          <w:rFonts w:asciiTheme="minorHAnsi" w:hAnsiTheme="minorHAnsi" w:cstheme="minorHAnsi"/>
          <w:sz w:val="22"/>
          <w:szCs w:val="22"/>
        </w:rPr>
      </w:pPr>
      <w:r w:rsidRPr="00E34EE9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E34EE9">
        <w:rPr>
          <w:rFonts w:asciiTheme="minorHAnsi" w:hAnsiTheme="minorHAnsi" w:cstheme="minorHAnsi"/>
          <w:b/>
          <w:sz w:val="22"/>
          <w:szCs w:val="22"/>
        </w:rPr>
        <w:t>o</w:t>
      </w:r>
      <w:r w:rsidRPr="00E34EE9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E34EE9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E34EE9">
        <w:rPr>
          <w:rFonts w:asciiTheme="minorHAnsi" w:hAnsiTheme="minorHAnsi" w:cstheme="minorHAnsi"/>
          <w:b/>
          <w:sz w:val="22"/>
          <w:szCs w:val="22"/>
        </w:rPr>
        <w:t xml:space="preserve">t </w:t>
      </w:r>
      <w:r w:rsidRPr="00E34EE9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E34EE9">
        <w:rPr>
          <w:rFonts w:asciiTheme="minorHAnsi" w:hAnsiTheme="minorHAnsi" w:cstheme="minorHAnsi"/>
          <w:b/>
          <w:spacing w:val="5"/>
          <w:sz w:val="22"/>
          <w:szCs w:val="22"/>
        </w:rPr>
        <w:t>e</w:t>
      </w:r>
      <w:r w:rsidRPr="00E34EE9">
        <w:rPr>
          <w:rFonts w:asciiTheme="minorHAnsi" w:hAnsiTheme="minorHAnsi" w:cstheme="minorHAnsi"/>
          <w:b/>
          <w:spacing w:val="-1"/>
          <w:sz w:val="22"/>
          <w:szCs w:val="22"/>
        </w:rPr>
        <w:t>p</w:t>
      </w:r>
      <w:r w:rsidRPr="00E34EE9">
        <w:rPr>
          <w:rFonts w:asciiTheme="minorHAnsi" w:hAnsiTheme="minorHAnsi" w:cstheme="minorHAnsi"/>
          <w:b/>
          <w:spacing w:val="-4"/>
          <w:sz w:val="22"/>
          <w:szCs w:val="22"/>
        </w:rPr>
        <w:t>o</w:t>
      </w:r>
      <w:r w:rsidRPr="00E34EE9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E34EE9">
        <w:rPr>
          <w:rFonts w:asciiTheme="minorHAnsi" w:hAnsiTheme="minorHAnsi" w:cstheme="minorHAnsi"/>
          <w:b/>
          <w:sz w:val="22"/>
          <w:szCs w:val="22"/>
        </w:rPr>
        <w:t>t</w:t>
      </w:r>
      <w:r w:rsidRPr="00E34EE9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b/>
          <w:spacing w:val="3"/>
          <w:sz w:val="22"/>
          <w:szCs w:val="22"/>
        </w:rPr>
        <w:t>r</w:t>
      </w:r>
      <w:r w:rsidRPr="00E34EE9">
        <w:rPr>
          <w:rFonts w:asciiTheme="minorHAnsi" w:hAnsiTheme="minorHAnsi" w:cstheme="minorHAnsi"/>
          <w:sz w:val="22"/>
          <w:szCs w:val="22"/>
        </w:rPr>
        <w:t xml:space="preserve">,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ec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34EE9">
        <w:rPr>
          <w:rFonts w:asciiTheme="minorHAnsi" w:hAnsiTheme="minorHAnsi" w:cstheme="minorHAnsi"/>
          <w:sz w:val="22"/>
          <w:szCs w:val="22"/>
        </w:rPr>
        <w:t>b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r 20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E34EE9">
        <w:rPr>
          <w:rFonts w:asciiTheme="minorHAnsi" w:hAnsiTheme="minorHAnsi" w:cstheme="minorHAnsi"/>
          <w:spacing w:val="5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>y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4"/>
          <w:sz w:val="22"/>
          <w:szCs w:val="22"/>
        </w:rPr>
        <w:t>2</w:t>
      </w:r>
      <w:r w:rsidRPr="00E34EE9">
        <w:rPr>
          <w:rFonts w:asciiTheme="minorHAnsi" w:hAnsiTheme="minorHAnsi" w:cstheme="minorHAnsi"/>
          <w:sz w:val="22"/>
          <w:szCs w:val="22"/>
        </w:rPr>
        <w:t>0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E34EE9">
        <w:rPr>
          <w:rFonts w:asciiTheme="minorHAnsi" w:hAnsiTheme="minorHAnsi" w:cstheme="minorHAnsi"/>
          <w:sz w:val="22"/>
          <w:szCs w:val="22"/>
        </w:rPr>
        <w:t>X</w:t>
      </w:r>
    </w:p>
    <w:p w14:paraId="2E9802B9" w14:textId="77777777" w:rsidR="00A67B0D" w:rsidRPr="00E34EE9" w:rsidRDefault="002A431F" w:rsidP="00E34EE9">
      <w:pPr>
        <w:spacing w:before="44"/>
        <w:ind w:left="1366"/>
        <w:rPr>
          <w:rFonts w:asciiTheme="minorHAnsi" w:hAnsiTheme="minorHAnsi" w:cstheme="minorHAnsi"/>
          <w:sz w:val="22"/>
          <w:szCs w:val="22"/>
        </w:rPr>
      </w:pPr>
      <w:r w:rsidRPr="00E34EE9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E34EE9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E34EE9">
        <w:rPr>
          <w:rFonts w:asciiTheme="minorHAnsi" w:hAnsiTheme="minorHAnsi" w:cstheme="minorHAnsi"/>
          <w:sz w:val="22"/>
          <w:szCs w:val="22"/>
        </w:rPr>
        <w:t>roof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 xml:space="preserve">d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 xml:space="preserve">nd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 xml:space="preserve">d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34EE9">
        <w:rPr>
          <w:rFonts w:asciiTheme="minorHAnsi" w:hAnsiTheme="minorHAnsi" w:cstheme="minorHAnsi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EE9">
        <w:rPr>
          <w:rFonts w:asciiTheme="minorHAnsi" w:hAnsiTheme="minorHAnsi" w:cstheme="minorHAnsi"/>
          <w:sz w:val="22"/>
          <w:szCs w:val="22"/>
        </w:rPr>
        <w:t>p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EE9">
        <w:rPr>
          <w:rFonts w:asciiTheme="minorHAnsi" w:hAnsiTheme="minorHAnsi" w:cstheme="minorHAnsi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z w:val="22"/>
          <w:szCs w:val="22"/>
        </w:rPr>
        <w:t>b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fo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r</w:t>
      </w:r>
      <w:r w:rsidRPr="00E34EE9">
        <w:rPr>
          <w:rFonts w:asciiTheme="minorHAnsi" w:hAnsiTheme="minorHAnsi" w:cstheme="minorHAnsi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z w:val="22"/>
          <w:szCs w:val="22"/>
        </w:rPr>
        <w:t>pr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5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ta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EE9">
        <w:rPr>
          <w:rFonts w:asciiTheme="minorHAnsi" w:hAnsiTheme="minorHAnsi" w:cstheme="minorHAnsi"/>
          <w:sz w:val="22"/>
          <w:szCs w:val="22"/>
        </w:rPr>
        <w:t xml:space="preserve">on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EE9">
        <w:rPr>
          <w:rFonts w:asciiTheme="minorHAnsi" w:hAnsiTheme="minorHAnsi" w:cstheme="minorHAnsi"/>
          <w:sz w:val="22"/>
          <w:szCs w:val="22"/>
        </w:rPr>
        <w:t xml:space="preserve">o 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>w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z w:val="22"/>
          <w:szCs w:val="22"/>
        </w:rPr>
        <w:t>f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EE9">
        <w:rPr>
          <w:rFonts w:asciiTheme="minorHAnsi" w:hAnsiTheme="minorHAnsi" w:cstheme="minorHAnsi"/>
          <w:sz w:val="22"/>
          <w:szCs w:val="22"/>
        </w:rPr>
        <w:t>rm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z w:val="22"/>
          <w:szCs w:val="22"/>
        </w:rPr>
        <w:t>or o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h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 xml:space="preserve">r 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>l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 xml:space="preserve"> c</w:t>
      </w:r>
      <w:r w:rsidRPr="00E34EE9">
        <w:rPr>
          <w:rFonts w:asciiTheme="minorHAnsi" w:hAnsiTheme="minorHAnsi" w:cstheme="minorHAnsi"/>
          <w:sz w:val="22"/>
          <w:szCs w:val="22"/>
        </w:rPr>
        <w:t>on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EE9">
        <w:rPr>
          <w:rFonts w:asciiTheme="minorHAnsi" w:hAnsiTheme="minorHAnsi" w:cstheme="minorHAnsi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34EE9">
        <w:rPr>
          <w:rFonts w:asciiTheme="minorHAnsi" w:hAnsiTheme="minorHAnsi" w:cstheme="minorHAnsi"/>
          <w:sz w:val="22"/>
          <w:szCs w:val="22"/>
        </w:rPr>
        <w:t>t</w:t>
      </w:r>
    </w:p>
    <w:p w14:paraId="18AD2C3B" w14:textId="77777777" w:rsidR="00A67B0D" w:rsidRPr="00E34EE9" w:rsidRDefault="002A431F" w:rsidP="00E34EE9">
      <w:pPr>
        <w:ind w:left="1366"/>
        <w:rPr>
          <w:rFonts w:asciiTheme="minorHAnsi" w:hAnsiTheme="minorHAnsi" w:cstheme="minorHAnsi"/>
          <w:sz w:val="22"/>
          <w:szCs w:val="22"/>
        </w:rPr>
      </w:pPr>
      <w:r w:rsidRPr="00E34EE9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E34EE9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ai</w:t>
      </w:r>
      <w:r w:rsidRPr="00E34EE9">
        <w:rPr>
          <w:rFonts w:asciiTheme="minorHAnsi" w:hAnsiTheme="minorHAnsi" w:cstheme="minorHAnsi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tai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d d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EE9">
        <w:rPr>
          <w:rFonts w:asciiTheme="minorHAnsi" w:hAnsiTheme="minorHAnsi" w:cstheme="minorHAnsi"/>
          <w:sz w:val="22"/>
          <w:szCs w:val="22"/>
        </w:rPr>
        <w:t>ff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nt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E34EE9">
        <w:rPr>
          <w:rFonts w:asciiTheme="minorHAnsi" w:hAnsiTheme="minorHAnsi" w:cstheme="minorHAnsi"/>
          <w:sz w:val="22"/>
          <w:szCs w:val="22"/>
        </w:rPr>
        <w:t>u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EE9">
        <w:rPr>
          <w:rFonts w:asciiTheme="minorHAnsi" w:hAnsiTheme="minorHAnsi" w:cstheme="minorHAnsi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EE9">
        <w:rPr>
          <w:rFonts w:asciiTheme="minorHAnsi" w:hAnsiTheme="minorHAnsi" w:cstheme="minorHAnsi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>nd d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E34EE9">
        <w:rPr>
          <w:rFonts w:asciiTheme="minorHAnsi" w:hAnsiTheme="minorHAnsi" w:cstheme="minorHAnsi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xp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ec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 xml:space="preserve">d of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ac</w:t>
      </w:r>
      <w:r w:rsidRPr="00E34EE9">
        <w:rPr>
          <w:rFonts w:asciiTheme="minorHAnsi" w:hAnsiTheme="minorHAnsi" w:cstheme="minorHAnsi"/>
          <w:sz w:val="22"/>
          <w:szCs w:val="22"/>
        </w:rPr>
        <w:t xml:space="preserve">h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sz w:val="22"/>
          <w:szCs w:val="22"/>
        </w:rPr>
        <w:t>p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EE9">
        <w:rPr>
          <w:rFonts w:asciiTheme="minorHAnsi" w:hAnsiTheme="minorHAnsi" w:cstheme="minorHAnsi"/>
          <w:sz w:val="22"/>
          <w:szCs w:val="22"/>
        </w:rPr>
        <w:t>f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EE9">
        <w:rPr>
          <w:rFonts w:asciiTheme="minorHAnsi" w:hAnsiTheme="minorHAnsi" w:cstheme="minorHAnsi"/>
          <w:sz w:val="22"/>
          <w:szCs w:val="22"/>
        </w:rPr>
        <w:t>c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34EE9">
        <w:rPr>
          <w:rFonts w:asciiTheme="minorHAnsi" w:hAnsiTheme="minorHAnsi" w:cstheme="minorHAnsi"/>
          <w:sz w:val="22"/>
          <w:szCs w:val="22"/>
        </w:rPr>
        <w:t>on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EE9">
        <w:rPr>
          <w:rFonts w:asciiTheme="minorHAnsi" w:hAnsiTheme="minorHAnsi" w:cstheme="minorHAnsi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12"/>
          <w:sz w:val="22"/>
          <w:szCs w:val="22"/>
        </w:rPr>
        <w:t>c</w:t>
      </w:r>
      <w:r w:rsidRPr="00E34EE9">
        <w:rPr>
          <w:rFonts w:asciiTheme="minorHAnsi" w:hAnsiTheme="minorHAnsi" w:cstheme="minorHAnsi"/>
          <w:sz w:val="22"/>
          <w:szCs w:val="22"/>
        </w:rPr>
        <w:t>t</w:t>
      </w:r>
    </w:p>
    <w:p w14:paraId="46868FAD" w14:textId="77777777" w:rsidR="00A67B0D" w:rsidRPr="00E34EE9" w:rsidRDefault="002A431F" w:rsidP="00E34EE9">
      <w:pPr>
        <w:tabs>
          <w:tab w:val="left" w:pos="1720"/>
        </w:tabs>
        <w:ind w:left="1726" w:right="894" w:hanging="360"/>
        <w:rPr>
          <w:rFonts w:asciiTheme="minorHAnsi" w:hAnsiTheme="minorHAnsi" w:cstheme="minorHAnsi"/>
          <w:sz w:val="22"/>
          <w:szCs w:val="22"/>
        </w:rPr>
      </w:pPr>
      <w:r w:rsidRPr="00E34EE9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E34EE9">
        <w:rPr>
          <w:rFonts w:asciiTheme="minorHAnsi" w:eastAsia="Segoe MDL2 Assets" w:hAnsiTheme="minorHAnsi" w:cstheme="minorHAnsi"/>
          <w:sz w:val="22"/>
          <w:szCs w:val="22"/>
        </w:rPr>
        <w:tab/>
      </w:r>
      <w:r w:rsidRPr="00E34EE9">
        <w:rPr>
          <w:rFonts w:asciiTheme="minorHAnsi" w:hAnsiTheme="minorHAnsi" w:cstheme="minorHAnsi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ec</w:t>
      </w:r>
      <w:r w:rsidRPr="00E34EE9">
        <w:rPr>
          <w:rFonts w:asciiTheme="minorHAnsi" w:hAnsiTheme="minorHAnsi" w:cstheme="minorHAnsi"/>
          <w:sz w:val="22"/>
          <w:szCs w:val="22"/>
        </w:rPr>
        <w:t>ord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 xml:space="preserve">d 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>nd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EE9">
        <w:rPr>
          <w:rFonts w:asciiTheme="minorHAnsi" w:hAnsiTheme="minorHAnsi" w:cstheme="minorHAnsi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EE9">
        <w:rPr>
          <w:rFonts w:asciiTheme="minorHAnsi" w:hAnsiTheme="minorHAnsi" w:cstheme="minorHAnsi"/>
          <w:sz w:val="22"/>
          <w:szCs w:val="22"/>
        </w:rPr>
        <w:t>b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 xml:space="preserve">d 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cc</w:t>
      </w:r>
      <w:r w:rsidRPr="00E34EE9">
        <w:rPr>
          <w:rFonts w:asciiTheme="minorHAnsi" w:hAnsiTheme="minorHAnsi" w:cstheme="minorHAnsi"/>
          <w:sz w:val="22"/>
          <w:szCs w:val="22"/>
        </w:rPr>
        <w:t>ur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EE9">
        <w:rPr>
          <w:rFonts w:asciiTheme="minorHAnsi" w:hAnsiTheme="minorHAnsi" w:cstheme="minorHAnsi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 xml:space="preserve"> c</w:t>
      </w:r>
      <w:r w:rsidRPr="00E34EE9">
        <w:rPr>
          <w:rFonts w:asciiTheme="minorHAnsi" w:hAnsiTheme="minorHAnsi" w:cstheme="minorHAnsi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u</w:t>
      </w:r>
      <w:r w:rsidRPr="00E34EE9">
        <w:rPr>
          <w:rFonts w:asciiTheme="minorHAnsi" w:hAnsiTheme="minorHAnsi" w:cstheme="minorHAnsi"/>
          <w:sz w:val="22"/>
          <w:szCs w:val="22"/>
        </w:rPr>
        <w:t>rt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z w:val="22"/>
          <w:szCs w:val="22"/>
        </w:rPr>
        <w:t>pro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cee</w:t>
      </w:r>
      <w:r w:rsidRPr="00E34EE9">
        <w:rPr>
          <w:rFonts w:asciiTheme="minorHAnsi" w:hAnsiTheme="minorHAnsi" w:cstheme="minorHAnsi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EE9">
        <w:rPr>
          <w:rFonts w:asciiTheme="minorHAnsi" w:hAnsiTheme="minorHAnsi" w:cstheme="minorHAnsi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sz w:val="22"/>
          <w:szCs w:val="22"/>
        </w:rPr>
        <w:t>, d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po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iti</w:t>
      </w:r>
      <w:r w:rsidRPr="00E34EE9">
        <w:rPr>
          <w:rFonts w:asciiTheme="minorHAnsi" w:hAnsiTheme="minorHAnsi" w:cstheme="minorHAnsi"/>
          <w:sz w:val="22"/>
          <w:szCs w:val="22"/>
        </w:rPr>
        <w:t>on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sz w:val="22"/>
          <w:szCs w:val="22"/>
        </w:rPr>
        <w:t xml:space="preserve">,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>nd b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 xml:space="preserve">rd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et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E34EE9">
        <w:rPr>
          <w:rFonts w:asciiTheme="minorHAnsi" w:hAnsiTheme="minorHAnsi" w:cstheme="minorHAnsi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E34EE9">
        <w:rPr>
          <w:rFonts w:asciiTheme="minorHAnsi" w:hAnsiTheme="minorHAnsi" w:cstheme="minorHAnsi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EE9">
        <w:rPr>
          <w:rFonts w:asciiTheme="minorHAnsi" w:hAnsiTheme="minorHAnsi" w:cstheme="minorHAnsi"/>
          <w:sz w:val="22"/>
          <w:szCs w:val="22"/>
        </w:rPr>
        <w:t>hro</w:t>
      </w:r>
      <w:r w:rsidRPr="00E34EE9">
        <w:rPr>
          <w:rFonts w:asciiTheme="minorHAnsi" w:hAnsiTheme="minorHAnsi" w:cstheme="minorHAnsi"/>
          <w:spacing w:val="4"/>
          <w:sz w:val="22"/>
          <w:szCs w:val="22"/>
        </w:rPr>
        <w:t>u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E34EE9">
        <w:rPr>
          <w:rFonts w:asciiTheme="minorHAnsi" w:hAnsiTheme="minorHAnsi" w:cstheme="minorHAnsi"/>
          <w:sz w:val="22"/>
          <w:szCs w:val="22"/>
        </w:rPr>
        <w:t xml:space="preserve">hout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EE9">
        <w:rPr>
          <w:rFonts w:asciiTheme="minorHAnsi" w:hAnsiTheme="minorHAnsi" w:cstheme="minorHAnsi"/>
          <w:sz w:val="22"/>
          <w:szCs w:val="22"/>
        </w:rPr>
        <w:t>he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ta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z w:val="22"/>
          <w:szCs w:val="22"/>
        </w:rPr>
        <w:t xml:space="preserve">of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nn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8"/>
          <w:sz w:val="22"/>
          <w:szCs w:val="22"/>
        </w:rPr>
        <w:t>y</w:t>
      </w:r>
      <w:r w:rsidRPr="00E34EE9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v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ia</w:t>
      </w:r>
      <w:r w:rsidRPr="00E34EE9">
        <w:rPr>
          <w:rFonts w:asciiTheme="minorHAnsi" w:hAnsiTheme="minorHAnsi" w:cstheme="minorHAnsi"/>
          <w:sz w:val="22"/>
          <w:szCs w:val="22"/>
        </w:rPr>
        <w:t xml:space="preserve">,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8"/>
          <w:sz w:val="22"/>
          <w:szCs w:val="22"/>
        </w:rPr>
        <w:t>y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la</w:t>
      </w:r>
      <w:r w:rsidRPr="00E34EE9">
        <w:rPr>
          <w:rFonts w:asciiTheme="minorHAnsi" w:hAnsiTheme="minorHAnsi" w:cstheme="minorHAnsi"/>
          <w:sz w:val="22"/>
          <w:szCs w:val="22"/>
        </w:rPr>
        <w:t xml:space="preserve">nd,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 xml:space="preserve">nd 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EE9">
        <w:rPr>
          <w:rFonts w:asciiTheme="minorHAnsi" w:hAnsiTheme="minorHAnsi" w:cstheme="minorHAnsi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EE9">
        <w:rPr>
          <w:rFonts w:asciiTheme="minorHAnsi" w:hAnsiTheme="minorHAnsi" w:cstheme="minorHAnsi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EE9">
        <w:rPr>
          <w:rFonts w:asciiTheme="minorHAnsi" w:hAnsiTheme="minorHAnsi" w:cstheme="minorHAnsi"/>
          <w:sz w:val="22"/>
          <w:szCs w:val="22"/>
        </w:rPr>
        <w:t>a</w:t>
      </w:r>
    </w:p>
    <w:p w14:paraId="3342BB30" w14:textId="77777777" w:rsidR="00A67B0D" w:rsidRPr="00E34EE9" w:rsidRDefault="002A431F" w:rsidP="00E34EE9">
      <w:pPr>
        <w:spacing w:before="4"/>
        <w:ind w:left="1366"/>
        <w:rPr>
          <w:rFonts w:asciiTheme="minorHAnsi" w:hAnsiTheme="minorHAnsi" w:cstheme="minorHAnsi"/>
          <w:sz w:val="22"/>
          <w:szCs w:val="22"/>
        </w:rPr>
      </w:pPr>
      <w:r w:rsidRPr="00E34EE9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E34EE9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mi</w:t>
      </w:r>
      <w:r w:rsidRPr="00E34EE9">
        <w:rPr>
          <w:rFonts w:asciiTheme="minorHAnsi" w:hAnsiTheme="minorHAnsi" w:cstheme="minorHAnsi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te</w:t>
      </w:r>
      <w:r w:rsidRPr="00E34EE9">
        <w:rPr>
          <w:rFonts w:asciiTheme="minorHAnsi" w:hAnsiTheme="minorHAnsi" w:cstheme="minorHAnsi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d o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at</w:t>
      </w:r>
      <w:r w:rsidRPr="00E34EE9">
        <w:rPr>
          <w:rFonts w:asciiTheme="minorHAnsi" w:hAnsiTheme="minorHAnsi" w:cstheme="minorHAnsi"/>
          <w:sz w:val="22"/>
          <w:szCs w:val="22"/>
        </w:rPr>
        <w:t xml:space="preserve">h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nn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8"/>
          <w:sz w:val="22"/>
          <w:szCs w:val="22"/>
        </w:rPr>
        <w:t>y</w:t>
      </w:r>
      <w:r w:rsidRPr="00E34EE9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v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EE9">
        <w:rPr>
          <w:rFonts w:asciiTheme="minorHAnsi" w:hAnsiTheme="minorHAnsi" w:cstheme="minorHAnsi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 xml:space="preserve"> a</w:t>
      </w:r>
      <w:r w:rsidRPr="00E34EE9">
        <w:rPr>
          <w:rFonts w:asciiTheme="minorHAnsi" w:hAnsiTheme="minorHAnsi" w:cstheme="minorHAnsi"/>
          <w:sz w:val="22"/>
          <w:szCs w:val="22"/>
        </w:rPr>
        <w:t>nd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EE9">
        <w:rPr>
          <w:rFonts w:asciiTheme="minorHAnsi" w:hAnsiTheme="minorHAnsi" w:cstheme="minorHAnsi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EE9">
        <w:rPr>
          <w:rFonts w:asciiTheme="minorHAnsi" w:hAnsiTheme="minorHAnsi" w:cstheme="minorHAnsi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EE9">
        <w:rPr>
          <w:rFonts w:asciiTheme="minorHAnsi" w:hAnsiTheme="minorHAnsi" w:cstheme="minorHAnsi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 xml:space="preserve"> ce</w:t>
      </w:r>
      <w:r w:rsidRPr="00E34EE9">
        <w:rPr>
          <w:rFonts w:asciiTheme="minorHAnsi" w:hAnsiTheme="minorHAnsi" w:cstheme="minorHAnsi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f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ie</w:t>
      </w:r>
      <w:r w:rsidRPr="00E34EE9">
        <w:rPr>
          <w:rFonts w:asciiTheme="minorHAnsi" w:hAnsiTheme="minorHAnsi" w:cstheme="minorHAnsi"/>
          <w:sz w:val="22"/>
          <w:szCs w:val="22"/>
        </w:rPr>
        <w:t>d no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>ry</w:t>
      </w:r>
      <w:r w:rsidRPr="00E34EE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z w:val="22"/>
          <w:szCs w:val="22"/>
        </w:rPr>
        <w:t>pub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E34EE9">
        <w:rPr>
          <w:rFonts w:asciiTheme="minorHAnsi" w:hAnsiTheme="minorHAnsi" w:cstheme="minorHAnsi"/>
          <w:sz w:val="22"/>
          <w:szCs w:val="22"/>
        </w:rPr>
        <w:t>c</w:t>
      </w:r>
    </w:p>
    <w:p w14:paraId="2213E406" w14:textId="77777777" w:rsidR="00A67B0D" w:rsidRPr="00E34EE9" w:rsidRDefault="002A431F" w:rsidP="00E34EE9">
      <w:pPr>
        <w:ind w:left="1366"/>
        <w:rPr>
          <w:rFonts w:asciiTheme="minorHAnsi" w:hAnsiTheme="minorHAnsi" w:cstheme="minorHAnsi"/>
          <w:sz w:val="22"/>
          <w:szCs w:val="22"/>
        </w:rPr>
      </w:pPr>
      <w:r w:rsidRPr="00E34EE9">
        <w:rPr>
          <w:rFonts w:asciiTheme="minorHAnsi" w:eastAsia="Segoe MDL2 Assets" w:hAnsiTheme="minorHAnsi" w:cstheme="minorHAnsi"/>
          <w:w w:val="46"/>
          <w:sz w:val="22"/>
          <w:szCs w:val="22"/>
        </w:rPr>
        <w:lastRenderedPageBreak/>
        <w:t xml:space="preserve">       </w:t>
      </w:r>
      <w:r w:rsidRPr="00E34EE9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E34EE9">
        <w:rPr>
          <w:rFonts w:asciiTheme="minorHAnsi" w:hAnsiTheme="minorHAnsi" w:cstheme="minorHAnsi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te</w:t>
      </w:r>
      <w:r w:rsidRPr="00E34EE9">
        <w:rPr>
          <w:rFonts w:asciiTheme="minorHAnsi" w:hAnsiTheme="minorHAnsi" w:cstheme="minorHAnsi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acte</w:t>
      </w:r>
      <w:r w:rsidRPr="00E34EE9">
        <w:rPr>
          <w:rFonts w:asciiTheme="minorHAnsi" w:hAnsiTheme="minorHAnsi" w:cstheme="minorHAnsi"/>
          <w:sz w:val="22"/>
          <w:szCs w:val="22"/>
        </w:rPr>
        <w:t xml:space="preserve">d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EE9">
        <w:rPr>
          <w:rFonts w:asciiTheme="minorHAnsi" w:hAnsiTheme="minorHAnsi" w:cstheme="minorHAnsi"/>
          <w:sz w:val="22"/>
          <w:szCs w:val="22"/>
        </w:rPr>
        <w:t xml:space="preserve">h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E34EE9">
        <w:rPr>
          <w:rFonts w:asciiTheme="minorHAnsi" w:hAnsiTheme="minorHAnsi" w:cstheme="minorHAnsi"/>
          <w:sz w:val="22"/>
          <w:szCs w:val="22"/>
        </w:rPr>
        <w:t>ud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sz w:val="22"/>
          <w:szCs w:val="22"/>
        </w:rPr>
        <w:t>,</w:t>
      </w:r>
      <w:r w:rsidRPr="00E34EE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z w:val="22"/>
          <w:szCs w:val="22"/>
        </w:rPr>
        <w:t>h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ea</w:t>
      </w:r>
      <w:r w:rsidRPr="00E34EE9">
        <w:rPr>
          <w:rFonts w:asciiTheme="minorHAnsi" w:hAnsiTheme="minorHAnsi" w:cstheme="minorHAnsi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EE9">
        <w:rPr>
          <w:rFonts w:asciiTheme="minorHAnsi" w:hAnsiTheme="minorHAnsi" w:cstheme="minorHAnsi"/>
          <w:sz w:val="22"/>
          <w:szCs w:val="22"/>
        </w:rPr>
        <w:t>ng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z w:val="22"/>
          <w:szCs w:val="22"/>
        </w:rPr>
        <w:t>off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ice</w:t>
      </w:r>
      <w:r w:rsidRPr="00E34EE9">
        <w:rPr>
          <w:rFonts w:asciiTheme="minorHAnsi" w:hAnsiTheme="minorHAnsi" w:cstheme="minorHAnsi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sz w:val="22"/>
          <w:szCs w:val="22"/>
        </w:rPr>
        <w:t xml:space="preserve">,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EE9">
        <w:rPr>
          <w:rFonts w:asciiTheme="minorHAnsi" w:hAnsiTheme="minorHAnsi" w:cstheme="minorHAnsi"/>
          <w:sz w:val="22"/>
          <w:szCs w:val="22"/>
        </w:rPr>
        <w:t>orn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sz w:val="22"/>
          <w:szCs w:val="22"/>
        </w:rPr>
        <w:t>, d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f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nd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sz w:val="22"/>
          <w:szCs w:val="22"/>
        </w:rPr>
        <w:t xml:space="preserve">,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 xml:space="preserve">nd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ss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s</w:t>
      </w:r>
    </w:p>
    <w:p w14:paraId="701F8DDF" w14:textId="77777777" w:rsidR="00A67B0D" w:rsidRPr="00E34EE9" w:rsidRDefault="002A431F" w:rsidP="00E34EE9">
      <w:pPr>
        <w:ind w:left="1366"/>
        <w:rPr>
          <w:rFonts w:asciiTheme="minorHAnsi" w:hAnsiTheme="minorHAnsi" w:cstheme="minorHAnsi"/>
          <w:sz w:val="22"/>
          <w:szCs w:val="22"/>
        </w:rPr>
        <w:sectPr w:rsidR="00A67B0D" w:rsidRPr="00E34EE9">
          <w:pgSz w:w="12240" w:h="15840"/>
          <w:pgMar w:top="720" w:right="60" w:bottom="280" w:left="60" w:header="220" w:footer="234" w:gutter="0"/>
          <w:cols w:space="720"/>
        </w:sectPr>
      </w:pPr>
      <w:r w:rsidRPr="00E34EE9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E34EE9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>dh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 xml:space="preserve">d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EE9">
        <w:rPr>
          <w:rFonts w:asciiTheme="minorHAnsi" w:hAnsiTheme="minorHAnsi" w:cstheme="minorHAnsi"/>
          <w:sz w:val="22"/>
          <w:szCs w:val="22"/>
        </w:rPr>
        <w:t>o prop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 xml:space="preserve">r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le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>l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z w:val="22"/>
          <w:szCs w:val="22"/>
        </w:rPr>
        <w:t>pro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EE9">
        <w:rPr>
          <w:rFonts w:asciiTheme="minorHAnsi" w:hAnsiTheme="minorHAnsi" w:cstheme="minorHAnsi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E34EE9">
        <w:rPr>
          <w:rFonts w:asciiTheme="minorHAnsi" w:hAnsiTheme="minorHAnsi" w:cstheme="minorHAnsi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34EE9">
        <w:rPr>
          <w:rFonts w:asciiTheme="minorHAnsi" w:hAnsiTheme="minorHAnsi" w:cstheme="minorHAnsi"/>
          <w:sz w:val="22"/>
          <w:szCs w:val="22"/>
        </w:rPr>
        <w:t>on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ce</w:t>
      </w:r>
      <w:r w:rsidRPr="00E34EE9">
        <w:rPr>
          <w:rFonts w:asciiTheme="minorHAnsi" w:hAnsiTheme="minorHAnsi" w:cstheme="minorHAnsi"/>
          <w:sz w:val="22"/>
          <w:szCs w:val="22"/>
        </w:rPr>
        <w:t>rn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EE9">
        <w:rPr>
          <w:rFonts w:asciiTheme="minorHAnsi" w:hAnsiTheme="minorHAnsi" w:cstheme="minorHAnsi"/>
          <w:sz w:val="22"/>
          <w:szCs w:val="22"/>
        </w:rPr>
        <w:t>ng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ac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EE9">
        <w:rPr>
          <w:rFonts w:asciiTheme="minorHAnsi" w:hAnsiTheme="minorHAnsi" w:cstheme="minorHAnsi"/>
          <w:sz w:val="22"/>
          <w:szCs w:val="22"/>
        </w:rPr>
        <w:t xml:space="preserve">on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>nd pr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v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ac</w:t>
      </w:r>
      <w:r w:rsidRPr="00E34EE9">
        <w:rPr>
          <w:rFonts w:asciiTheme="minorHAnsi" w:hAnsiTheme="minorHAnsi" w:cstheme="minorHAnsi"/>
          <w:sz w:val="22"/>
          <w:szCs w:val="22"/>
        </w:rPr>
        <w:t>y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 xml:space="preserve"> g</w:t>
      </w:r>
      <w:r w:rsidRPr="00E34EE9">
        <w:rPr>
          <w:rFonts w:asciiTheme="minorHAnsi" w:hAnsiTheme="minorHAnsi" w:cstheme="minorHAnsi"/>
          <w:sz w:val="22"/>
          <w:szCs w:val="22"/>
        </w:rPr>
        <w:t>u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EE9">
        <w:rPr>
          <w:rFonts w:asciiTheme="minorHAnsi" w:hAnsiTheme="minorHAnsi" w:cstheme="minorHAnsi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eli</w:t>
      </w:r>
      <w:r w:rsidRPr="00E34EE9">
        <w:rPr>
          <w:rFonts w:asciiTheme="minorHAnsi" w:hAnsiTheme="minorHAnsi" w:cstheme="minorHAnsi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s</w:t>
      </w:r>
    </w:p>
    <w:p w14:paraId="0592A019" w14:textId="77777777" w:rsidR="00A67B0D" w:rsidRPr="00E34EE9" w:rsidRDefault="00A67B0D" w:rsidP="00E34EE9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65148AC3" w14:textId="77777777" w:rsidR="00A67B0D" w:rsidRPr="00E34EE9" w:rsidRDefault="00A67B0D" w:rsidP="00E34EE9">
      <w:pPr>
        <w:rPr>
          <w:rFonts w:asciiTheme="minorHAnsi" w:hAnsiTheme="minorHAnsi" w:cstheme="minorHAnsi"/>
          <w:sz w:val="22"/>
          <w:szCs w:val="22"/>
        </w:rPr>
      </w:pPr>
    </w:p>
    <w:p w14:paraId="601C5712" w14:textId="77777777" w:rsidR="00A67B0D" w:rsidRPr="00E34EE9" w:rsidRDefault="00A67B0D" w:rsidP="00E34EE9">
      <w:pPr>
        <w:rPr>
          <w:rFonts w:asciiTheme="minorHAnsi" w:hAnsiTheme="minorHAnsi" w:cstheme="minorHAnsi"/>
          <w:sz w:val="22"/>
          <w:szCs w:val="22"/>
        </w:rPr>
      </w:pPr>
    </w:p>
    <w:p w14:paraId="3A452D86" w14:textId="77777777" w:rsidR="00A67B0D" w:rsidRPr="00E34EE9" w:rsidRDefault="00A67B0D" w:rsidP="00E34EE9">
      <w:pPr>
        <w:rPr>
          <w:rFonts w:asciiTheme="minorHAnsi" w:hAnsiTheme="minorHAnsi" w:cstheme="minorHAnsi"/>
          <w:sz w:val="22"/>
          <w:szCs w:val="22"/>
        </w:rPr>
      </w:pPr>
    </w:p>
    <w:p w14:paraId="0AF03B4F" w14:textId="77777777" w:rsidR="00A67B0D" w:rsidRPr="00E34EE9" w:rsidRDefault="002A431F" w:rsidP="00E34EE9">
      <w:pPr>
        <w:spacing w:before="16"/>
        <w:ind w:left="663" w:right="1277" w:hanging="1"/>
        <w:rPr>
          <w:rFonts w:asciiTheme="minorHAnsi" w:hAnsiTheme="minorHAnsi" w:cstheme="minorHAnsi"/>
          <w:sz w:val="22"/>
          <w:szCs w:val="22"/>
        </w:rPr>
      </w:pPr>
      <w:r w:rsidRPr="00E34EE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ame</w:t>
      </w:r>
      <w:r w:rsidRPr="00E34EE9">
        <w:rPr>
          <w:rFonts w:asciiTheme="minorHAnsi" w:hAnsiTheme="minorHAnsi" w:cstheme="minorHAnsi"/>
          <w:sz w:val="22"/>
          <w:szCs w:val="22"/>
        </w:rPr>
        <w:t>, p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E34EE9">
        <w:rPr>
          <w:rFonts w:asciiTheme="minorHAnsi" w:hAnsiTheme="minorHAnsi" w:cstheme="minorHAnsi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z w:val="22"/>
          <w:szCs w:val="22"/>
        </w:rPr>
        <w:t>2</w:t>
      </w:r>
      <w:r w:rsidRPr="00E34EE9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                 </w:t>
      </w:r>
      <w:r w:rsidRPr="00E34EE9">
        <w:rPr>
          <w:rFonts w:asciiTheme="minorHAnsi" w:hAnsiTheme="minorHAnsi" w:cstheme="minorHAnsi"/>
          <w:spacing w:val="57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z w:val="22"/>
          <w:szCs w:val="22"/>
        </w:rPr>
        <w:t>(555) 555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34EE9">
        <w:rPr>
          <w:rFonts w:asciiTheme="minorHAnsi" w:hAnsiTheme="minorHAnsi" w:cstheme="minorHAnsi"/>
          <w:sz w:val="22"/>
          <w:szCs w:val="22"/>
        </w:rPr>
        <w:t>1111</w:t>
      </w:r>
      <w:hyperlink r:id="rId11">
        <w:r w:rsidRPr="00E34EE9">
          <w:rPr>
            <w:rFonts w:asciiTheme="minorHAnsi" w:hAnsiTheme="minorHAnsi" w:cstheme="minorHAnsi"/>
            <w:sz w:val="22"/>
            <w:szCs w:val="22"/>
          </w:rPr>
          <w:t xml:space="preserve"> n</w:t>
        </w:r>
        <w:r w:rsidRPr="00E34EE9">
          <w:rPr>
            <w:rFonts w:asciiTheme="minorHAnsi" w:hAnsiTheme="minorHAnsi" w:cstheme="minorHAnsi"/>
            <w:spacing w:val="1"/>
            <w:sz w:val="22"/>
            <w:szCs w:val="22"/>
          </w:rPr>
          <w:t>ame</w:t>
        </w:r>
        <w:r w:rsidRPr="00E34EE9">
          <w:rPr>
            <w:rFonts w:asciiTheme="minorHAnsi" w:hAnsiTheme="minorHAnsi" w:cstheme="minorHAnsi"/>
            <w:spacing w:val="-1"/>
            <w:sz w:val="22"/>
            <w:szCs w:val="22"/>
          </w:rPr>
          <w:t>@Y</w:t>
        </w:r>
        <w:r w:rsidRPr="00E34EE9">
          <w:rPr>
            <w:rFonts w:asciiTheme="minorHAnsi" w:hAnsiTheme="minorHAnsi" w:cstheme="minorHAnsi"/>
            <w:spacing w:val="1"/>
            <w:sz w:val="22"/>
            <w:szCs w:val="22"/>
          </w:rPr>
          <w:t>a</w:t>
        </w:r>
        <w:r w:rsidRPr="00E34EE9">
          <w:rPr>
            <w:rFonts w:asciiTheme="minorHAnsi" w:hAnsiTheme="minorHAnsi" w:cstheme="minorHAnsi"/>
            <w:sz w:val="22"/>
            <w:szCs w:val="22"/>
          </w:rPr>
          <w:t>hoo.</w:t>
        </w:r>
        <w:r w:rsidRPr="00E34EE9">
          <w:rPr>
            <w:rFonts w:asciiTheme="minorHAnsi" w:hAnsiTheme="minorHAnsi" w:cstheme="minorHAnsi"/>
            <w:spacing w:val="1"/>
            <w:sz w:val="22"/>
            <w:szCs w:val="22"/>
          </w:rPr>
          <w:t>c</w:t>
        </w:r>
        <w:r w:rsidRPr="00E34EE9">
          <w:rPr>
            <w:rFonts w:asciiTheme="minorHAnsi" w:hAnsiTheme="minorHAnsi" w:cstheme="minorHAnsi"/>
            <w:spacing w:val="-4"/>
            <w:sz w:val="22"/>
            <w:szCs w:val="22"/>
          </w:rPr>
          <w:t>o</w:t>
        </w:r>
        <w:r w:rsidRPr="00E34EE9">
          <w:rPr>
            <w:rFonts w:asciiTheme="minorHAnsi" w:hAnsiTheme="minorHAnsi" w:cstheme="minorHAnsi"/>
            <w:sz w:val="22"/>
            <w:szCs w:val="22"/>
          </w:rPr>
          <w:t>m</w:t>
        </w:r>
      </w:hyperlink>
    </w:p>
    <w:p w14:paraId="3D200012" w14:textId="77777777" w:rsidR="00A67B0D" w:rsidRPr="00E34EE9" w:rsidRDefault="00A67B0D" w:rsidP="00E34EE9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0FAF7920" w14:textId="77777777" w:rsidR="00A67B0D" w:rsidRPr="00E34EE9" w:rsidRDefault="00A67B0D" w:rsidP="00E34EE9">
      <w:pPr>
        <w:rPr>
          <w:rFonts w:asciiTheme="minorHAnsi" w:hAnsiTheme="minorHAnsi" w:cstheme="minorHAnsi"/>
          <w:sz w:val="22"/>
          <w:szCs w:val="22"/>
        </w:rPr>
      </w:pPr>
    </w:p>
    <w:p w14:paraId="59C67825" w14:textId="77777777" w:rsidR="00A67B0D" w:rsidRPr="00E34EE9" w:rsidRDefault="00A67B0D" w:rsidP="00E34EE9">
      <w:pPr>
        <w:rPr>
          <w:rFonts w:asciiTheme="minorHAnsi" w:hAnsiTheme="minorHAnsi" w:cstheme="minorHAnsi"/>
          <w:sz w:val="22"/>
          <w:szCs w:val="22"/>
        </w:rPr>
      </w:pPr>
    </w:p>
    <w:p w14:paraId="2DFC1423" w14:textId="77777777" w:rsidR="00A67B0D" w:rsidRPr="00E34EE9" w:rsidRDefault="00A67B0D" w:rsidP="00E34EE9">
      <w:pPr>
        <w:rPr>
          <w:rFonts w:asciiTheme="minorHAnsi" w:hAnsiTheme="minorHAnsi" w:cstheme="minorHAnsi"/>
          <w:sz w:val="22"/>
          <w:szCs w:val="22"/>
        </w:rPr>
      </w:pPr>
    </w:p>
    <w:p w14:paraId="3A9D3D62" w14:textId="77777777" w:rsidR="00A67B0D" w:rsidRPr="00E34EE9" w:rsidRDefault="00A67B0D" w:rsidP="00E34EE9">
      <w:pPr>
        <w:rPr>
          <w:rFonts w:asciiTheme="minorHAnsi" w:hAnsiTheme="minorHAnsi" w:cstheme="minorHAnsi"/>
          <w:sz w:val="22"/>
          <w:szCs w:val="22"/>
        </w:rPr>
      </w:pPr>
    </w:p>
    <w:p w14:paraId="3D48BB0F" w14:textId="77777777" w:rsidR="00A67B0D" w:rsidRPr="00E34EE9" w:rsidRDefault="002A431F" w:rsidP="00E34EE9">
      <w:pPr>
        <w:ind w:left="4628" w:right="4623"/>
        <w:jc w:val="center"/>
        <w:rPr>
          <w:rFonts w:asciiTheme="minorHAnsi" w:hAnsiTheme="minorHAnsi" w:cstheme="minorHAnsi"/>
          <w:sz w:val="22"/>
          <w:szCs w:val="22"/>
        </w:rPr>
      </w:pPr>
      <w:r w:rsidRPr="00E34EE9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E34EE9">
        <w:rPr>
          <w:rFonts w:asciiTheme="minorHAnsi" w:hAnsiTheme="minorHAnsi" w:cstheme="minorHAnsi"/>
          <w:b/>
          <w:sz w:val="22"/>
          <w:szCs w:val="22"/>
        </w:rPr>
        <w:t>EL</w:t>
      </w:r>
      <w:r w:rsidRPr="00E34EE9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E34EE9">
        <w:rPr>
          <w:rFonts w:asciiTheme="minorHAnsi" w:hAnsiTheme="minorHAnsi" w:cstheme="minorHAnsi"/>
          <w:b/>
          <w:sz w:val="22"/>
          <w:szCs w:val="22"/>
        </w:rPr>
        <w:t>TED</w:t>
      </w:r>
      <w:r w:rsidRPr="00E34EE9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b/>
          <w:sz w:val="22"/>
          <w:szCs w:val="22"/>
        </w:rPr>
        <w:t>E</w:t>
      </w:r>
      <w:r w:rsidRPr="00E34EE9">
        <w:rPr>
          <w:rFonts w:asciiTheme="minorHAnsi" w:hAnsiTheme="minorHAnsi" w:cstheme="minorHAnsi"/>
          <w:b/>
          <w:spacing w:val="-1"/>
          <w:sz w:val="22"/>
          <w:szCs w:val="22"/>
        </w:rPr>
        <w:t>X</w:t>
      </w:r>
      <w:r w:rsidRPr="00E34EE9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E34EE9">
        <w:rPr>
          <w:rFonts w:asciiTheme="minorHAnsi" w:hAnsiTheme="minorHAnsi" w:cstheme="minorHAnsi"/>
          <w:b/>
          <w:sz w:val="22"/>
          <w:szCs w:val="22"/>
        </w:rPr>
        <w:t>E</w:t>
      </w:r>
      <w:r w:rsidRPr="00E34EE9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E34EE9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b/>
          <w:sz w:val="22"/>
          <w:szCs w:val="22"/>
        </w:rPr>
        <w:t>E</w:t>
      </w:r>
      <w:r w:rsidRPr="00E34EE9">
        <w:rPr>
          <w:rFonts w:asciiTheme="minorHAnsi" w:hAnsiTheme="minorHAnsi" w:cstheme="minorHAnsi"/>
          <w:b/>
          <w:spacing w:val="-1"/>
          <w:sz w:val="22"/>
          <w:szCs w:val="22"/>
        </w:rPr>
        <w:t>NC</w:t>
      </w:r>
      <w:r w:rsidRPr="00E34EE9">
        <w:rPr>
          <w:rFonts w:asciiTheme="minorHAnsi" w:hAnsiTheme="minorHAnsi" w:cstheme="minorHAnsi"/>
          <w:b/>
          <w:sz w:val="22"/>
          <w:szCs w:val="22"/>
        </w:rPr>
        <w:t>E</w:t>
      </w:r>
    </w:p>
    <w:p w14:paraId="2A3CFBDA" w14:textId="77777777" w:rsidR="00A67B0D" w:rsidRPr="00E34EE9" w:rsidRDefault="00A67B0D" w:rsidP="00E34EE9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0096A607" w14:textId="77777777" w:rsidR="00A67B0D" w:rsidRPr="00E34EE9" w:rsidRDefault="00A67B0D" w:rsidP="00E34EE9">
      <w:pPr>
        <w:rPr>
          <w:rFonts w:asciiTheme="minorHAnsi" w:hAnsiTheme="minorHAnsi" w:cstheme="minorHAnsi"/>
          <w:sz w:val="22"/>
          <w:szCs w:val="22"/>
        </w:rPr>
      </w:pPr>
    </w:p>
    <w:p w14:paraId="2E6C0720" w14:textId="77777777" w:rsidR="00A67B0D" w:rsidRPr="00E34EE9" w:rsidRDefault="002A431F" w:rsidP="00E34EE9">
      <w:pPr>
        <w:ind w:left="663"/>
        <w:rPr>
          <w:rFonts w:asciiTheme="minorHAnsi" w:hAnsiTheme="minorHAnsi" w:cstheme="minorHAnsi"/>
          <w:sz w:val="22"/>
          <w:szCs w:val="22"/>
        </w:rPr>
      </w:pPr>
      <w:r w:rsidRPr="00E34EE9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E34EE9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34EE9">
        <w:rPr>
          <w:rFonts w:asciiTheme="minorHAnsi" w:hAnsiTheme="minorHAnsi" w:cstheme="minorHAnsi"/>
          <w:sz w:val="22"/>
          <w:szCs w:val="22"/>
        </w:rPr>
        <w:t>C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i/>
          <w:sz w:val="22"/>
          <w:szCs w:val="22"/>
        </w:rPr>
        <w:t>515</w:t>
      </w:r>
      <w:r w:rsidRPr="00E34EE9">
        <w:rPr>
          <w:rFonts w:asciiTheme="minorHAnsi" w:hAnsiTheme="minorHAnsi" w:cstheme="minorHAnsi"/>
          <w:sz w:val="22"/>
          <w:szCs w:val="22"/>
        </w:rPr>
        <w:t>,</w:t>
      </w:r>
      <w:r w:rsidRPr="00E34EE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EE9">
        <w:rPr>
          <w:rFonts w:asciiTheme="minorHAnsi" w:hAnsiTheme="minorHAnsi" w:cstheme="minorHAnsi"/>
          <w:sz w:val="22"/>
          <w:szCs w:val="22"/>
        </w:rPr>
        <w:t>b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E34EE9">
        <w:rPr>
          <w:rFonts w:asciiTheme="minorHAnsi" w:hAnsiTheme="minorHAnsi" w:cstheme="minorHAnsi"/>
          <w:sz w:val="22"/>
          <w:szCs w:val="22"/>
        </w:rPr>
        <w:t xml:space="preserve">,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E34EE9">
        <w:rPr>
          <w:rFonts w:asciiTheme="minorHAnsi" w:hAnsiTheme="minorHAnsi" w:cstheme="minorHAnsi"/>
          <w:sz w:val="22"/>
          <w:szCs w:val="22"/>
        </w:rPr>
        <w:t>Y</w:t>
      </w:r>
    </w:p>
    <w:p w14:paraId="015A3364" w14:textId="77777777" w:rsidR="00A67B0D" w:rsidRPr="00E34EE9" w:rsidRDefault="002A431F" w:rsidP="00E34EE9">
      <w:pPr>
        <w:spacing w:before="44"/>
        <w:ind w:left="663"/>
        <w:rPr>
          <w:rFonts w:asciiTheme="minorHAnsi" w:hAnsiTheme="minorHAnsi" w:cstheme="minorHAnsi"/>
          <w:sz w:val="22"/>
          <w:szCs w:val="22"/>
        </w:rPr>
      </w:pPr>
      <w:r w:rsidRPr="00E34EE9">
        <w:rPr>
          <w:rFonts w:asciiTheme="minorHAnsi" w:hAnsiTheme="minorHAnsi" w:cstheme="minorHAnsi"/>
          <w:b/>
          <w:spacing w:val="-1"/>
          <w:sz w:val="22"/>
          <w:szCs w:val="22"/>
        </w:rPr>
        <w:t>In</w:t>
      </w:r>
      <w:r w:rsidRPr="00E34EE9">
        <w:rPr>
          <w:rFonts w:asciiTheme="minorHAnsi" w:hAnsiTheme="minorHAnsi" w:cstheme="minorHAnsi"/>
          <w:b/>
          <w:sz w:val="22"/>
          <w:szCs w:val="22"/>
        </w:rPr>
        <w:t>t</w:t>
      </w:r>
      <w:r w:rsidRPr="00E34EE9">
        <w:rPr>
          <w:rFonts w:asciiTheme="minorHAnsi" w:hAnsiTheme="minorHAnsi" w:cstheme="minorHAnsi"/>
          <w:b/>
          <w:spacing w:val="1"/>
          <w:sz w:val="22"/>
          <w:szCs w:val="22"/>
        </w:rPr>
        <w:t>er</w:t>
      </w:r>
      <w:r w:rsidRPr="00E34EE9">
        <w:rPr>
          <w:rFonts w:asciiTheme="minorHAnsi" w:hAnsiTheme="minorHAnsi" w:cstheme="minorHAnsi"/>
          <w:b/>
          <w:sz w:val="22"/>
          <w:szCs w:val="22"/>
        </w:rPr>
        <w:t>n</w:t>
      </w:r>
      <w:r w:rsidRPr="00E34EE9">
        <w:rPr>
          <w:rFonts w:asciiTheme="minorHAnsi" w:hAnsiTheme="minorHAnsi" w:cstheme="minorHAnsi"/>
          <w:sz w:val="22"/>
          <w:szCs w:val="22"/>
        </w:rPr>
        <w:t xml:space="preserve">,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>nu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E34EE9">
        <w:rPr>
          <w:rFonts w:asciiTheme="minorHAnsi" w:hAnsiTheme="minorHAnsi" w:cstheme="minorHAnsi"/>
          <w:spacing w:val="5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>y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z w:val="22"/>
          <w:szCs w:val="22"/>
        </w:rPr>
        <w:t>2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XX</w:t>
      </w:r>
    </w:p>
    <w:p w14:paraId="7C723D5B" w14:textId="77777777" w:rsidR="00A67B0D" w:rsidRPr="00E34EE9" w:rsidRDefault="002A431F" w:rsidP="00E34EE9">
      <w:pPr>
        <w:spacing w:before="40"/>
        <w:ind w:left="1384"/>
        <w:rPr>
          <w:rFonts w:asciiTheme="minorHAnsi" w:hAnsiTheme="minorHAnsi" w:cstheme="minorHAnsi"/>
          <w:sz w:val="22"/>
          <w:szCs w:val="22"/>
        </w:rPr>
      </w:pPr>
      <w:r w:rsidRPr="00E34EE9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E34EE9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v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 xml:space="preserve">d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 xml:space="preserve">nd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ite</w:t>
      </w:r>
      <w:r w:rsidRPr="00E34EE9">
        <w:rPr>
          <w:rFonts w:asciiTheme="minorHAnsi" w:hAnsiTheme="minorHAnsi" w:cstheme="minorHAnsi"/>
          <w:sz w:val="22"/>
          <w:szCs w:val="22"/>
        </w:rPr>
        <w:t xml:space="preserve">d 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f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EE9">
        <w:rPr>
          <w:rFonts w:asciiTheme="minorHAnsi" w:hAnsiTheme="minorHAnsi" w:cstheme="minorHAnsi"/>
          <w:sz w:val="22"/>
          <w:szCs w:val="22"/>
        </w:rPr>
        <w:t>ur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 xml:space="preserve">nd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EE9">
        <w:rPr>
          <w:rFonts w:asciiTheme="minorHAnsi" w:hAnsiTheme="minorHAnsi" w:cstheme="minorHAnsi"/>
          <w:sz w:val="22"/>
          <w:szCs w:val="22"/>
        </w:rPr>
        <w:t>nfo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ma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ti</w:t>
      </w:r>
      <w:r w:rsidRPr="00E34EE9">
        <w:rPr>
          <w:rFonts w:asciiTheme="minorHAnsi" w:hAnsiTheme="minorHAnsi" w:cstheme="minorHAnsi"/>
          <w:sz w:val="22"/>
          <w:szCs w:val="22"/>
        </w:rPr>
        <w:t xml:space="preserve">on for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ee</w:t>
      </w:r>
      <w:r w:rsidRPr="00E34EE9">
        <w:rPr>
          <w:rFonts w:asciiTheme="minorHAnsi" w:hAnsiTheme="minorHAnsi" w:cstheme="minorHAnsi"/>
          <w:sz w:val="22"/>
          <w:szCs w:val="22"/>
        </w:rPr>
        <w:t>k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EE9">
        <w:rPr>
          <w:rFonts w:asciiTheme="minorHAnsi" w:hAnsiTheme="minorHAnsi" w:cstheme="minorHAnsi"/>
          <w:sz w:val="22"/>
          <w:szCs w:val="22"/>
        </w:rPr>
        <w:t>y</w:t>
      </w:r>
      <w:r w:rsidRPr="00E34EE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z w:val="22"/>
          <w:szCs w:val="22"/>
        </w:rPr>
        <w:t>bro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ca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EE9">
        <w:rPr>
          <w:rFonts w:asciiTheme="minorHAnsi" w:hAnsiTheme="minorHAnsi" w:cstheme="minorHAnsi"/>
          <w:sz w:val="22"/>
          <w:szCs w:val="22"/>
        </w:rPr>
        <w:t>s</w:t>
      </w:r>
    </w:p>
    <w:p w14:paraId="45A8D331" w14:textId="77777777" w:rsidR="00A67B0D" w:rsidRPr="00E34EE9" w:rsidRDefault="002A431F" w:rsidP="00E34EE9">
      <w:pPr>
        <w:ind w:left="1384"/>
        <w:rPr>
          <w:rFonts w:asciiTheme="minorHAnsi" w:hAnsiTheme="minorHAnsi" w:cstheme="minorHAnsi"/>
          <w:sz w:val="22"/>
          <w:szCs w:val="22"/>
        </w:rPr>
      </w:pPr>
      <w:r w:rsidRPr="00E34EE9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E34EE9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ea</w:t>
      </w:r>
      <w:r w:rsidRPr="00E34EE9">
        <w:rPr>
          <w:rFonts w:asciiTheme="minorHAnsi" w:hAnsiTheme="minorHAnsi" w:cstheme="minorHAnsi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34EE9">
        <w:rPr>
          <w:rFonts w:asciiTheme="minorHAnsi" w:hAnsiTheme="minorHAnsi" w:cstheme="minorHAnsi"/>
          <w:sz w:val="22"/>
          <w:szCs w:val="22"/>
        </w:rPr>
        <w:t>h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EE9">
        <w:rPr>
          <w:rFonts w:asciiTheme="minorHAnsi" w:hAnsiTheme="minorHAnsi" w:cstheme="minorHAnsi"/>
          <w:sz w:val="22"/>
          <w:szCs w:val="22"/>
        </w:rPr>
        <w:t>op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34EE9">
        <w:rPr>
          <w:rFonts w:asciiTheme="minorHAnsi" w:hAnsiTheme="minorHAnsi" w:cstheme="minorHAnsi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z w:val="22"/>
          <w:szCs w:val="22"/>
        </w:rPr>
        <w:t>for up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34EE9">
        <w:rPr>
          <w:rFonts w:asciiTheme="minorHAnsi" w:hAnsiTheme="minorHAnsi" w:cstheme="minorHAnsi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mi</w:t>
      </w:r>
      <w:r w:rsidRPr="00E34EE9">
        <w:rPr>
          <w:rFonts w:asciiTheme="minorHAnsi" w:hAnsiTheme="minorHAnsi" w:cstheme="minorHAnsi"/>
          <w:sz w:val="22"/>
          <w:szCs w:val="22"/>
        </w:rPr>
        <w:t>ng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z w:val="22"/>
          <w:szCs w:val="22"/>
        </w:rPr>
        <w:t>f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eat</w:t>
      </w:r>
      <w:r w:rsidRPr="00E34EE9">
        <w:rPr>
          <w:rFonts w:asciiTheme="minorHAnsi" w:hAnsiTheme="minorHAnsi" w:cstheme="minorHAnsi"/>
          <w:sz w:val="22"/>
          <w:szCs w:val="22"/>
        </w:rPr>
        <w:t>u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 xml:space="preserve">d 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EE9">
        <w:rPr>
          <w:rFonts w:asciiTheme="minorHAnsi" w:hAnsiTheme="minorHAnsi" w:cstheme="minorHAnsi"/>
          <w:sz w:val="22"/>
          <w:szCs w:val="22"/>
        </w:rPr>
        <w:t xml:space="preserve">o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sz w:val="22"/>
          <w:szCs w:val="22"/>
        </w:rPr>
        <w:t>ho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E34EE9">
        <w:rPr>
          <w:rFonts w:asciiTheme="minorHAnsi" w:hAnsiTheme="minorHAnsi" w:cstheme="minorHAnsi"/>
          <w:sz w:val="22"/>
          <w:szCs w:val="22"/>
        </w:rPr>
        <w:t>s</w:t>
      </w:r>
    </w:p>
    <w:p w14:paraId="78BAE79F" w14:textId="77777777" w:rsidR="00A67B0D" w:rsidRPr="00E34EE9" w:rsidRDefault="002A431F" w:rsidP="00E34EE9">
      <w:pPr>
        <w:spacing w:before="4"/>
        <w:ind w:left="1384"/>
        <w:rPr>
          <w:rFonts w:asciiTheme="minorHAnsi" w:hAnsiTheme="minorHAnsi" w:cstheme="minorHAnsi"/>
          <w:sz w:val="22"/>
          <w:szCs w:val="22"/>
        </w:rPr>
      </w:pPr>
      <w:r w:rsidRPr="00E34EE9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E34EE9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z w:val="22"/>
          <w:szCs w:val="22"/>
        </w:rPr>
        <w:t>Condu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cte</w:t>
      </w:r>
      <w:r w:rsidRPr="00E34EE9">
        <w:rPr>
          <w:rFonts w:asciiTheme="minorHAnsi" w:hAnsiTheme="minorHAnsi" w:cstheme="minorHAnsi"/>
          <w:sz w:val="22"/>
          <w:szCs w:val="22"/>
        </w:rPr>
        <w:t xml:space="preserve">d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te</w:t>
      </w:r>
      <w:r w:rsidRPr="00E34EE9">
        <w:rPr>
          <w:rFonts w:asciiTheme="minorHAnsi" w:hAnsiTheme="minorHAnsi" w:cstheme="minorHAnsi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v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ie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E34EE9">
        <w:rPr>
          <w:rFonts w:asciiTheme="minorHAnsi" w:hAnsiTheme="minorHAnsi" w:cstheme="minorHAnsi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z w:val="22"/>
          <w:szCs w:val="22"/>
        </w:rPr>
        <w:t xml:space="preserve">of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34EE9">
        <w:rPr>
          <w:rFonts w:asciiTheme="minorHAnsi" w:hAnsiTheme="minorHAnsi" w:cstheme="minorHAnsi"/>
          <w:sz w:val="22"/>
          <w:szCs w:val="22"/>
        </w:rPr>
        <w:t>ru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>l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em</w:t>
      </w:r>
      <w:r w:rsidRPr="00E34EE9">
        <w:rPr>
          <w:rFonts w:asciiTheme="minorHAnsi" w:hAnsiTheme="minorHAnsi" w:cstheme="minorHAnsi"/>
          <w:sz w:val="22"/>
          <w:szCs w:val="22"/>
        </w:rPr>
        <w:t>b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rs</w:t>
      </w:r>
      <w:r w:rsidRPr="00E34EE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z w:val="22"/>
          <w:szCs w:val="22"/>
        </w:rPr>
        <w:t xml:space="preserve">of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EE9">
        <w:rPr>
          <w:rFonts w:asciiTheme="minorHAnsi" w:hAnsiTheme="minorHAnsi" w:cstheme="minorHAnsi"/>
          <w:sz w:val="22"/>
          <w:szCs w:val="22"/>
        </w:rPr>
        <w:t>he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 xml:space="preserve"> c</w:t>
      </w:r>
      <w:r w:rsidRPr="00E34EE9">
        <w:rPr>
          <w:rFonts w:asciiTheme="minorHAnsi" w:hAnsiTheme="minorHAnsi" w:cstheme="minorHAnsi"/>
          <w:sz w:val="22"/>
          <w:szCs w:val="22"/>
        </w:rPr>
        <w:t>urr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E34EE9">
        <w:rPr>
          <w:rFonts w:asciiTheme="minorHAnsi" w:hAnsiTheme="minorHAnsi" w:cstheme="minorHAnsi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v</w:t>
      </w:r>
      <w:r w:rsidRPr="00E34EE9">
        <w:rPr>
          <w:rFonts w:asciiTheme="minorHAnsi" w:hAnsiTheme="minorHAnsi" w:cstheme="minorHAnsi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z w:val="22"/>
          <w:szCs w:val="22"/>
        </w:rPr>
        <w:t xml:space="preserve">of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EE9">
        <w:rPr>
          <w:rFonts w:asciiTheme="minorHAnsi" w:hAnsiTheme="minorHAnsi" w:cstheme="minorHAnsi"/>
          <w:sz w:val="22"/>
          <w:szCs w:val="22"/>
        </w:rPr>
        <w:t>he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E34EE9">
        <w:rPr>
          <w:rFonts w:asciiTheme="minorHAnsi" w:hAnsiTheme="minorHAnsi" w:cstheme="minorHAnsi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me</w:t>
      </w:r>
      <w:r w:rsidRPr="00E34EE9">
        <w:rPr>
          <w:rFonts w:asciiTheme="minorHAnsi" w:hAnsiTheme="minorHAnsi" w:cstheme="minorHAnsi"/>
          <w:sz w:val="22"/>
          <w:szCs w:val="22"/>
        </w:rPr>
        <w:t>n’s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34EE9">
        <w:rPr>
          <w:rFonts w:asciiTheme="minorHAnsi" w:hAnsiTheme="minorHAnsi" w:cstheme="minorHAnsi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v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me</w:t>
      </w:r>
      <w:r w:rsidRPr="00E34EE9">
        <w:rPr>
          <w:rFonts w:asciiTheme="minorHAnsi" w:hAnsiTheme="minorHAnsi" w:cstheme="minorHAnsi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EE9">
        <w:rPr>
          <w:rFonts w:asciiTheme="minorHAnsi" w:hAnsiTheme="minorHAnsi" w:cstheme="minorHAnsi"/>
          <w:sz w:val="22"/>
          <w:szCs w:val="22"/>
        </w:rPr>
        <w:t xml:space="preserve">,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sz w:val="22"/>
          <w:szCs w:val="22"/>
        </w:rPr>
        <w:t>u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34EE9">
        <w:rPr>
          <w:rFonts w:asciiTheme="minorHAnsi" w:hAnsiTheme="minorHAnsi" w:cstheme="minorHAnsi"/>
          <w:sz w:val="22"/>
          <w:szCs w:val="22"/>
        </w:rPr>
        <w:t xml:space="preserve">h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>s</w:t>
      </w:r>
    </w:p>
    <w:p w14:paraId="3554C363" w14:textId="77777777" w:rsidR="00A67B0D" w:rsidRPr="00E34EE9" w:rsidRDefault="002A431F" w:rsidP="00E34EE9">
      <w:pPr>
        <w:ind w:left="1744"/>
        <w:rPr>
          <w:rFonts w:asciiTheme="minorHAnsi" w:hAnsiTheme="minorHAnsi" w:cstheme="minorHAnsi"/>
          <w:sz w:val="22"/>
          <w:szCs w:val="22"/>
        </w:rPr>
      </w:pPr>
      <w:r w:rsidRPr="00E34EE9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5"/>
          <w:sz w:val="22"/>
          <w:szCs w:val="22"/>
        </w:rPr>
        <w:t>m</w:t>
      </w:r>
      <w:r w:rsidRPr="00E34EE9">
        <w:rPr>
          <w:rFonts w:asciiTheme="minorHAnsi" w:hAnsiTheme="minorHAnsi" w:cstheme="minorHAnsi"/>
          <w:sz w:val="22"/>
          <w:szCs w:val="22"/>
        </w:rPr>
        <w:t>y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ic</w:t>
      </w:r>
      <w:r w:rsidRPr="00E34EE9">
        <w:rPr>
          <w:rFonts w:asciiTheme="minorHAnsi" w:hAnsiTheme="minorHAnsi" w:cstheme="minorHAnsi"/>
          <w:sz w:val="22"/>
          <w:szCs w:val="22"/>
        </w:rPr>
        <w:t>h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>rds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 xml:space="preserve">nd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nn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f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 xml:space="preserve">r 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B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>u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>rdn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r</w:t>
      </w:r>
    </w:p>
    <w:p w14:paraId="0FD873ED" w14:textId="77777777" w:rsidR="00A67B0D" w:rsidRPr="00E34EE9" w:rsidRDefault="00A67B0D" w:rsidP="00E34EE9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7DE3FF18" w14:textId="77777777" w:rsidR="00A67B0D" w:rsidRPr="00E34EE9" w:rsidRDefault="00A67B0D" w:rsidP="00E34EE9">
      <w:pPr>
        <w:rPr>
          <w:rFonts w:asciiTheme="minorHAnsi" w:hAnsiTheme="minorHAnsi" w:cstheme="minorHAnsi"/>
          <w:sz w:val="22"/>
          <w:szCs w:val="22"/>
        </w:rPr>
      </w:pPr>
    </w:p>
    <w:p w14:paraId="2EBE3E2C" w14:textId="77777777" w:rsidR="00A67B0D" w:rsidRPr="00E34EE9" w:rsidRDefault="002A431F" w:rsidP="00E34EE9">
      <w:pPr>
        <w:ind w:left="4767" w:right="4761"/>
        <w:jc w:val="center"/>
        <w:rPr>
          <w:rFonts w:asciiTheme="minorHAnsi" w:hAnsiTheme="minorHAnsi" w:cstheme="minorHAnsi"/>
          <w:sz w:val="22"/>
          <w:szCs w:val="22"/>
        </w:rPr>
      </w:pPr>
      <w:r w:rsidRPr="00E34EE9">
        <w:rPr>
          <w:rFonts w:asciiTheme="minorHAnsi" w:hAnsiTheme="minorHAnsi" w:cstheme="minorHAnsi"/>
          <w:b/>
          <w:spacing w:val="-1"/>
          <w:sz w:val="22"/>
          <w:szCs w:val="22"/>
        </w:rPr>
        <w:t>AC</w:t>
      </w:r>
      <w:r w:rsidRPr="00E34EE9">
        <w:rPr>
          <w:rFonts w:asciiTheme="minorHAnsi" w:hAnsiTheme="minorHAnsi" w:cstheme="minorHAnsi"/>
          <w:b/>
          <w:sz w:val="22"/>
          <w:szCs w:val="22"/>
        </w:rPr>
        <w:t>T</w:t>
      </w:r>
      <w:r w:rsidRPr="00E34EE9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b/>
          <w:spacing w:val="2"/>
          <w:sz w:val="22"/>
          <w:szCs w:val="22"/>
        </w:rPr>
        <w:t>V</w:t>
      </w:r>
      <w:r w:rsidRPr="00E34EE9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b/>
          <w:sz w:val="22"/>
          <w:szCs w:val="22"/>
        </w:rPr>
        <w:t>T</w:t>
      </w:r>
      <w:r w:rsidRPr="00E34EE9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b/>
          <w:sz w:val="22"/>
          <w:szCs w:val="22"/>
        </w:rPr>
        <w:t>E</w:t>
      </w:r>
      <w:r w:rsidRPr="00E34EE9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b/>
          <w:spacing w:val="1"/>
          <w:sz w:val="22"/>
          <w:szCs w:val="22"/>
        </w:rPr>
        <w:t>/HO</w:t>
      </w:r>
      <w:r w:rsidRPr="00E34EE9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E34EE9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E34EE9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E34EE9">
        <w:rPr>
          <w:rFonts w:asciiTheme="minorHAnsi" w:hAnsiTheme="minorHAnsi" w:cstheme="minorHAnsi"/>
          <w:b/>
          <w:sz w:val="22"/>
          <w:szCs w:val="22"/>
        </w:rPr>
        <w:t>S</w:t>
      </w:r>
    </w:p>
    <w:p w14:paraId="5363DA9A" w14:textId="77777777" w:rsidR="00A67B0D" w:rsidRPr="00E34EE9" w:rsidRDefault="00A67B0D" w:rsidP="00E34EE9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38C61DC3" w14:textId="77777777" w:rsidR="00A67B0D" w:rsidRPr="00E34EE9" w:rsidRDefault="00A67B0D" w:rsidP="00E34EE9">
      <w:pPr>
        <w:rPr>
          <w:rFonts w:asciiTheme="minorHAnsi" w:hAnsiTheme="minorHAnsi" w:cstheme="minorHAnsi"/>
          <w:sz w:val="22"/>
          <w:szCs w:val="22"/>
        </w:rPr>
      </w:pPr>
    </w:p>
    <w:p w14:paraId="2370972F" w14:textId="77777777" w:rsidR="00A67B0D" w:rsidRPr="00E34EE9" w:rsidRDefault="002A431F" w:rsidP="00E34EE9">
      <w:pPr>
        <w:ind w:left="662" w:right="1390" w:firstLine="1"/>
        <w:rPr>
          <w:rFonts w:asciiTheme="minorHAnsi" w:hAnsiTheme="minorHAnsi" w:cstheme="minorHAnsi"/>
          <w:sz w:val="22"/>
          <w:szCs w:val="22"/>
        </w:rPr>
      </w:pPr>
      <w:r w:rsidRPr="00E34EE9">
        <w:rPr>
          <w:rFonts w:asciiTheme="minorHAnsi" w:hAnsiTheme="minorHAnsi" w:cstheme="minorHAnsi"/>
          <w:sz w:val="22"/>
          <w:szCs w:val="22"/>
        </w:rPr>
        <w:t>7</w:t>
      </w:r>
      <w:r w:rsidRPr="00E34EE9">
        <w:rPr>
          <w:rFonts w:asciiTheme="minorHAnsi" w:hAnsiTheme="minorHAnsi" w:cstheme="minorHAnsi"/>
          <w:position w:val="11"/>
          <w:sz w:val="22"/>
          <w:szCs w:val="22"/>
        </w:rPr>
        <w:t>th</w:t>
      </w:r>
      <w:r w:rsidRPr="00E34EE9">
        <w:rPr>
          <w:rFonts w:asciiTheme="minorHAnsi" w:hAnsiTheme="minorHAnsi" w:cstheme="minorHAnsi"/>
          <w:spacing w:val="20"/>
          <w:position w:val="1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>nnu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>l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nn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E34EE9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v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EE9">
        <w:rPr>
          <w:rFonts w:asciiTheme="minorHAnsi" w:hAnsiTheme="minorHAnsi" w:cstheme="minorHAnsi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tat</w:t>
      </w:r>
      <w:r w:rsidRPr="00E34EE9">
        <w:rPr>
          <w:rFonts w:asciiTheme="minorHAnsi" w:hAnsiTheme="minorHAnsi" w:cstheme="minorHAnsi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8"/>
          <w:sz w:val="22"/>
          <w:szCs w:val="22"/>
        </w:rPr>
        <w:t>y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te</w:t>
      </w:r>
      <w:r w:rsidRPr="00E34EE9">
        <w:rPr>
          <w:rFonts w:asciiTheme="minorHAnsi" w:hAnsiTheme="minorHAnsi" w:cstheme="minorHAnsi"/>
          <w:sz w:val="22"/>
          <w:szCs w:val="22"/>
        </w:rPr>
        <w:t>m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z w:val="22"/>
          <w:szCs w:val="22"/>
        </w:rPr>
        <w:t xml:space="preserve">of </w:t>
      </w:r>
      <w:r w:rsidRPr="00E34EE9">
        <w:rPr>
          <w:rFonts w:asciiTheme="minorHAnsi" w:hAnsiTheme="minorHAnsi" w:cstheme="minorHAnsi"/>
          <w:spacing w:val="-5"/>
          <w:sz w:val="22"/>
          <w:szCs w:val="22"/>
        </w:rPr>
        <w:t>H</w:t>
      </w:r>
      <w:r w:rsidRPr="00E34EE9">
        <w:rPr>
          <w:rFonts w:asciiTheme="minorHAnsi" w:hAnsiTheme="minorHAnsi" w:cstheme="minorHAnsi"/>
          <w:spacing w:val="5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E34EE9">
        <w:rPr>
          <w:rFonts w:asciiTheme="minorHAnsi" w:hAnsiTheme="minorHAnsi" w:cstheme="minorHAnsi"/>
          <w:sz w:val="22"/>
          <w:szCs w:val="22"/>
        </w:rPr>
        <w:t>h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 xml:space="preserve">r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du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cati</w:t>
      </w:r>
      <w:r w:rsidRPr="00E34EE9">
        <w:rPr>
          <w:rFonts w:asciiTheme="minorHAnsi" w:hAnsiTheme="minorHAnsi" w:cstheme="minorHAnsi"/>
          <w:sz w:val="22"/>
          <w:szCs w:val="22"/>
        </w:rPr>
        <w:t xml:space="preserve">on </w:t>
      </w:r>
      <w:r w:rsidRPr="00E34EE9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E34EE9">
        <w:rPr>
          <w:rFonts w:asciiTheme="minorHAnsi" w:hAnsiTheme="minorHAnsi" w:cstheme="minorHAnsi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>du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at</w:t>
      </w:r>
      <w:r w:rsidRPr="00E34EE9">
        <w:rPr>
          <w:rFonts w:asciiTheme="minorHAnsi" w:hAnsiTheme="minorHAnsi" w:cstheme="minorHAnsi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ea</w:t>
      </w:r>
      <w:r w:rsidRPr="00E34EE9">
        <w:rPr>
          <w:rFonts w:asciiTheme="minorHAnsi" w:hAnsiTheme="minorHAnsi" w:cstheme="minorHAnsi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34EE9">
        <w:rPr>
          <w:rFonts w:asciiTheme="minorHAnsi" w:hAnsiTheme="minorHAnsi" w:cstheme="minorHAnsi"/>
          <w:sz w:val="22"/>
          <w:szCs w:val="22"/>
        </w:rPr>
        <w:t xml:space="preserve">h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8"/>
          <w:sz w:val="22"/>
          <w:szCs w:val="22"/>
        </w:rPr>
        <w:t>y</w:t>
      </w:r>
      <w:r w:rsidRPr="00E34EE9">
        <w:rPr>
          <w:rFonts w:asciiTheme="minorHAnsi" w:hAnsiTheme="minorHAnsi" w:cstheme="minorHAnsi"/>
          <w:spacing w:val="5"/>
          <w:sz w:val="22"/>
          <w:szCs w:val="22"/>
        </w:rPr>
        <w:t>m</w:t>
      </w:r>
      <w:r w:rsidRPr="00E34EE9">
        <w:rPr>
          <w:rFonts w:asciiTheme="minorHAnsi" w:hAnsiTheme="minorHAnsi" w:cstheme="minorHAnsi"/>
          <w:sz w:val="22"/>
          <w:szCs w:val="22"/>
        </w:rPr>
        <w:t>po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EE9">
        <w:rPr>
          <w:rFonts w:asciiTheme="minorHAnsi" w:hAnsiTheme="minorHAnsi" w:cstheme="minorHAnsi"/>
          <w:sz w:val="22"/>
          <w:szCs w:val="22"/>
        </w:rPr>
        <w:t>u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34EE9">
        <w:rPr>
          <w:rFonts w:asciiTheme="minorHAnsi" w:hAnsiTheme="minorHAnsi" w:cstheme="minorHAnsi"/>
          <w:sz w:val="22"/>
          <w:szCs w:val="22"/>
        </w:rPr>
        <w:t xml:space="preserve">, </w:t>
      </w:r>
      <w:r w:rsidRPr="00E34EE9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>pr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EE9">
        <w:rPr>
          <w:rFonts w:asciiTheme="minorHAnsi" w:hAnsiTheme="minorHAnsi" w:cstheme="minorHAnsi"/>
          <w:sz w:val="22"/>
          <w:szCs w:val="22"/>
        </w:rPr>
        <w:t>l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z w:val="22"/>
          <w:szCs w:val="22"/>
        </w:rPr>
        <w:t>20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E34EE9">
        <w:rPr>
          <w:rFonts w:asciiTheme="minorHAnsi" w:hAnsiTheme="minorHAnsi" w:cstheme="minorHAnsi"/>
          <w:sz w:val="22"/>
          <w:szCs w:val="22"/>
        </w:rPr>
        <w:t xml:space="preserve">X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EE9">
        <w:rPr>
          <w:rFonts w:asciiTheme="minorHAnsi" w:hAnsiTheme="minorHAnsi" w:cstheme="minorHAnsi"/>
          <w:sz w:val="22"/>
          <w:szCs w:val="22"/>
        </w:rPr>
        <w:t>h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EE9">
        <w:rPr>
          <w:rFonts w:asciiTheme="minorHAnsi" w:hAnsiTheme="minorHAnsi" w:cstheme="minorHAnsi"/>
          <w:sz w:val="22"/>
          <w:szCs w:val="22"/>
        </w:rPr>
        <w:t>nk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EE9">
        <w:rPr>
          <w:rFonts w:asciiTheme="minorHAnsi" w:hAnsiTheme="minorHAnsi" w:cstheme="minorHAnsi"/>
          <w:sz w:val="22"/>
          <w:szCs w:val="22"/>
        </w:rPr>
        <w:t>ng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nd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r Conf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34EE9">
        <w:rPr>
          <w:rFonts w:asciiTheme="minorHAnsi" w:hAnsiTheme="minorHAnsi" w:cstheme="minorHAnsi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E34EE9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E34EE9">
        <w:rPr>
          <w:rFonts w:asciiTheme="minorHAnsi" w:hAnsiTheme="minorHAnsi" w:cstheme="minorHAnsi"/>
          <w:spacing w:val="-7"/>
          <w:sz w:val="22"/>
          <w:szCs w:val="22"/>
        </w:rPr>
        <w:t>L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>,</w:t>
      </w:r>
      <w:r w:rsidRPr="00E34EE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bru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>ry</w:t>
      </w:r>
      <w:r w:rsidRPr="00E34EE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z w:val="22"/>
          <w:szCs w:val="22"/>
        </w:rPr>
        <w:t>2</w:t>
      </w:r>
      <w:r w:rsidRPr="00E34EE9">
        <w:rPr>
          <w:rFonts w:asciiTheme="minorHAnsi" w:hAnsiTheme="minorHAnsi" w:cstheme="minorHAnsi"/>
          <w:spacing w:val="4"/>
          <w:sz w:val="22"/>
          <w:szCs w:val="22"/>
        </w:rPr>
        <w:t>0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E34EE9">
        <w:rPr>
          <w:rFonts w:asciiTheme="minorHAnsi" w:hAnsiTheme="minorHAnsi" w:cstheme="minorHAnsi"/>
          <w:sz w:val="22"/>
          <w:szCs w:val="22"/>
        </w:rPr>
        <w:t>X</w:t>
      </w:r>
    </w:p>
    <w:p w14:paraId="3164BBA5" w14:textId="77777777" w:rsidR="00A67B0D" w:rsidRPr="00E34EE9" w:rsidRDefault="002A431F" w:rsidP="00E34EE9">
      <w:pPr>
        <w:spacing w:before="9"/>
        <w:ind w:left="662"/>
        <w:rPr>
          <w:rFonts w:asciiTheme="minorHAnsi" w:hAnsiTheme="minorHAnsi" w:cstheme="minorHAnsi"/>
          <w:sz w:val="22"/>
          <w:szCs w:val="22"/>
        </w:rPr>
      </w:pPr>
      <w:r w:rsidRPr="00E34EE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EE9">
        <w:rPr>
          <w:rFonts w:asciiTheme="minorHAnsi" w:hAnsiTheme="minorHAnsi" w:cstheme="minorHAnsi"/>
          <w:sz w:val="22"/>
          <w:szCs w:val="22"/>
        </w:rPr>
        <w:t>dd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EE9">
        <w:rPr>
          <w:rFonts w:asciiTheme="minorHAnsi" w:hAnsiTheme="minorHAnsi" w:cstheme="minorHAnsi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tla</w:t>
      </w:r>
      <w:r w:rsidRPr="00E34EE9">
        <w:rPr>
          <w:rFonts w:asciiTheme="minorHAnsi" w:hAnsiTheme="minorHAnsi" w:cstheme="minorHAnsi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E34EE9">
        <w:rPr>
          <w:rFonts w:asciiTheme="minorHAnsi" w:hAnsiTheme="minorHAnsi" w:cstheme="minorHAnsi"/>
          <w:sz w:val="22"/>
          <w:szCs w:val="22"/>
        </w:rPr>
        <w:t>c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C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r Coun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eli</w:t>
      </w:r>
      <w:r w:rsidRPr="00E34EE9">
        <w:rPr>
          <w:rFonts w:asciiTheme="minorHAnsi" w:hAnsiTheme="minorHAnsi" w:cstheme="minorHAnsi"/>
          <w:sz w:val="22"/>
          <w:szCs w:val="22"/>
        </w:rPr>
        <w:t>ng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ciati</w:t>
      </w:r>
      <w:r w:rsidRPr="00E34EE9">
        <w:rPr>
          <w:rFonts w:asciiTheme="minorHAnsi" w:hAnsiTheme="minorHAnsi" w:cstheme="minorHAnsi"/>
          <w:sz w:val="22"/>
          <w:szCs w:val="22"/>
        </w:rPr>
        <w:t xml:space="preserve">on,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em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b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 xml:space="preserve">r </w:t>
      </w:r>
      <w:r w:rsidRPr="00E34EE9">
        <w:rPr>
          <w:rFonts w:asciiTheme="minorHAnsi" w:hAnsiTheme="minorHAnsi" w:cstheme="minorHAnsi"/>
          <w:sz w:val="22"/>
          <w:szCs w:val="22"/>
        </w:rPr>
        <w:t>20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E34EE9">
        <w:rPr>
          <w:rFonts w:asciiTheme="minorHAnsi" w:hAnsiTheme="minorHAnsi" w:cstheme="minorHAnsi"/>
          <w:spacing w:val="8"/>
          <w:sz w:val="22"/>
          <w:szCs w:val="22"/>
        </w:rPr>
        <w:t>X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E34EE9">
        <w:rPr>
          <w:rFonts w:asciiTheme="minorHAnsi" w:hAnsiTheme="minorHAnsi" w:cstheme="minorHAnsi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nt</w:t>
      </w:r>
    </w:p>
    <w:p w14:paraId="007F6D0E" w14:textId="77777777" w:rsidR="00A67B0D" w:rsidRPr="00E34EE9" w:rsidRDefault="002A431F" w:rsidP="00E34EE9">
      <w:pPr>
        <w:spacing w:before="40"/>
        <w:ind w:left="662"/>
        <w:rPr>
          <w:rFonts w:asciiTheme="minorHAnsi" w:hAnsiTheme="minorHAnsi" w:cstheme="minorHAnsi"/>
          <w:sz w:val="22"/>
          <w:szCs w:val="22"/>
        </w:rPr>
      </w:pPr>
      <w:r w:rsidRPr="00E34EE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ille</w:t>
      </w:r>
      <w:r w:rsidRPr="00E34EE9">
        <w:rPr>
          <w:rFonts w:asciiTheme="minorHAnsi" w:hAnsiTheme="minorHAnsi" w:cstheme="minorHAnsi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v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ill</w:t>
      </w:r>
      <w:r w:rsidRPr="00E34EE9">
        <w:rPr>
          <w:rFonts w:asciiTheme="minorHAnsi" w:hAnsiTheme="minorHAnsi" w:cstheme="minorHAnsi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E34EE9">
        <w:rPr>
          <w:rFonts w:asciiTheme="minorHAnsi" w:hAnsiTheme="minorHAnsi" w:cstheme="minorHAnsi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v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5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EE9">
        <w:rPr>
          <w:rFonts w:asciiTheme="minorHAnsi" w:hAnsiTheme="minorHAnsi" w:cstheme="minorHAnsi"/>
          <w:sz w:val="22"/>
          <w:szCs w:val="22"/>
        </w:rPr>
        <w:t>y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>fe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Z</w:t>
      </w:r>
      <w:r w:rsidRPr="00E34EE9">
        <w:rPr>
          <w:rFonts w:asciiTheme="minorHAnsi" w:hAnsiTheme="minorHAnsi" w:cstheme="minorHAnsi"/>
          <w:sz w:val="22"/>
          <w:szCs w:val="22"/>
        </w:rPr>
        <w:t>one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E34EE9">
        <w:rPr>
          <w:rFonts w:asciiTheme="minorHAnsi" w:hAnsiTheme="minorHAnsi" w:cstheme="minorHAnsi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E34EE9">
        <w:rPr>
          <w:rFonts w:asciiTheme="minorHAnsi" w:hAnsiTheme="minorHAnsi" w:cstheme="minorHAnsi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am</w:t>
      </w:r>
      <w:r w:rsidRPr="00E34EE9">
        <w:rPr>
          <w:rFonts w:asciiTheme="minorHAnsi" w:hAnsiTheme="minorHAnsi" w:cstheme="minorHAnsi"/>
          <w:sz w:val="22"/>
          <w:szCs w:val="22"/>
        </w:rPr>
        <w:t xml:space="preserve">,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ct</w:t>
      </w:r>
      <w:r w:rsidRPr="00E34EE9">
        <w:rPr>
          <w:rFonts w:asciiTheme="minorHAnsi" w:hAnsiTheme="minorHAnsi" w:cstheme="minorHAnsi"/>
          <w:sz w:val="22"/>
          <w:szCs w:val="22"/>
        </w:rPr>
        <w:t>ob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r 20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X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E34EE9">
        <w:rPr>
          <w:rFonts w:asciiTheme="minorHAnsi" w:hAnsiTheme="minorHAnsi" w:cstheme="minorHAnsi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nt</w:t>
      </w:r>
    </w:p>
    <w:p w14:paraId="338769D5" w14:textId="77777777" w:rsidR="00A67B0D" w:rsidRPr="00E34EE9" w:rsidRDefault="002A431F" w:rsidP="00E34EE9">
      <w:pPr>
        <w:spacing w:before="40"/>
        <w:ind w:left="662" w:right="3341"/>
        <w:rPr>
          <w:rFonts w:asciiTheme="minorHAnsi" w:hAnsiTheme="minorHAnsi" w:cstheme="minorHAnsi"/>
          <w:sz w:val="22"/>
          <w:szCs w:val="22"/>
        </w:rPr>
      </w:pPr>
      <w:r w:rsidRPr="00E34EE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ille</w:t>
      </w:r>
      <w:r w:rsidRPr="00E34EE9">
        <w:rPr>
          <w:rFonts w:asciiTheme="minorHAnsi" w:hAnsiTheme="minorHAnsi" w:cstheme="minorHAnsi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v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ill</w:t>
      </w:r>
      <w:r w:rsidRPr="00E34EE9">
        <w:rPr>
          <w:rFonts w:asciiTheme="minorHAnsi" w:hAnsiTheme="minorHAnsi" w:cstheme="minorHAnsi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E34EE9">
        <w:rPr>
          <w:rFonts w:asciiTheme="minorHAnsi" w:hAnsiTheme="minorHAnsi" w:cstheme="minorHAnsi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v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E34EE9">
        <w:rPr>
          <w:rFonts w:asciiTheme="minorHAnsi" w:hAnsiTheme="minorHAnsi" w:cstheme="minorHAnsi"/>
          <w:sz w:val="22"/>
          <w:szCs w:val="22"/>
        </w:rPr>
        <w:t>y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E34EE9">
        <w:rPr>
          <w:rFonts w:asciiTheme="minorHAnsi" w:hAnsiTheme="minorHAnsi" w:cstheme="minorHAnsi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>du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at</w:t>
      </w:r>
      <w:r w:rsidRPr="00E34EE9">
        <w:rPr>
          <w:rFonts w:asciiTheme="minorHAnsi" w:hAnsiTheme="minorHAnsi" w:cstheme="minorHAnsi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EE9">
        <w:rPr>
          <w:rFonts w:asciiTheme="minorHAnsi" w:hAnsiTheme="minorHAnsi" w:cstheme="minorHAnsi"/>
          <w:sz w:val="22"/>
          <w:szCs w:val="22"/>
        </w:rPr>
        <w:t>ud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E34EE9">
        <w:rPr>
          <w:rFonts w:asciiTheme="minorHAnsi" w:hAnsiTheme="minorHAnsi" w:cstheme="minorHAnsi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Ass</w:t>
      </w:r>
      <w:r w:rsidRPr="00E34EE9">
        <w:rPr>
          <w:rFonts w:asciiTheme="minorHAnsi" w:hAnsiTheme="minorHAnsi" w:cstheme="minorHAnsi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ciati</w:t>
      </w:r>
      <w:r w:rsidRPr="00E34EE9">
        <w:rPr>
          <w:rFonts w:asciiTheme="minorHAnsi" w:hAnsiTheme="minorHAnsi" w:cstheme="minorHAnsi"/>
          <w:sz w:val="22"/>
          <w:szCs w:val="22"/>
        </w:rPr>
        <w:t xml:space="preserve">on,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p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34EE9">
        <w:rPr>
          <w:rFonts w:asciiTheme="minorHAnsi" w:hAnsiTheme="minorHAnsi" w:cstheme="minorHAnsi"/>
          <w:sz w:val="22"/>
          <w:szCs w:val="22"/>
        </w:rPr>
        <w:t>b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r 20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E34EE9">
        <w:rPr>
          <w:rFonts w:asciiTheme="minorHAnsi" w:hAnsiTheme="minorHAnsi" w:cstheme="minorHAnsi"/>
          <w:spacing w:val="10"/>
          <w:sz w:val="22"/>
          <w:szCs w:val="22"/>
        </w:rPr>
        <w:t>X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E34EE9">
        <w:rPr>
          <w:rFonts w:asciiTheme="minorHAnsi" w:hAnsiTheme="minorHAnsi" w:cstheme="minorHAnsi"/>
          <w:spacing w:val="5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>y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z w:val="22"/>
          <w:szCs w:val="22"/>
        </w:rPr>
        <w:t>20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E34EE9">
        <w:rPr>
          <w:rFonts w:asciiTheme="minorHAnsi" w:hAnsiTheme="minorHAnsi" w:cstheme="minorHAnsi"/>
          <w:sz w:val="22"/>
          <w:szCs w:val="22"/>
        </w:rPr>
        <w:t xml:space="preserve">X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E34EE9">
        <w:rPr>
          <w:rFonts w:asciiTheme="minorHAnsi" w:hAnsiTheme="minorHAnsi" w:cstheme="minorHAnsi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ite</w:t>
      </w:r>
      <w:r w:rsidRPr="00E34EE9">
        <w:rPr>
          <w:rFonts w:asciiTheme="minorHAnsi" w:hAnsiTheme="minorHAnsi" w:cstheme="minorHAnsi"/>
          <w:sz w:val="22"/>
          <w:szCs w:val="22"/>
        </w:rPr>
        <w:t xml:space="preserve">d 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E34EE9">
        <w:rPr>
          <w:rFonts w:asciiTheme="minorHAnsi" w:hAnsiTheme="minorHAnsi" w:cstheme="minorHAnsi"/>
          <w:spacing w:val="5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>y</w:t>
      </w:r>
      <w:r w:rsidRPr="00E34EE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5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>y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z w:val="22"/>
          <w:szCs w:val="22"/>
        </w:rPr>
        <w:t>of C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EE9">
        <w:rPr>
          <w:rFonts w:asciiTheme="minorHAnsi" w:hAnsiTheme="minorHAnsi" w:cstheme="minorHAnsi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E34EE9">
        <w:rPr>
          <w:rFonts w:asciiTheme="minorHAnsi" w:hAnsiTheme="minorHAnsi" w:cstheme="minorHAnsi"/>
          <w:sz w:val="22"/>
          <w:szCs w:val="22"/>
        </w:rPr>
        <w:t xml:space="preserve">,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p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tem</w:t>
      </w:r>
      <w:r w:rsidRPr="00E34EE9">
        <w:rPr>
          <w:rFonts w:asciiTheme="minorHAnsi" w:hAnsiTheme="minorHAnsi" w:cstheme="minorHAnsi"/>
          <w:sz w:val="22"/>
          <w:szCs w:val="22"/>
        </w:rPr>
        <w:t>b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r 2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0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E34EE9">
        <w:rPr>
          <w:rFonts w:asciiTheme="minorHAnsi" w:hAnsiTheme="minorHAnsi" w:cstheme="minorHAnsi"/>
          <w:sz w:val="22"/>
          <w:szCs w:val="22"/>
        </w:rPr>
        <w:t>X</w:t>
      </w:r>
    </w:p>
    <w:p w14:paraId="6CF3EF9D" w14:textId="77777777" w:rsidR="00A67B0D" w:rsidRPr="00E34EE9" w:rsidRDefault="002A431F" w:rsidP="00E34EE9">
      <w:pPr>
        <w:ind w:left="662"/>
        <w:rPr>
          <w:rFonts w:asciiTheme="minorHAnsi" w:hAnsiTheme="minorHAnsi" w:cstheme="minorHAnsi"/>
          <w:sz w:val="22"/>
          <w:szCs w:val="22"/>
        </w:rPr>
      </w:pPr>
      <w:r w:rsidRPr="00E34EE9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E34EE9">
        <w:rPr>
          <w:rFonts w:asciiTheme="minorHAnsi" w:hAnsiTheme="minorHAnsi" w:cstheme="minorHAnsi"/>
          <w:sz w:val="22"/>
          <w:szCs w:val="22"/>
        </w:rPr>
        <w:t>ho’s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E34EE9">
        <w:rPr>
          <w:rFonts w:asciiTheme="minorHAnsi" w:hAnsiTheme="minorHAnsi" w:cstheme="minorHAnsi"/>
          <w:sz w:val="22"/>
          <w:szCs w:val="22"/>
        </w:rPr>
        <w:t>ho R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E34EE9">
        <w:rPr>
          <w:rFonts w:asciiTheme="minorHAnsi" w:hAnsiTheme="minorHAnsi" w:cstheme="minorHAnsi"/>
          <w:sz w:val="22"/>
          <w:szCs w:val="22"/>
        </w:rPr>
        <w:t>y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z w:val="22"/>
          <w:szCs w:val="22"/>
        </w:rPr>
        <w:t xml:space="preserve">of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x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ec</w:t>
      </w:r>
      <w:r w:rsidRPr="00E34EE9">
        <w:rPr>
          <w:rFonts w:asciiTheme="minorHAnsi" w:hAnsiTheme="minorHAnsi" w:cstheme="minorHAnsi"/>
          <w:sz w:val="22"/>
          <w:szCs w:val="22"/>
        </w:rPr>
        <w:t>u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v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sz w:val="22"/>
          <w:szCs w:val="22"/>
        </w:rPr>
        <w:t xml:space="preserve">,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E34EE9">
        <w:rPr>
          <w:rFonts w:asciiTheme="minorHAnsi" w:hAnsiTheme="minorHAnsi" w:cstheme="minorHAnsi"/>
          <w:sz w:val="22"/>
          <w:szCs w:val="22"/>
        </w:rPr>
        <w:t>rof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ss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EE9">
        <w:rPr>
          <w:rFonts w:asciiTheme="minorHAnsi" w:hAnsiTheme="minorHAnsi" w:cstheme="minorHAnsi"/>
          <w:sz w:val="22"/>
          <w:szCs w:val="22"/>
        </w:rPr>
        <w:t>on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al</w:t>
      </w:r>
      <w:r w:rsidRPr="00E34EE9">
        <w:rPr>
          <w:rFonts w:asciiTheme="minorHAnsi" w:hAnsiTheme="minorHAnsi" w:cstheme="minorHAnsi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 xml:space="preserve">nd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EE9">
        <w:rPr>
          <w:rFonts w:asciiTheme="minorHAnsi" w:hAnsiTheme="minorHAnsi" w:cstheme="minorHAnsi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p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ur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sz w:val="22"/>
          <w:szCs w:val="22"/>
        </w:rPr>
        <w:t xml:space="preserve">,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J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>nu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>ry</w:t>
      </w:r>
      <w:r w:rsidRPr="00E34EE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z w:val="22"/>
          <w:szCs w:val="22"/>
        </w:rPr>
        <w:t>20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E34EE9">
        <w:rPr>
          <w:rFonts w:asciiTheme="minorHAnsi" w:hAnsiTheme="minorHAnsi" w:cstheme="minorHAnsi"/>
          <w:spacing w:val="12"/>
          <w:sz w:val="22"/>
          <w:szCs w:val="22"/>
        </w:rPr>
        <w:t>X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E34EE9">
        <w:rPr>
          <w:rFonts w:asciiTheme="minorHAnsi" w:hAnsiTheme="minorHAnsi" w:cstheme="minorHAnsi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nt</w:t>
      </w:r>
    </w:p>
    <w:p w14:paraId="653C3A34" w14:textId="77777777" w:rsidR="00A67B0D" w:rsidRPr="00E34EE9" w:rsidRDefault="002A431F" w:rsidP="00E34EE9">
      <w:pPr>
        <w:spacing w:before="40"/>
        <w:ind w:left="662" w:right="3897"/>
        <w:rPr>
          <w:rFonts w:asciiTheme="minorHAnsi" w:hAnsiTheme="minorHAnsi" w:cstheme="minorHAnsi"/>
          <w:sz w:val="22"/>
          <w:szCs w:val="22"/>
        </w:rPr>
      </w:pPr>
      <w:r w:rsidRPr="00E34EE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E34EE9">
        <w:rPr>
          <w:rFonts w:asciiTheme="minorHAnsi" w:hAnsiTheme="minorHAnsi" w:cstheme="minorHAnsi"/>
          <w:sz w:val="22"/>
          <w:szCs w:val="22"/>
        </w:rPr>
        <w:t>ourn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>l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 xml:space="preserve"> E</w:t>
      </w:r>
      <w:r w:rsidRPr="00E34EE9">
        <w:rPr>
          <w:rFonts w:asciiTheme="minorHAnsi" w:hAnsiTheme="minorHAnsi" w:cstheme="minorHAnsi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E34EE9">
        <w:rPr>
          <w:rFonts w:asciiTheme="minorHAnsi" w:hAnsiTheme="minorHAnsi" w:cstheme="minorHAnsi"/>
          <w:sz w:val="22"/>
          <w:szCs w:val="22"/>
        </w:rPr>
        <w:t>ng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 xml:space="preserve">nd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E34EE9">
        <w:rPr>
          <w:rFonts w:asciiTheme="minorHAnsi" w:hAnsiTheme="minorHAnsi" w:cstheme="minorHAnsi"/>
          <w:sz w:val="22"/>
          <w:szCs w:val="22"/>
        </w:rPr>
        <w:t>ub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sz w:val="22"/>
          <w:szCs w:val="22"/>
        </w:rPr>
        <w:t>h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EE9">
        <w:rPr>
          <w:rFonts w:asciiTheme="minorHAnsi" w:hAnsiTheme="minorHAnsi" w:cstheme="minorHAnsi"/>
          <w:sz w:val="22"/>
          <w:szCs w:val="22"/>
        </w:rPr>
        <w:t>ng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 xml:space="preserve"> B</w:t>
      </w:r>
      <w:r w:rsidRPr="00E34EE9">
        <w:rPr>
          <w:rFonts w:asciiTheme="minorHAnsi" w:hAnsiTheme="minorHAnsi" w:cstheme="minorHAnsi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>rd,</w:t>
      </w:r>
      <w:r w:rsidRPr="00E34EE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EE9">
        <w:rPr>
          <w:rFonts w:asciiTheme="minorHAnsi" w:hAnsiTheme="minorHAnsi" w:cstheme="minorHAnsi"/>
          <w:i/>
          <w:spacing w:val="2"/>
          <w:sz w:val="22"/>
          <w:szCs w:val="22"/>
        </w:rPr>
        <w:t>r</w:t>
      </w:r>
      <w:r w:rsidRPr="00E34EE9">
        <w:rPr>
          <w:rFonts w:asciiTheme="minorHAnsi" w:hAnsiTheme="minorHAnsi" w:cstheme="minorHAnsi"/>
          <w:i/>
          <w:sz w:val="22"/>
          <w:szCs w:val="22"/>
        </w:rPr>
        <w:t>an</w:t>
      </w:r>
      <w:r w:rsidRPr="00E34EE9">
        <w:rPr>
          <w:rFonts w:asciiTheme="minorHAnsi" w:hAnsiTheme="minorHAnsi" w:cstheme="minorHAnsi"/>
          <w:i/>
          <w:spacing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i/>
          <w:spacing w:val="1"/>
          <w:sz w:val="22"/>
          <w:szCs w:val="22"/>
        </w:rPr>
        <w:t>ce</w:t>
      </w:r>
      <w:r w:rsidRPr="00E34EE9">
        <w:rPr>
          <w:rFonts w:asciiTheme="minorHAnsi" w:hAnsiTheme="minorHAnsi" w:cstheme="minorHAnsi"/>
          <w:i/>
          <w:sz w:val="22"/>
          <w:szCs w:val="22"/>
        </w:rPr>
        <w:t>nd</w:t>
      </w:r>
      <w:r w:rsidRPr="00E34EE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EE9">
        <w:rPr>
          <w:rFonts w:asciiTheme="minorHAnsi" w:hAnsiTheme="minorHAnsi" w:cstheme="minorHAnsi"/>
          <w:i/>
          <w:sz w:val="22"/>
          <w:szCs w:val="22"/>
        </w:rPr>
        <w:t xml:space="preserve">ng </w:t>
      </w:r>
      <w:r w:rsidRPr="00E34EE9">
        <w:rPr>
          <w:rFonts w:asciiTheme="minorHAnsi" w:hAnsiTheme="minorHAnsi" w:cstheme="minorHAnsi"/>
          <w:i/>
          <w:spacing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i/>
          <w:spacing w:val="1"/>
          <w:sz w:val="22"/>
          <w:szCs w:val="22"/>
        </w:rPr>
        <w:t>ile</w:t>
      </w:r>
      <w:r w:rsidRPr="00E34EE9">
        <w:rPr>
          <w:rFonts w:asciiTheme="minorHAnsi" w:hAnsiTheme="minorHAnsi" w:cstheme="minorHAnsi"/>
          <w:i/>
          <w:spacing w:val="-4"/>
          <w:sz w:val="22"/>
          <w:szCs w:val="22"/>
        </w:rPr>
        <w:t>n</w:t>
      </w:r>
      <w:r w:rsidRPr="00E34EE9">
        <w:rPr>
          <w:rFonts w:asciiTheme="minorHAnsi" w:hAnsiTheme="minorHAnsi" w:cstheme="minorHAnsi"/>
          <w:i/>
          <w:spacing w:val="1"/>
          <w:sz w:val="22"/>
          <w:szCs w:val="22"/>
        </w:rPr>
        <w:t>ce</w:t>
      </w:r>
      <w:r w:rsidRPr="00E34EE9">
        <w:rPr>
          <w:rFonts w:asciiTheme="minorHAnsi" w:hAnsiTheme="minorHAnsi" w:cstheme="minorHAnsi"/>
          <w:i/>
          <w:spacing w:val="2"/>
          <w:sz w:val="22"/>
          <w:szCs w:val="22"/>
        </w:rPr>
        <w:t>…</w:t>
      </w:r>
      <w:r w:rsidRPr="00E34EE9">
        <w:rPr>
          <w:rFonts w:asciiTheme="minorHAnsi" w:hAnsiTheme="minorHAnsi" w:cstheme="minorHAnsi"/>
          <w:sz w:val="22"/>
          <w:szCs w:val="22"/>
        </w:rPr>
        <w:t xml:space="preserve">,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sz w:val="22"/>
          <w:szCs w:val="22"/>
        </w:rPr>
        <w:t>pr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EE9">
        <w:rPr>
          <w:rFonts w:asciiTheme="minorHAnsi" w:hAnsiTheme="minorHAnsi" w:cstheme="minorHAnsi"/>
          <w:sz w:val="22"/>
          <w:szCs w:val="22"/>
        </w:rPr>
        <w:t>ng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z w:val="22"/>
          <w:szCs w:val="22"/>
        </w:rPr>
        <w:t>20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E34EE9">
        <w:rPr>
          <w:rFonts w:asciiTheme="minorHAnsi" w:hAnsiTheme="minorHAnsi" w:cstheme="minorHAnsi"/>
          <w:sz w:val="22"/>
          <w:szCs w:val="22"/>
        </w:rPr>
        <w:t xml:space="preserve">X </w:t>
      </w:r>
      <w:r w:rsidRPr="00E34EE9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E34EE9">
        <w:rPr>
          <w:rFonts w:asciiTheme="minorHAnsi" w:hAnsiTheme="minorHAnsi" w:cstheme="minorHAnsi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E34EE9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E34EE9">
        <w:rPr>
          <w:rFonts w:asciiTheme="minorHAnsi" w:hAnsiTheme="minorHAnsi" w:cstheme="minorHAnsi"/>
          <w:sz w:val="22"/>
          <w:szCs w:val="22"/>
        </w:rPr>
        <w:t>g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z w:val="22"/>
          <w:szCs w:val="22"/>
        </w:rPr>
        <w:t>Cr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iti</w:t>
      </w:r>
      <w:r w:rsidRPr="00E34EE9">
        <w:rPr>
          <w:rFonts w:asciiTheme="minorHAnsi" w:hAnsiTheme="minorHAnsi" w:cstheme="minorHAnsi"/>
          <w:sz w:val="22"/>
          <w:szCs w:val="22"/>
        </w:rPr>
        <w:t>que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E34EE9">
        <w:rPr>
          <w:rFonts w:asciiTheme="minorHAnsi" w:hAnsiTheme="minorHAnsi" w:cstheme="minorHAnsi"/>
          <w:sz w:val="22"/>
          <w:szCs w:val="22"/>
        </w:rPr>
        <w:t>h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ory</w:t>
      </w:r>
      <w:r w:rsidRPr="00E34EE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z w:val="22"/>
          <w:szCs w:val="22"/>
        </w:rPr>
        <w:t>Conf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ce</w:t>
      </w:r>
      <w:r w:rsidRPr="00E34EE9">
        <w:rPr>
          <w:rFonts w:asciiTheme="minorHAnsi" w:hAnsiTheme="minorHAnsi" w:cstheme="minorHAnsi"/>
          <w:sz w:val="22"/>
          <w:szCs w:val="22"/>
        </w:rPr>
        <w:t xml:space="preserve">,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cem</w:t>
      </w:r>
      <w:r w:rsidRPr="00E34EE9">
        <w:rPr>
          <w:rFonts w:asciiTheme="minorHAnsi" w:hAnsiTheme="minorHAnsi" w:cstheme="minorHAnsi"/>
          <w:sz w:val="22"/>
          <w:szCs w:val="22"/>
        </w:rPr>
        <w:t>b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r 20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E34EE9">
        <w:rPr>
          <w:rFonts w:asciiTheme="minorHAnsi" w:hAnsiTheme="minorHAnsi" w:cstheme="minorHAnsi"/>
          <w:sz w:val="22"/>
          <w:szCs w:val="22"/>
        </w:rPr>
        <w:t>X</w:t>
      </w:r>
    </w:p>
    <w:p w14:paraId="5291CF28" w14:textId="77777777" w:rsidR="00A67B0D" w:rsidRPr="00E34EE9" w:rsidRDefault="002A431F" w:rsidP="00E34EE9">
      <w:pPr>
        <w:ind w:left="662"/>
        <w:rPr>
          <w:rFonts w:asciiTheme="minorHAnsi" w:hAnsiTheme="minorHAnsi" w:cstheme="minorHAnsi"/>
          <w:sz w:val="22"/>
          <w:szCs w:val="22"/>
        </w:rPr>
      </w:pPr>
      <w:r w:rsidRPr="00E34EE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sz w:val="22"/>
          <w:szCs w:val="22"/>
        </w:rPr>
        <w:t>u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sz w:val="22"/>
          <w:szCs w:val="22"/>
        </w:rPr>
        <w:t>qu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h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>nna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E34EE9">
        <w:rPr>
          <w:rFonts w:asciiTheme="minorHAnsi" w:hAnsiTheme="minorHAnsi" w:cstheme="minorHAnsi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v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E34EE9">
        <w:rPr>
          <w:rFonts w:asciiTheme="minorHAnsi" w:hAnsiTheme="minorHAnsi" w:cstheme="minorHAnsi"/>
          <w:sz w:val="22"/>
          <w:szCs w:val="22"/>
        </w:rPr>
        <w:t>y</w:t>
      </w:r>
      <w:r w:rsidRPr="00E34EE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E34EE9">
        <w:rPr>
          <w:rFonts w:asciiTheme="minorHAnsi" w:hAnsiTheme="minorHAnsi" w:cstheme="minorHAnsi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et</w:t>
      </w:r>
      <w:r w:rsidRPr="00E34EE9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E34EE9">
        <w:rPr>
          <w:rFonts w:asciiTheme="minorHAnsi" w:hAnsiTheme="minorHAnsi" w:cstheme="minorHAnsi"/>
          <w:sz w:val="22"/>
          <w:szCs w:val="22"/>
        </w:rPr>
        <w:t>y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z w:val="22"/>
          <w:szCs w:val="22"/>
        </w:rPr>
        <w:t>Conf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 xml:space="preserve">,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34EE9">
        <w:rPr>
          <w:rFonts w:asciiTheme="minorHAnsi" w:hAnsiTheme="minorHAnsi" w:cstheme="minorHAnsi"/>
          <w:sz w:val="22"/>
          <w:szCs w:val="22"/>
        </w:rPr>
        <w:t>h 20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E34EE9">
        <w:rPr>
          <w:rFonts w:asciiTheme="minorHAnsi" w:hAnsiTheme="minorHAnsi" w:cstheme="minorHAnsi"/>
          <w:sz w:val="22"/>
          <w:szCs w:val="22"/>
        </w:rPr>
        <w:t>X</w:t>
      </w:r>
    </w:p>
    <w:p w14:paraId="3EC50B72" w14:textId="77777777" w:rsidR="00A67B0D" w:rsidRPr="00E34EE9" w:rsidRDefault="00A67B0D" w:rsidP="00E34EE9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2854ED0E" w14:textId="77777777" w:rsidR="00A67B0D" w:rsidRPr="00E34EE9" w:rsidRDefault="00A67B0D" w:rsidP="00E34EE9">
      <w:pPr>
        <w:rPr>
          <w:rFonts w:asciiTheme="minorHAnsi" w:hAnsiTheme="minorHAnsi" w:cstheme="minorHAnsi"/>
          <w:sz w:val="22"/>
          <w:szCs w:val="22"/>
        </w:rPr>
      </w:pPr>
    </w:p>
    <w:p w14:paraId="5D17075A" w14:textId="77777777" w:rsidR="00A67B0D" w:rsidRPr="00E34EE9" w:rsidRDefault="002A431F" w:rsidP="00E34EE9">
      <w:pPr>
        <w:ind w:left="5110" w:right="5109"/>
        <w:jc w:val="center"/>
        <w:rPr>
          <w:rFonts w:asciiTheme="minorHAnsi" w:hAnsiTheme="minorHAnsi" w:cstheme="minorHAnsi"/>
          <w:sz w:val="22"/>
          <w:szCs w:val="22"/>
        </w:rPr>
      </w:pPr>
      <w:r w:rsidRPr="00E34EE9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E34EE9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E34EE9">
        <w:rPr>
          <w:rFonts w:asciiTheme="minorHAnsi" w:hAnsiTheme="minorHAnsi" w:cstheme="minorHAnsi"/>
          <w:b/>
          <w:sz w:val="22"/>
          <w:szCs w:val="22"/>
        </w:rPr>
        <w:t>BL</w:t>
      </w:r>
      <w:r w:rsidRPr="00E34EE9">
        <w:rPr>
          <w:rFonts w:asciiTheme="minorHAnsi" w:hAnsiTheme="minorHAnsi" w:cstheme="minorHAnsi"/>
          <w:b/>
          <w:spacing w:val="-1"/>
          <w:sz w:val="22"/>
          <w:szCs w:val="22"/>
        </w:rPr>
        <w:t>ICA</w:t>
      </w:r>
      <w:r w:rsidRPr="00E34EE9">
        <w:rPr>
          <w:rFonts w:asciiTheme="minorHAnsi" w:hAnsiTheme="minorHAnsi" w:cstheme="minorHAnsi"/>
          <w:b/>
          <w:sz w:val="22"/>
          <w:szCs w:val="22"/>
        </w:rPr>
        <w:t>T</w:t>
      </w:r>
      <w:r w:rsidRPr="00E34EE9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E34EE9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E34EE9">
        <w:rPr>
          <w:rFonts w:asciiTheme="minorHAnsi" w:hAnsiTheme="minorHAnsi" w:cstheme="minorHAnsi"/>
          <w:b/>
          <w:sz w:val="22"/>
          <w:szCs w:val="22"/>
        </w:rPr>
        <w:t>S</w:t>
      </w:r>
    </w:p>
    <w:p w14:paraId="5781FCA8" w14:textId="77777777" w:rsidR="00A67B0D" w:rsidRPr="00E34EE9" w:rsidRDefault="00A67B0D" w:rsidP="00E34EE9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30C6A7A0" w14:textId="77777777" w:rsidR="00A67B0D" w:rsidRPr="00E34EE9" w:rsidRDefault="00A67B0D" w:rsidP="00E34EE9">
      <w:pPr>
        <w:rPr>
          <w:rFonts w:asciiTheme="minorHAnsi" w:hAnsiTheme="minorHAnsi" w:cstheme="minorHAnsi"/>
          <w:sz w:val="22"/>
          <w:szCs w:val="22"/>
        </w:rPr>
      </w:pPr>
    </w:p>
    <w:p w14:paraId="501982DC" w14:textId="77777777" w:rsidR="00A67B0D" w:rsidRPr="00E34EE9" w:rsidRDefault="002A431F" w:rsidP="00E34EE9">
      <w:pPr>
        <w:ind w:left="662"/>
        <w:rPr>
          <w:rFonts w:asciiTheme="minorHAnsi" w:hAnsiTheme="minorHAnsi" w:cstheme="minorHAnsi"/>
          <w:sz w:val="22"/>
          <w:szCs w:val="22"/>
        </w:rPr>
      </w:pPr>
      <w:r w:rsidRPr="00E34EE9">
        <w:rPr>
          <w:rFonts w:asciiTheme="minorHAnsi" w:hAnsiTheme="minorHAnsi" w:cstheme="minorHAnsi"/>
          <w:i/>
          <w:sz w:val="22"/>
          <w:szCs w:val="22"/>
        </w:rPr>
        <w:t>S</w:t>
      </w:r>
      <w:r w:rsidRPr="00E34EE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EE9">
        <w:rPr>
          <w:rFonts w:asciiTheme="minorHAnsi" w:hAnsiTheme="minorHAnsi" w:cstheme="minorHAnsi"/>
          <w:i/>
          <w:sz w:val="22"/>
          <w:szCs w:val="22"/>
        </w:rPr>
        <w:t>gn</w:t>
      </w:r>
      <w:r w:rsidRPr="00E34EE9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i/>
          <w:sz w:val="22"/>
          <w:szCs w:val="22"/>
        </w:rPr>
        <w:t>t</w:t>
      </w:r>
      <w:r w:rsidRPr="00E34EE9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i/>
          <w:sz w:val="22"/>
          <w:szCs w:val="22"/>
        </w:rPr>
        <w:t>,</w:t>
      </w:r>
      <w:r w:rsidRPr="00E34EE9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le</w:t>
      </w:r>
      <w:r w:rsidRPr="00E34EE9">
        <w:rPr>
          <w:rFonts w:asciiTheme="minorHAnsi" w:hAnsiTheme="minorHAnsi" w:cstheme="minorHAnsi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v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ill</w:t>
      </w:r>
      <w:r w:rsidRPr="00E34EE9">
        <w:rPr>
          <w:rFonts w:asciiTheme="minorHAnsi" w:hAnsiTheme="minorHAnsi" w:cstheme="minorHAnsi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E34EE9">
        <w:rPr>
          <w:rFonts w:asciiTheme="minorHAnsi" w:hAnsiTheme="minorHAnsi" w:cstheme="minorHAnsi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v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E34EE9">
        <w:rPr>
          <w:rFonts w:asciiTheme="minorHAnsi" w:hAnsiTheme="minorHAnsi" w:cstheme="minorHAnsi"/>
          <w:sz w:val="22"/>
          <w:szCs w:val="22"/>
        </w:rPr>
        <w:t xml:space="preserve">y  </w:t>
      </w:r>
      <w:r w:rsidRPr="00E34EE9">
        <w:rPr>
          <w:rFonts w:asciiTheme="minorHAnsi" w:hAnsiTheme="minorHAnsi" w:cstheme="minorHAnsi"/>
          <w:spacing w:val="-7"/>
          <w:sz w:val="22"/>
          <w:szCs w:val="22"/>
        </w:rPr>
        <w:t>L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ite</w:t>
      </w:r>
      <w:r w:rsidRPr="00E34EE9">
        <w:rPr>
          <w:rFonts w:asciiTheme="minorHAnsi" w:hAnsiTheme="minorHAnsi" w:cstheme="minorHAnsi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>ry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ca</w:t>
      </w:r>
      <w:r w:rsidRPr="00E34EE9">
        <w:rPr>
          <w:rFonts w:asciiTheme="minorHAnsi" w:hAnsiTheme="minorHAnsi" w:cstheme="minorHAnsi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emi</w:t>
      </w:r>
      <w:r w:rsidRPr="00E34EE9">
        <w:rPr>
          <w:rFonts w:asciiTheme="minorHAnsi" w:hAnsiTheme="minorHAnsi" w:cstheme="minorHAnsi"/>
          <w:sz w:val="22"/>
          <w:szCs w:val="22"/>
        </w:rPr>
        <w:t>c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E34EE9">
        <w:rPr>
          <w:rFonts w:asciiTheme="minorHAnsi" w:hAnsiTheme="minorHAnsi" w:cstheme="minorHAnsi"/>
          <w:sz w:val="22"/>
          <w:szCs w:val="22"/>
        </w:rPr>
        <w:t>our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al</w:t>
      </w:r>
      <w:r w:rsidRPr="00E34EE9">
        <w:rPr>
          <w:rFonts w:asciiTheme="minorHAnsi" w:hAnsiTheme="minorHAnsi" w:cstheme="minorHAnsi"/>
          <w:sz w:val="22"/>
          <w:szCs w:val="22"/>
        </w:rPr>
        <w:t xml:space="preserve">,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E34EE9">
        <w:rPr>
          <w:rFonts w:asciiTheme="minorHAnsi" w:hAnsiTheme="minorHAnsi" w:cstheme="minorHAnsi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EE9">
        <w:rPr>
          <w:rFonts w:asciiTheme="minorHAnsi" w:hAnsiTheme="minorHAnsi" w:cstheme="minorHAnsi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8"/>
          <w:sz w:val="22"/>
          <w:szCs w:val="22"/>
        </w:rPr>
        <w:t>y</w:t>
      </w:r>
      <w:r w:rsidRPr="00E34EE9">
        <w:rPr>
          <w:rFonts w:asciiTheme="minorHAnsi" w:hAnsiTheme="minorHAnsi" w:cstheme="minorHAnsi"/>
          <w:sz w:val="22"/>
          <w:szCs w:val="22"/>
        </w:rPr>
        <w:t>,</w:t>
      </w:r>
      <w:r w:rsidRPr="00E34EE9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sz w:val="22"/>
          <w:szCs w:val="22"/>
        </w:rPr>
        <w:t>pr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EE9">
        <w:rPr>
          <w:rFonts w:asciiTheme="minorHAnsi" w:hAnsiTheme="minorHAnsi" w:cstheme="minorHAnsi"/>
          <w:sz w:val="22"/>
          <w:szCs w:val="22"/>
        </w:rPr>
        <w:t>ng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z w:val="22"/>
          <w:szCs w:val="22"/>
        </w:rPr>
        <w:t>2</w:t>
      </w:r>
      <w:r w:rsidRPr="00E34EE9">
        <w:rPr>
          <w:rFonts w:asciiTheme="minorHAnsi" w:hAnsiTheme="minorHAnsi" w:cstheme="minorHAnsi"/>
          <w:spacing w:val="4"/>
          <w:sz w:val="22"/>
          <w:szCs w:val="22"/>
        </w:rPr>
        <w:t>0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E34EE9">
        <w:rPr>
          <w:rFonts w:asciiTheme="minorHAnsi" w:hAnsiTheme="minorHAnsi" w:cstheme="minorHAnsi"/>
          <w:sz w:val="22"/>
          <w:szCs w:val="22"/>
        </w:rPr>
        <w:t>X</w:t>
      </w:r>
    </w:p>
    <w:p w14:paraId="7DBE14AD" w14:textId="77777777" w:rsidR="00A67B0D" w:rsidRPr="00E34EE9" w:rsidRDefault="002A431F" w:rsidP="00E34EE9">
      <w:pPr>
        <w:spacing w:before="44"/>
        <w:ind w:left="662"/>
        <w:rPr>
          <w:rFonts w:asciiTheme="minorHAnsi" w:hAnsiTheme="minorHAnsi" w:cstheme="minorHAnsi"/>
          <w:sz w:val="22"/>
          <w:szCs w:val="22"/>
        </w:rPr>
        <w:sectPr w:rsidR="00A67B0D" w:rsidRPr="00E34EE9">
          <w:pgSz w:w="12240" w:h="15840"/>
          <w:pgMar w:top="720" w:right="60" w:bottom="280" w:left="60" w:header="220" w:footer="234" w:gutter="0"/>
          <w:cols w:space="720"/>
        </w:sectPr>
      </w:pPr>
      <w:r w:rsidRPr="00E34EE9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E34EE9">
        <w:rPr>
          <w:rFonts w:asciiTheme="minorHAnsi" w:hAnsiTheme="minorHAnsi" w:cstheme="minorHAnsi"/>
          <w:i/>
          <w:sz w:val="22"/>
          <w:szCs w:val="22"/>
        </w:rPr>
        <w:t>he</w:t>
      </w:r>
      <w:r w:rsidRPr="00E34EE9">
        <w:rPr>
          <w:rFonts w:asciiTheme="minorHAnsi" w:hAnsiTheme="minorHAnsi" w:cstheme="minorHAnsi"/>
          <w:i/>
          <w:spacing w:val="1"/>
          <w:sz w:val="22"/>
          <w:szCs w:val="22"/>
        </w:rPr>
        <w:t xml:space="preserve"> P</w:t>
      </w:r>
      <w:r w:rsidRPr="00E34EE9">
        <w:rPr>
          <w:rFonts w:asciiTheme="minorHAnsi" w:hAnsiTheme="minorHAnsi" w:cstheme="minorHAnsi"/>
          <w:i/>
          <w:sz w:val="22"/>
          <w:szCs w:val="22"/>
        </w:rPr>
        <w:t>a</w:t>
      </w:r>
      <w:r w:rsidRPr="00E34EE9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34EE9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E34EE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34EE9">
        <w:rPr>
          <w:rFonts w:asciiTheme="minorHAnsi" w:hAnsiTheme="minorHAnsi" w:cstheme="minorHAnsi"/>
          <w:i/>
          <w:sz w:val="22"/>
          <w:szCs w:val="22"/>
        </w:rPr>
        <w:t>ot</w:t>
      </w:r>
      <w:r w:rsidRPr="00E34EE9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i/>
          <w:sz w:val="22"/>
          <w:szCs w:val="22"/>
        </w:rPr>
        <w:t>N</w:t>
      </w:r>
      <w:r w:rsidRPr="00E34EE9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i/>
          <w:sz w:val="22"/>
          <w:szCs w:val="22"/>
        </w:rPr>
        <w:t>w</w:t>
      </w:r>
      <w:r w:rsidRPr="00E34EE9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E34EE9">
        <w:rPr>
          <w:rFonts w:asciiTheme="minorHAnsi" w:hAnsiTheme="minorHAnsi" w:cstheme="minorHAnsi"/>
          <w:sz w:val="22"/>
          <w:szCs w:val="22"/>
        </w:rPr>
        <w:t>, C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EE9">
        <w:rPr>
          <w:rFonts w:asciiTheme="minorHAnsi" w:hAnsiTheme="minorHAnsi" w:cstheme="minorHAnsi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>l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nn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8"/>
          <w:sz w:val="22"/>
          <w:szCs w:val="22"/>
        </w:rPr>
        <w:t>y</w:t>
      </w:r>
      <w:r w:rsidRPr="00E34EE9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v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EE9">
        <w:rPr>
          <w:rFonts w:asciiTheme="minorHAnsi" w:hAnsiTheme="minorHAnsi" w:cstheme="minorHAnsi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ws</w:t>
      </w:r>
      <w:r w:rsidRPr="00E34EE9">
        <w:rPr>
          <w:rFonts w:asciiTheme="minorHAnsi" w:hAnsiTheme="minorHAnsi" w:cstheme="minorHAnsi"/>
          <w:sz w:val="22"/>
          <w:szCs w:val="22"/>
        </w:rPr>
        <w:t>p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>p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 xml:space="preserve">r,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E34EE9">
        <w:rPr>
          <w:rFonts w:asciiTheme="minorHAnsi" w:hAnsiTheme="minorHAnsi" w:cstheme="minorHAnsi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et</w:t>
      </w:r>
      <w:r w:rsidRPr="00E34EE9">
        <w:rPr>
          <w:rFonts w:asciiTheme="minorHAnsi" w:hAnsiTheme="minorHAnsi" w:cstheme="minorHAnsi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8"/>
          <w:sz w:val="22"/>
          <w:szCs w:val="22"/>
        </w:rPr>
        <w:t>y</w:t>
      </w:r>
      <w:r w:rsidRPr="00E34EE9">
        <w:rPr>
          <w:rFonts w:asciiTheme="minorHAnsi" w:hAnsiTheme="minorHAnsi" w:cstheme="minorHAnsi"/>
          <w:sz w:val="22"/>
          <w:szCs w:val="22"/>
        </w:rPr>
        <w:t>,</w:t>
      </w:r>
      <w:r w:rsidRPr="00E34EE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34EE9">
        <w:rPr>
          <w:rFonts w:asciiTheme="minorHAnsi" w:hAnsiTheme="minorHAnsi" w:cstheme="minorHAnsi"/>
          <w:sz w:val="22"/>
          <w:szCs w:val="22"/>
        </w:rPr>
        <w:t>h 20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E34EE9">
        <w:rPr>
          <w:rFonts w:asciiTheme="minorHAnsi" w:hAnsiTheme="minorHAnsi" w:cstheme="minorHAnsi"/>
          <w:sz w:val="22"/>
          <w:szCs w:val="22"/>
        </w:rPr>
        <w:t>X</w:t>
      </w:r>
    </w:p>
    <w:p w14:paraId="002C1A20" w14:textId="77777777" w:rsidR="00A67B0D" w:rsidRPr="00E34EE9" w:rsidRDefault="00A67B0D" w:rsidP="00E34EE9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36F2F90B" w14:textId="77777777" w:rsidR="00A67B0D" w:rsidRPr="00E34EE9" w:rsidRDefault="00A67B0D" w:rsidP="00E34EE9">
      <w:pPr>
        <w:rPr>
          <w:rFonts w:asciiTheme="minorHAnsi" w:hAnsiTheme="minorHAnsi" w:cstheme="minorHAnsi"/>
          <w:sz w:val="22"/>
          <w:szCs w:val="22"/>
        </w:rPr>
      </w:pPr>
    </w:p>
    <w:p w14:paraId="2248F66A" w14:textId="77777777" w:rsidR="00A67B0D" w:rsidRPr="00E34EE9" w:rsidRDefault="00A67B0D" w:rsidP="00E34EE9">
      <w:pPr>
        <w:rPr>
          <w:rFonts w:asciiTheme="minorHAnsi" w:hAnsiTheme="minorHAnsi" w:cstheme="minorHAnsi"/>
          <w:sz w:val="22"/>
          <w:szCs w:val="22"/>
        </w:rPr>
      </w:pPr>
    </w:p>
    <w:p w14:paraId="6421F315" w14:textId="77777777" w:rsidR="00A67B0D" w:rsidRPr="00E34EE9" w:rsidRDefault="00A67B0D" w:rsidP="00E34EE9">
      <w:pPr>
        <w:rPr>
          <w:rFonts w:asciiTheme="minorHAnsi" w:hAnsiTheme="minorHAnsi" w:cstheme="minorHAnsi"/>
          <w:sz w:val="22"/>
          <w:szCs w:val="22"/>
        </w:rPr>
      </w:pPr>
    </w:p>
    <w:p w14:paraId="05775DC6" w14:textId="77777777" w:rsidR="00A67B0D" w:rsidRPr="00E34EE9" w:rsidRDefault="002A431F" w:rsidP="00E34EE9">
      <w:pPr>
        <w:spacing w:before="16"/>
        <w:ind w:left="5703" w:right="5609"/>
        <w:jc w:val="center"/>
        <w:rPr>
          <w:rFonts w:asciiTheme="minorHAnsi" w:hAnsiTheme="minorHAnsi" w:cstheme="minorHAnsi"/>
          <w:sz w:val="22"/>
          <w:szCs w:val="22"/>
        </w:rPr>
      </w:pPr>
      <w:r w:rsidRPr="00E34EE9">
        <w:rPr>
          <w:rFonts w:asciiTheme="minorHAnsi" w:hAnsiTheme="minorHAnsi" w:cstheme="minorHAnsi"/>
          <w:b/>
          <w:spacing w:val="-1"/>
          <w:sz w:val="22"/>
          <w:szCs w:val="22"/>
        </w:rPr>
        <w:t>NA</w:t>
      </w:r>
      <w:r w:rsidRPr="00E34EE9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E34EE9">
        <w:rPr>
          <w:rFonts w:asciiTheme="minorHAnsi" w:hAnsiTheme="minorHAnsi" w:cstheme="minorHAnsi"/>
          <w:b/>
          <w:sz w:val="22"/>
          <w:szCs w:val="22"/>
        </w:rPr>
        <w:t>E</w:t>
      </w:r>
    </w:p>
    <w:p w14:paraId="4F55330B" w14:textId="77777777" w:rsidR="00A67B0D" w:rsidRPr="00E34EE9" w:rsidRDefault="002A431F" w:rsidP="00E34EE9">
      <w:pPr>
        <w:spacing w:before="40"/>
        <w:ind w:left="2530" w:right="2436"/>
        <w:jc w:val="center"/>
        <w:rPr>
          <w:rFonts w:asciiTheme="minorHAnsi" w:hAnsiTheme="minorHAnsi" w:cstheme="minorHAnsi"/>
          <w:sz w:val="22"/>
          <w:szCs w:val="22"/>
        </w:rPr>
      </w:pPr>
      <w:r w:rsidRPr="00E34EE9">
        <w:rPr>
          <w:rFonts w:asciiTheme="minorHAnsi" w:hAnsiTheme="minorHAnsi" w:cstheme="minorHAnsi"/>
          <w:position w:val="-1"/>
          <w:sz w:val="22"/>
          <w:szCs w:val="22"/>
        </w:rPr>
        <w:t xml:space="preserve">10 </w:t>
      </w:r>
      <w:r w:rsidRPr="00E34EE9">
        <w:rPr>
          <w:rFonts w:asciiTheme="minorHAnsi" w:hAnsiTheme="minorHAnsi" w:cstheme="minorHAnsi"/>
          <w:spacing w:val="-1"/>
          <w:position w:val="-1"/>
          <w:sz w:val="22"/>
          <w:szCs w:val="22"/>
        </w:rPr>
        <w:t>P</w:t>
      </w:r>
      <w:r w:rsidRPr="00E34EE9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position w:val="-1"/>
          <w:sz w:val="22"/>
          <w:szCs w:val="22"/>
        </w:rPr>
        <w:t>ne</w:t>
      </w:r>
      <w:r w:rsidRPr="00E34EE9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position w:val="-1"/>
          <w:sz w:val="22"/>
          <w:szCs w:val="22"/>
        </w:rPr>
        <w:t>Ro</w:t>
      </w:r>
      <w:r w:rsidRPr="00E34EE9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E34EE9">
        <w:rPr>
          <w:rFonts w:asciiTheme="minorHAnsi" w:hAnsiTheme="minorHAnsi" w:cstheme="minorHAnsi"/>
          <w:position w:val="-1"/>
          <w:sz w:val="22"/>
          <w:szCs w:val="22"/>
        </w:rPr>
        <w:t>d,</w:t>
      </w:r>
      <w:r w:rsidRPr="00E34EE9">
        <w:rPr>
          <w:rFonts w:asciiTheme="minorHAnsi" w:hAnsiTheme="minorHAnsi" w:cstheme="minorHAnsi"/>
          <w:spacing w:val="4"/>
          <w:position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11"/>
          <w:position w:val="-1"/>
          <w:sz w:val="22"/>
          <w:szCs w:val="22"/>
        </w:rPr>
        <w:t>L</w:t>
      </w:r>
      <w:r w:rsidRPr="00E34EE9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E34EE9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1"/>
          <w:position w:val="-1"/>
          <w:sz w:val="22"/>
          <w:szCs w:val="22"/>
        </w:rPr>
        <w:t>ca</w:t>
      </w:r>
      <w:r w:rsidRPr="00E34EE9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1"/>
          <w:position w:val="-1"/>
          <w:sz w:val="22"/>
          <w:szCs w:val="22"/>
        </w:rPr>
        <w:t>te</w:t>
      </w:r>
      <w:r w:rsidRPr="00E34EE9">
        <w:rPr>
          <w:rFonts w:asciiTheme="minorHAnsi" w:hAnsiTheme="minorHAnsi" w:cstheme="minorHAnsi"/>
          <w:position w:val="-1"/>
          <w:sz w:val="22"/>
          <w:szCs w:val="22"/>
        </w:rPr>
        <w:t xml:space="preserve">r, </w:t>
      </w:r>
      <w:r w:rsidRPr="00E34EE9">
        <w:rPr>
          <w:rFonts w:asciiTheme="minorHAnsi" w:hAnsiTheme="minorHAnsi" w:cstheme="minorHAnsi"/>
          <w:spacing w:val="-1"/>
          <w:position w:val="-1"/>
          <w:sz w:val="22"/>
          <w:szCs w:val="22"/>
        </w:rPr>
        <w:t>P</w:t>
      </w:r>
      <w:r w:rsidRPr="00E34EE9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position w:val="-1"/>
          <w:sz w:val="22"/>
          <w:szCs w:val="22"/>
        </w:rPr>
        <w:t>17603 ▪</w:t>
      </w:r>
      <w:r w:rsidRPr="00E34EE9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position w:val="-1"/>
          <w:sz w:val="22"/>
          <w:szCs w:val="22"/>
        </w:rPr>
        <w:t>(55</w:t>
      </w:r>
      <w:r w:rsidRPr="00E34EE9">
        <w:rPr>
          <w:rFonts w:asciiTheme="minorHAnsi" w:hAnsiTheme="minorHAnsi" w:cstheme="minorHAnsi"/>
          <w:spacing w:val="4"/>
          <w:position w:val="-1"/>
          <w:sz w:val="22"/>
          <w:szCs w:val="22"/>
        </w:rPr>
        <w:t>5</w:t>
      </w:r>
      <w:r w:rsidRPr="00E34EE9">
        <w:rPr>
          <w:rFonts w:asciiTheme="minorHAnsi" w:hAnsiTheme="minorHAnsi" w:cstheme="minorHAnsi"/>
          <w:position w:val="-1"/>
          <w:sz w:val="22"/>
          <w:szCs w:val="22"/>
        </w:rPr>
        <w:t>) 545.5469 ▪</w:t>
      </w:r>
      <w:r w:rsidRPr="00E34EE9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hyperlink r:id="rId12">
        <w:r w:rsidRPr="00E34EE9">
          <w:rPr>
            <w:rFonts w:asciiTheme="minorHAnsi" w:hAnsiTheme="minorHAnsi" w:cstheme="minorHAnsi"/>
            <w:position w:val="-1"/>
            <w:sz w:val="22"/>
            <w:szCs w:val="22"/>
          </w:rPr>
          <w:t>n</w:t>
        </w:r>
        <w:r w:rsidRPr="00E34EE9">
          <w:rPr>
            <w:rFonts w:asciiTheme="minorHAnsi" w:hAnsiTheme="minorHAnsi" w:cstheme="minorHAnsi"/>
            <w:spacing w:val="1"/>
            <w:position w:val="-1"/>
            <w:sz w:val="22"/>
            <w:szCs w:val="22"/>
          </w:rPr>
          <w:t>ame</w:t>
        </w:r>
        <w:r w:rsidRPr="00E34EE9">
          <w:rPr>
            <w:rFonts w:asciiTheme="minorHAnsi" w:hAnsiTheme="minorHAnsi" w:cstheme="minorHAnsi"/>
            <w:spacing w:val="-1"/>
            <w:position w:val="-1"/>
            <w:sz w:val="22"/>
            <w:szCs w:val="22"/>
          </w:rPr>
          <w:t>@</w:t>
        </w:r>
        <w:r w:rsidRPr="00E34EE9">
          <w:rPr>
            <w:rFonts w:asciiTheme="minorHAnsi" w:hAnsiTheme="minorHAnsi" w:cstheme="minorHAnsi"/>
            <w:spacing w:val="-4"/>
            <w:position w:val="-1"/>
            <w:sz w:val="22"/>
            <w:szCs w:val="22"/>
          </w:rPr>
          <w:t>g</w:t>
        </w:r>
        <w:r w:rsidRPr="00E34EE9">
          <w:rPr>
            <w:rFonts w:asciiTheme="minorHAnsi" w:hAnsiTheme="minorHAnsi" w:cstheme="minorHAnsi"/>
            <w:spacing w:val="1"/>
            <w:position w:val="-1"/>
            <w:sz w:val="22"/>
            <w:szCs w:val="22"/>
          </w:rPr>
          <w:t>mail</w:t>
        </w:r>
        <w:r w:rsidRPr="00E34EE9">
          <w:rPr>
            <w:rFonts w:asciiTheme="minorHAnsi" w:hAnsiTheme="minorHAnsi" w:cstheme="minorHAnsi"/>
            <w:position w:val="-1"/>
            <w:sz w:val="22"/>
            <w:szCs w:val="22"/>
          </w:rPr>
          <w:t>.</w:t>
        </w:r>
        <w:r w:rsidRPr="00E34EE9">
          <w:rPr>
            <w:rFonts w:asciiTheme="minorHAnsi" w:hAnsiTheme="minorHAnsi" w:cstheme="minorHAnsi"/>
            <w:spacing w:val="1"/>
            <w:position w:val="-1"/>
            <w:sz w:val="22"/>
            <w:szCs w:val="22"/>
          </w:rPr>
          <w:t>c</w:t>
        </w:r>
        <w:r w:rsidRPr="00E34EE9">
          <w:rPr>
            <w:rFonts w:asciiTheme="minorHAnsi" w:hAnsiTheme="minorHAnsi" w:cstheme="minorHAnsi"/>
            <w:spacing w:val="-4"/>
            <w:position w:val="-1"/>
            <w:sz w:val="22"/>
            <w:szCs w:val="22"/>
          </w:rPr>
          <w:t>o</w:t>
        </w:r>
        <w:r w:rsidRPr="00E34EE9">
          <w:rPr>
            <w:rFonts w:asciiTheme="minorHAnsi" w:hAnsiTheme="minorHAnsi" w:cstheme="minorHAnsi"/>
            <w:position w:val="-1"/>
            <w:sz w:val="22"/>
            <w:szCs w:val="22"/>
          </w:rPr>
          <w:t>m</w:t>
        </w:r>
      </w:hyperlink>
    </w:p>
    <w:p w14:paraId="12941D18" w14:textId="77777777" w:rsidR="00A67B0D" w:rsidRPr="00E34EE9" w:rsidRDefault="00A67B0D" w:rsidP="00E34EE9">
      <w:pPr>
        <w:rPr>
          <w:rFonts w:asciiTheme="minorHAnsi" w:hAnsiTheme="minorHAnsi" w:cstheme="minorHAnsi"/>
          <w:sz w:val="22"/>
          <w:szCs w:val="22"/>
        </w:rPr>
      </w:pPr>
    </w:p>
    <w:p w14:paraId="572CCB01" w14:textId="77777777" w:rsidR="00A67B0D" w:rsidRPr="00E34EE9" w:rsidRDefault="00A67B0D" w:rsidP="00E34EE9">
      <w:pPr>
        <w:rPr>
          <w:rFonts w:asciiTheme="minorHAnsi" w:hAnsiTheme="minorHAnsi" w:cstheme="minorHAnsi"/>
          <w:sz w:val="22"/>
          <w:szCs w:val="22"/>
        </w:rPr>
      </w:pPr>
    </w:p>
    <w:p w14:paraId="6C74C26C" w14:textId="77777777" w:rsidR="00A67B0D" w:rsidRPr="00E34EE9" w:rsidRDefault="00A67B0D" w:rsidP="00E34EE9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56539A00" w14:textId="77777777" w:rsidR="00A67B0D" w:rsidRPr="00E34EE9" w:rsidRDefault="002A431F" w:rsidP="00E34EE9">
      <w:pPr>
        <w:spacing w:before="16"/>
        <w:ind w:left="707"/>
        <w:rPr>
          <w:rFonts w:asciiTheme="minorHAnsi" w:hAnsiTheme="minorHAnsi" w:cstheme="minorHAnsi"/>
          <w:sz w:val="22"/>
          <w:szCs w:val="22"/>
        </w:rPr>
      </w:pPr>
      <w:r w:rsidRPr="00E34EE9">
        <w:rPr>
          <w:rFonts w:asciiTheme="minorHAnsi" w:hAnsiTheme="minorHAnsi" w:cstheme="minorHAnsi"/>
          <w:sz w:val="22"/>
          <w:szCs w:val="22"/>
        </w:rPr>
        <w:pict w14:anchorId="5B4C53F6">
          <v:group id="_x0000_s1026" style="position:absolute;left:0;text-align:left;margin-left:38.35pt;margin-top:-26.05pt;width:502.65pt;height:.3pt;z-index:-251658240;mso-position-horizontal-relative:page" coordorigin="767,-521" coordsize="10053,6">
            <v:shape id="_x0000_s1027" style="position:absolute;left:767;top:-521;width:10053;height:6" coordorigin="767,-521" coordsize="10053,6" path="m767,-515r10053,-6e" filled="f" strokeweight="1.0601mm">
              <v:path arrowok="t"/>
            </v:shape>
            <w10:wrap anchorx="page"/>
          </v:group>
        </w:pict>
      </w:r>
      <w:r w:rsidRPr="00E34EE9">
        <w:rPr>
          <w:rFonts w:asciiTheme="minorHAnsi" w:hAnsiTheme="minorHAnsi" w:cstheme="minorHAnsi"/>
          <w:b/>
          <w:spacing w:val="-1"/>
          <w:sz w:val="22"/>
          <w:szCs w:val="22"/>
        </w:rPr>
        <w:t>SU</w:t>
      </w:r>
      <w:r w:rsidRPr="00E34EE9">
        <w:rPr>
          <w:rFonts w:asciiTheme="minorHAnsi" w:hAnsiTheme="minorHAnsi" w:cstheme="minorHAnsi"/>
          <w:b/>
          <w:spacing w:val="1"/>
          <w:sz w:val="22"/>
          <w:szCs w:val="22"/>
        </w:rPr>
        <w:t>MM</w:t>
      </w:r>
      <w:r w:rsidRPr="00E34EE9">
        <w:rPr>
          <w:rFonts w:asciiTheme="minorHAnsi" w:hAnsiTheme="minorHAnsi" w:cstheme="minorHAnsi"/>
          <w:b/>
          <w:spacing w:val="-1"/>
          <w:sz w:val="22"/>
          <w:szCs w:val="22"/>
        </w:rPr>
        <w:t>ARY</w:t>
      </w:r>
    </w:p>
    <w:p w14:paraId="6047DA13" w14:textId="77777777" w:rsidR="00A67B0D" w:rsidRPr="00E34EE9" w:rsidRDefault="00A67B0D" w:rsidP="00E34EE9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3F85F035" w14:textId="77777777" w:rsidR="00A67B0D" w:rsidRPr="00E34EE9" w:rsidRDefault="00A67B0D" w:rsidP="00E34EE9">
      <w:pPr>
        <w:rPr>
          <w:rFonts w:asciiTheme="minorHAnsi" w:hAnsiTheme="minorHAnsi" w:cstheme="minorHAnsi"/>
          <w:sz w:val="22"/>
          <w:szCs w:val="22"/>
        </w:rPr>
      </w:pPr>
    </w:p>
    <w:p w14:paraId="105CEAE9" w14:textId="77777777" w:rsidR="00A67B0D" w:rsidRPr="00E34EE9" w:rsidRDefault="002A431F" w:rsidP="00E34EE9">
      <w:pPr>
        <w:ind w:left="707" w:right="869"/>
        <w:rPr>
          <w:rFonts w:asciiTheme="minorHAnsi" w:hAnsiTheme="minorHAnsi" w:cstheme="minorHAnsi"/>
          <w:sz w:val="22"/>
          <w:szCs w:val="22"/>
        </w:rPr>
      </w:pPr>
      <w:r w:rsidRPr="00E34EE9">
        <w:rPr>
          <w:rFonts w:asciiTheme="minorHAnsi" w:hAnsiTheme="minorHAnsi" w:cstheme="minorHAnsi"/>
          <w:sz w:val="22"/>
          <w:szCs w:val="22"/>
        </w:rPr>
        <w:t>Coun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eli</w:t>
      </w:r>
      <w:r w:rsidRPr="00E34EE9">
        <w:rPr>
          <w:rFonts w:asciiTheme="minorHAnsi" w:hAnsiTheme="minorHAnsi" w:cstheme="minorHAnsi"/>
          <w:sz w:val="22"/>
          <w:szCs w:val="22"/>
        </w:rPr>
        <w:t>ng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EE9">
        <w:rPr>
          <w:rFonts w:asciiTheme="minorHAnsi" w:hAnsiTheme="minorHAnsi" w:cstheme="minorHAnsi"/>
          <w:sz w:val="22"/>
          <w:szCs w:val="22"/>
        </w:rPr>
        <w:t>ud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nt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E34EE9">
        <w:rPr>
          <w:rFonts w:asciiTheme="minorHAnsi" w:hAnsiTheme="minorHAnsi" w:cstheme="minorHAnsi"/>
          <w:sz w:val="22"/>
          <w:szCs w:val="22"/>
        </w:rPr>
        <w:t xml:space="preserve">h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xp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ie</w:t>
      </w:r>
      <w:r w:rsidRPr="00E34EE9">
        <w:rPr>
          <w:rFonts w:asciiTheme="minorHAnsi" w:hAnsiTheme="minorHAnsi" w:cstheme="minorHAnsi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E34EE9">
        <w:rPr>
          <w:rFonts w:asciiTheme="minorHAnsi" w:hAnsiTheme="minorHAnsi" w:cstheme="minorHAnsi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z w:val="22"/>
          <w:szCs w:val="22"/>
        </w:rPr>
        <w:t>h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EE9">
        <w:rPr>
          <w:rFonts w:asciiTheme="minorHAnsi" w:hAnsiTheme="minorHAnsi" w:cstheme="minorHAnsi"/>
          <w:sz w:val="22"/>
          <w:szCs w:val="22"/>
        </w:rPr>
        <w:t>p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E34EE9">
        <w:rPr>
          <w:rFonts w:asciiTheme="minorHAnsi" w:hAnsiTheme="minorHAnsi" w:cstheme="minorHAnsi"/>
          <w:sz w:val="22"/>
          <w:szCs w:val="22"/>
        </w:rPr>
        <w:t xml:space="preserve">g 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E34EE9">
        <w:rPr>
          <w:rFonts w:asciiTheme="minorHAnsi" w:hAnsiTheme="minorHAnsi" w:cstheme="minorHAnsi"/>
          <w:sz w:val="22"/>
          <w:szCs w:val="22"/>
        </w:rPr>
        <w:t>ou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EE9">
        <w:rPr>
          <w:rFonts w:asciiTheme="minorHAnsi" w:hAnsiTheme="minorHAnsi" w:cstheme="minorHAnsi"/>
          <w:sz w:val="22"/>
          <w:szCs w:val="22"/>
        </w:rPr>
        <w:t xml:space="preserve">h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34EE9">
        <w:rPr>
          <w:rFonts w:asciiTheme="minorHAnsi" w:hAnsiTheme="minorHAnsi" w:cstheme="minorHAnsi"/>
          <w:sz w:val="22"/>
          <w:szCs w:val="22"/>
        </w:rPr>
        <w:t>ope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E34EE9">
        <w:rPr>
          <w:rFonts w:asciiTheme="minorHAnsi" w:hAnsiTheme="minorHAnsi" w:cstheme="minorHAnsi"/>
          <w:sz w:val="22"/>
          <w:szCs w:val="22"/>
        </w:rPr>
        <w:t xml:space="preserve">h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ss</w:t>
      </w:r>
      <w:r w:rsidRPr="00E34EE9">
        <w:rPr>
          <w:rFonts w:asciiTheme="minorHAnsi" w:hAnsiTheme="minorHAnsi" w:cstheme="minorHAnsi"/>
          <w:sz w:val="22"/>
          <w:szCs w:val="22"/>
        </w:rPr>
        <w:t>u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sz w:val="22"/>
          <w:szCs w:val="22"/>
        </w:rPr>
        <w:t xml:space="preserve">,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sz w:val="22"/>
          <w:szCs w:val="22"/>
        </w:rPr>
        <w:t>u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34EE9">
        <w:rPr>
          <w:rFonts w:asciiTheme="minorHAnsi" w:hAnsiTheme="minorHAnsi" w:cstheme="minorHAnsi"/>
          <w:sz w:val="22"/>
          <w:szCs w:val="22"/>
        </w:rPr>
        <w:t xml:space="preserve">h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aca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em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E34EE9">
        <w:rPr>
          <w:rFonts w:asciiTheme="minorHAnsi" w:hAnsiTheme="minorHAnsi" w:cstheme="minorHAnsi"/>
          <w:sz w:val="22"/>
          <w:szCs w:val="22"/>
        </w:rPr>
        <w:t>c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z w:val="22"/>
          <w:szCs w:val="22"/>
        </w:rPr>
        <w:t>p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la</w:t>
      </w:r>
      <w:r w:rsidRPr="00E34EE9">
        <w:rPr>
          <w:rFonts w:asciiTheme="minorHAnsi" w:hAnsiTheme="minorHAnsi" w:cstheme="minorHAnsi"/>
          <w:sz w:val="22"/>
          <w:szCs w:val="22"/>
        </w:rPr>
        <w:t>nn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EE9">
        <w:rPr>
          <w:rFonts w:asciiTheme="minorHAnsi" w:hAnsiTheme="minorHAnsi" w:cstheme="minorHAnsi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E34EE9">
        <w:rPr>
          <w:rFonts w:asciiTheme="minorHAnsi" w:hAnsiTheme="minorHAnsi" w:cstheme="minorHAnsi"/>
          <w:sz w:val="22"/>
          <w:szCs w:val="22"/>
        </w:rPr>
        <w:t xml:space="preserve">,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EE9">
        <w:rPr>
          <w:rFonts w:asciiTheme="minorHAnsi" w:hAnsiTheme="minorHAnsi" w:cstheme="minorHAnsi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te</w:t>
      </w:r>
      <w:r w:rsidRPr="00E34EE9">
        <w:rPr>
          <w:rFonts w:asciiTheme="minorHAnsi" w:hAnsiTheme="minorHAnsi" w:cstheme="minorHAnsi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sz w:val="22"/>
          <w:szCs w:val="22"/>
        </w:rPr>
        <w:t>on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>l r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ela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EE9">
        <w:rPr>
          <w:rFonts w:asciiTheme="minorHAnsi" w:hAnsiTheme="minorHAnsi" w:cstheme="minorHAnsi"/>
          <w:sz w:val="22"/>
          <w:szCs w:val="22"/>
        </w:rPr>
        <w:t>on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sz w:val="22"/>
          <w:szCs w:val="22"/>
        </w:rPr>
        <w:t>h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EE9">
        <w:rPr>
          <w:rFonts w:asciiTheme="minorHAnsi" w:hAnsiTheme="minorHAnsi" w:cstheme="minorHAnsi"/>
          <w:sz w:val="22"/>
          <w:szCs w:val="22"/>
        </w:rPr>
        <w:t>p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sz w:val="22"/>
          <w:szCs w:val="22"/>
        </w:rPr>
        <w:t xml:space="preserve">,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me</w:t>
      </w:r>
      <w:r w:rsidRPr="00E34EE9">
        <w:rPr>
          <w:rFonts w:asciiTheme="minorHAnsi" w:hAnsiTheme="minorHAnsi" w:cstheme="minorHAnsi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>l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z w:val="22"/>
          <w:szCs w:val="22"/>
        </w:rPr>
        <w:t>h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EE9">
        <w:rPr>
          <w:rFonts w:asciiTheme="minorHAnsi" w:hAnsiTheme="minorHAnsi" w:cstheme="minorHAnsi"/>
          <w:sz w:val="22"/>
          <w:szCs w:val="22"/>
        </w:rPr>
        <w:t xml:space="preserve">h,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 xml:space="preserve">nd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el</w:t>
      </w:r>
      <w:r w:rsidRPr="00E34EE9">
        <w:rPr>
          <w:rFonts w:asciiTheme="minorHAnsi" w:hAnsiTheme="minorHAnsi" w:cstheme="minorHAnsi"/>
          <w:spacing w:val="6"/>
          <w:sz w:val="22"/>
          <w:szCs w:val="22"/>
        </w:rPr>
        <w:t>f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te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34EE9">
        <w:rPr>
          <w:rFonts w:asciiTheme="minorHAnsi" w:hAnsiTheme="minorHAnsi" w:cstheme="minorHAnsi"/>
          <w:sz w:val="22"/>
          <w:szCs w:val="22"/>
        </w:rPr>
        <w:t xml:space="preserve">.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EE9">
        <w:rPr>
          <w:rFonts w:asciiTheme="minorHAnsi" w:hAnsiTheme="minorHAnsi" w:cstheme="minorHAnsi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ai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 xml:space="preserve">d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EE9">
        <w:rPr>
          <w:rFonts w:asciiTheme="minorHAnsi" w:hAnsiTheme="minorHAnsi" w:cstheme="minorHAnsi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E34EE9">
        <w:rPr>
          <w:rFonts w:asciiTheme="minorHAnsi" w:hAnsiTheme="minorHAnsi" w:cstheme="minorHAnsi"/>
          <w:sz w:val="22"/>
          <w:szCs w:val="22"/>
        </w:rPr>
        <w:t xml:space="preserve">roup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34EE9">
        <w:rPr>
          <w:rFonts w:asciiTheme="minorHAnsi" w:hAnsiTheme="minorHAnsi" w:cstheme="minorHAnsi"/>
          <w:sz w:val="22"/>
          <w:szCs w:val="22"/>
        </w:rPr>
        <w:t>oun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eli</w:t>
      </w:r>
      <w:r w:rsidRPr="00E34EE9">
        <w:rPr>
          <w:rFonts w:asciiTheme="minorHAnsi" w:hAnsiTheme="minorHAnsi" w:cstheme="minorHAnsi"/>
          <w:sz w:val="22"/>
          <w:szCs w:val="22"/>
        </w:rPr>
        <w:t>ng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tec</w:t>
      </w:r>
      <w:r w:rsidRPr="00E34EE9">
        <w:rPr>
          <w:rFonts w:asciiTheme="minorHAnsi" w:hAnsiTheme="minorHAnsi" w:cstheme="minorHAnsi"/>
          <w:sz w:val="22"/>
          <w:szCs w:val="22"/>
        </w:rPr>
        <w:t>h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EE9">
        <w:rPr>
          <w:rFonts w:asciiTheme="minorHAnsi" w:hAnsiTheme="minorHAnsi" w:cstheme="minorHAnsi"/>
          <w:sz w:val="22"/>
          <w:szCs w:val="22"/>
        </w:rPr>
        <w:t>qu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sz w:val="22"/>
          <w:szCs w:val="22"/>
        </w:rPr>
        <w:t xml:space="preserve">,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EE9">
        <w:rPr>
          <w:rFonts w:asciiTheme="minorHAnsi" w:hAnsiTheme="minorHAnsi" w:cstheme="minorHAnsi"/>
          <w:sz w:val="22"/>
          <w:szCs w:val="22"/>
        </w:rPr>
        <w:t>u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E34EE9">
        <w:rPr>
          <w:rFonts w:asciiTheme="minorHAnsi" w:hAnsiTheme="minorHAnsi" w:cstheme="minorHAnsi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34EE9">
        <w:rPr>
          <w:rFonts w:asciiTheme="minorHAnsi" w:hAnsiTheme="minorHAnsi" w:cstheme="minorHAnsi"/>
          <w:sz w:val="22"/>
          <w:szCs w:val="22"/>
        </w:rPr>
        <w:t>fo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34EE9">
        <w:rPr>
          <w:rFonts w:asciiTheme="minorHAnsi" w:hAnsiTheme="minorHAnsi" w:cstheme="minorHAnsi"/>
          <w:sz w:val="22"/>
          <w:szCs w:val="22"/>
        </w:rPr>
        <w:t>u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d br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ie</w:t>
      </w:r>
      <w:r w:rsidRPr="00E34EE9">
        <w:rPr>
          <w:rFonts w:asciiTheme="minorHAnsi" w:hAnsiTheme="minorHAnsi" w:cstheme="minorHAnsi"/>
          <w:sz w:val="22"/>
          <w:szCs w:val="22"/>
        </w:rPr>
        <w:t xml:space="preserve">f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EE9">
        <w:rPr>
          <w:rFonts w:asciiTheme="minorHAnsi" w:hAnsiTheme="minorHAnsi" w:cstheme="minorHAnsi"/>
          <w:sz w:val="22"/>
          <w:szCs w:val="22"/>
        </w:rPr>
        <w:t>h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>p</w:t>
      </w:r>
      <w:r w:rsidRPr="00E34EE9">
        <w:rPr>
          <w:rFonts w:asciiTheme="minorHAnsi" w:hAnsiTheme="minorHAnsi" w:cstheme="minorHAnsi"/>
          <w:spacing w:val="-8"/>
          <w:sz w:val="22"/>
          <w:szCs w:val="22"/>
        </w:rPr>
        <w:t>y</w:t>
      </w:r>
      <w:r w:rsidRPr="00E34EE9">
        <w:rPr>
          <w:rFonts w:asciiTheme="minorHAnsi" w:hAnsiTheme="minorHAnsi" w:cstheme="minorHAnsi"/>
          <w:sz w:val="22"/>
          <w:szCs w:val="22"/>
        </w:rPr>
        <w:t xml:space="preserve">,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 xml:space="preserve">nd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>ppr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ai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5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>l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et</w:t>
      </w:r>
      <w:r w:rsidRPr="00E34EE9">
        <w:rPr>
          <w:rFonts w:asciiTheme="minorHAnsi" w:hAnsiTheme="minorHAnsi" w:cstheme="minorHAnsi"/>
          <w:sz w:val="22"/>
          <w:szCs w:val="22"/>
        </w:rPr>
        <w:t>hod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sz w:val="22"/>
          <w:szCs w:val="22"/>
        </w:rPr>
        <w:t xml:space="preserve">. 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ss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EE9">
        <w:rPr>
          <w:rFonts w:asciiTheme="minorHAnsi" w:hAnsiTheme="minorHAnsi" w:cstheme="minorHAnsi"/>
          <w:sz w:val="22"/>
          <w:szCs w:val="22"/>
        </w:rPr>
        <w:t>on for h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el</w:t>
      </w:r>
      <w:r w:rsidRPr="00E34EE9">
        <w:rPr>
          <w:rFonts w:asciiTheme="minorHAnsi" w:hAnsiTheme="minorHAnsi" w:cstheme="minorHAnsi"/>
          <w:sz w:val="22"/>
          <w:szCs w:val="22"/>
        </w:rPr>
        <w:t>p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EE9">
        <w:rPr>
          <w:rFonts w:asciiTheme="minorHAnsi" w:hAnsiTheme="minorHAnsi" w:cstheme="minorHAnsi"/>
          <w:sz w:val="22"/>
          <w:szCs w:val="22"/>
        </w:rPr>
        <w:t>ng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EE9">
        <w:rPr>
          <w:rFonts w:asciiTheme="minorHAnsi" w:hAnsiTheme="minorHAnsi" w:cstheme="minorHAnsi"/>
          <w:sz w:val="22"/>
          <w:szCs w:val="22"/>
        </w:rPr>
        <w:t>ud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EE9">
        <w:rPr>
          <w:rFonts w:asciiTheme="minorHAnsi" w:hAnsiTheme="minorHAnsi" w:cstheme="minorHAnsi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w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E34EE9">
        <w:rPr>
          <w:rFonts w:asciiTheme="minorHAnsi" w:hAnsiTheme="minorHAnsi" w:cstheme="minorHAnsi"/>
          <w:sz w:val="22"/>
          <w:szCs w:val="22"/>
        </w:rPr>
        <w:t xml:space="preserve">h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34EE9">
        <w:rPr>
          <w:rFonts w:asciiTheme="minorHAnsi" w:hAnsiTheme="minorHAnsi" w:cstheme="minorHAnsi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le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E34EE9">
        <w:rPr>
          <w:rFonts w:asciiTheme="minorHAnsi" w:hAnsiTheme="minorHAnsi" w:cstheme="minorHAnsi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 xml:space="preserve"> a</w:t>
      </w:r>
      <w:r w:rsidRPr="00E34EE9">
        <w:rPr>
          <w:rFonts w:asciiTheme="minorHAnsi" w:hAnsiTheme="minorHAnsi" w:cstheme="minorHAnsi"/>
          <w:sz w:val="22"/>
          <w:szCs w:val="22"/>
        </w:rPr>
        <w:t xml:space="preserve">nd 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r p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la</w:t>
      </w:r>
      <w:r w:rsidRPr="00E34EE9">
        <w:rPr>
          <w:rFonts w:asciiTheme="minorHAnsi" w:hAnsiTheme="minorHAnsi" w:cstheme="minorHAnsi"/>
          <w:sz w:val="22"/>
          <w:szCs w:val="22"/>
        </w:rPr>
        <w:t>nn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EE9">
        <w:rPr>
          <w:rFonts w:asciiTheme="minorHAnsi" w:hAnsiTheme="minorHAnsi" w:cstheme="minorHAnsi"/>
          <w:sz w:val="22"/>
          <w:szCs w:val="22"/>
        </w:rPr>
        <w:t>ng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>nd d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v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el</w:t>
      </w:r>
      <w:r w:rsidRPr="00E34EE9">
        <w:rPr>
          <w:rFonts w:asciiTheme="minorHAnsi" w:hAnsiTheme="minorHAnsi" w:cstheme="minorHAnsi"/>
          <w:sz w:val="22"/>
          <w:szCs w:val="22"/>
        </w:rPr>
        <w:t>op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me</w:t>
      </w:r>
      <w:r w:rsidRPr="00E34EE9">
        <w:rPr>
          <w:rFonts w:asciiTheme="minorHAnsi" w:hAnsiTheme="minorHAnsi" w:cstheme="minorHAnsi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EE9">
        <w:rPr>
          <w:rFonts w:asciiTheme="minorHAnsi" w:hAnsiTheme="minorHAnsi" w:cstheme="minorHAnsi"/>
          <w:sz w:val="22"/>
          <w:szCs w:val="22"/>
        </w:rPr>
        <w:t>.</w:t>
      </w:r>
    </w:p>
    <w:p w14:paraId="57ACB553" w14:textId="77777777" w:rsidR="00A67B0D" w:rsidRPr="00E34EE9" w:rsidRDefault="00A67B0D" w:rsidP="00E34EE9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17B51256" w14:textId="77777777" w:rsidR="00A67B0D" w:rsidRPr="00E34EE9" w:rsidRDefault="00A67B0D" w:rsidP="00E34EE9">
      <w:pPr>
        <w:rPr>
          <w:rFonts w:asciiTheme="minorHAnsi" w:hAnsiTheme="minorHAnsi" w:cstheme="minorHAnsi"/>
          <w:sz w:val="22"/>
          <w:szCs w:val="22"/>
        </w:rPr>
      </w:pPr>
    </w:p>
    <w:p w14:paraId="188D3746" w14:textId="77777777" w:rsidR="00A67B0D" w:rsidRPr="00E34EE9" w:rsidRDefault="002A431F" w:rsidP="00E34EE9">
      <w:pPr>
        <w:ind w:left="707"/>
        <w:rPr>
          <w:rFonts w:asciiTheme="minorHAnsi" w:hAnsiTheme="minorHAnsi" w:cstheme="minorHAnsi"/>
          <w:sz w:val="22"/>
          <w:szCs w:val="22"/>
        </w:rPr>
      </w:pPr>
      <w:r w:rsidRPr="00E34EE9">
        <w:rPr>
          <w:rFonts w:asciiTheme="minorHAnsi" w:hAnsiTheme="minorHAnsi" w:cstheme="minorHAnsi"/>
          <w:b/>
          <w:sz w:val="22"/>
          <w:szCs w:val="22"/>
        </w:rPr>
        <w:t>E</w:t>
      </w:r>
      <w:r w:rsidRPr="00E34EE9">
        <w:rPr>
          <w:rFonts w:asciiTheme="minorHAnsi" w:hAnsiTheme="minorHAnsi" w:cstheme="minorHAnsi"/>
          <w:b/>
          <w:spacing w:val="-1"/>
          <w:sz w:val="22"/>
          <w:szCs w:val="22"/>
        </w:rPr>
        <w:t>DUCA</w:t>
      </w:r>
      <w:r w:rsidRPr="00E34EE9">
        <w:rPr>
          <w:rFonts w:asciiTheme="minorHAnsi" w:hAnsiTheme="minorHAnsi" w:cstheme="minorHAnsi"/>
          <w:b/>
          <w:spacing w:val="3"/>
          <w:sz w:val="22"/>
          <w:szCs w:val="22"/>
        </w:rPr>
        <w:t>T</w:t>
      </w:r>
      <w:r w:rsidRPr="00E34EE9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E34EE9">
        <w:rPr>
          <w:rFonts w:asciiTheme="minorHAnsi" w:hAnsiTheme="minorHAnsi" w:cstheme="minorHAnsi"/>
          <w:b/>
          <w:sz w:val="22"/>
          <w:szCs w:val="22"/>
        </w:rPr>
        <w:t>N</w:t>
      </w:r>
    </w:p>
    <w:p w14:paraId="7C8E3D96" w14:textId="77777777" w:rsidR="00A67B0D" w:rsidRPr="00E34EE9" w:rsidRDefault="00A67B0D" w:rsidP="00E34EE9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77DD966E" w14:textId="77777777" w:rsidR="00A67B0D" w:rsidRPr="00E34EE9" w:rsidRDefault="00A67B0D" w:rsidP="00E34EE9">
      <w:pPr>
        <w:rPr>
          <w:rFonts w:asciiTheme="minorHAnsi" w:hAnsiTheme="minorHAnsi" w:cstheme="minorHAnsi"/>
          <w:sz w:val="22"/>
          <w:szCs w:val="22"/>
        </w:rPr>
      </w:pPr>
    </w:p>
    <w:p w14:paraId="0AE0EC61" w14:textId="77777777" w:rsidR="00A67B0D" w:rsidRPr="00E34EE9" w:rsidRDefault="002A431F" w:rsidP="00E34EE9">
      <w:pPr>
        <w:ind w:left="707"/>
        <w:rPr>
          <w:rFonts w:asciiTheme="minorHAnsi" w:hAnsiTheme="minorHAnsi" w:cstheme="minorHAnsi"/>
          <w:sz w:val="22"/>
          <w:szCs w:val="22"/>
        </w:rPr>
      </w:pPr>
      <w:r w:rsidRPr="00E34EE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ille</w:t>
      </w:r>
      <w:r w:rsidRPr="00E34EE9">
        <w:rPr>
          <w:rFonts w:asciiTheme="minorHAnsi" w:hAnsiTheme="minorHAnsi" w:cstheme="minorHAnsi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v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ill</w:t>
      </w:r>
      <w:r w:rsidRPr="00E34EE9">
        <w:rPr>
          <w:rFonts w:asciiTheme="minorHAnsi" w:hAnsiTheme="minorHAnsi" w:cstheme="minorHAnsi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E34EE9">
        <w:rPr>
          <w:rFonts w:asciiTheme="minorHAnsi" w:hAnsiTheme="minorHAnsi" w:cstheme="minorHAnsi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v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E34EE9">
        <w:rPr>
          <w:rFonts w:asciiTheme="minorHAnsi" w:hAnsiTheme="minorHAnsi" w:cstheme="minorHAnsi"/>
          <w:spacing w:val="-8"/>
          <w:sz w:val="22"/>
          <w:szCs w:val="22"/>
        </w:rPr>
        <w:t>y</w:t>
      </w:r>
      <w:r w:rsidRPr="00E34EE9">
        <w:rPr>
          <w:rFonts w:asciiTheme="minorHAnsi" w:hAnsiTheme="minorHAnsi" w:cstheme="minorHAnsi"/>
          <w:sz w:val="22"/>
          <w:szCs w:val="22"/>
        </w:rPr>
        <w:t>,</w:t>
      </w:r>
      <w:r w:rsidRPr="00E34EE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ille</w:t>
      </w:r>
      <w:r w:rsidRPr="00E34EE9">
        <w:rPr>
          <w:rFonts w:asciiTheme="minorHAnsi" w:hAnsiTheme="minorHAnsi" w:cstheme="minorHAnsi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v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ille</w:t>
      </w:r>
      <w:r w:rsidRPr="00E34EE9">
        <w:rPr>
          <w:rFonts w:asciiTheme="minorHAnsi" w:hAnsiTheme="minorHAnsi" w:cstheme="minorHAnsi"/>
          <w:sz w:val="22"/>
          <w:szCs w:val="22"/>
        </w:rPr>
        <w:t xml:space="preserve">,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E34EE9">
        <w:rPr>
          <w:rFonts w:asciiTheme="minorHAnsi" w:hAnsiTheme="minorHAnsi" w:cstheme="minorHAnsi"/>
          <w:sz w:val="22"/>
          <w:szCs w:val="22"/>
        </w:rPr>
        <w:t>A</w:t>
      </w:r>
    </w:p>
    <w:p w14:paraId="71D906CC" w14:textId="77777777" w:rsidR="00A67B0D" w:rsidRPr="00E34EE9" w:rsidRDefault="002A431F" w:rsidP="00E34EE9">
      <w:pPr>
        <w:spacing w:before="40"/>
        <w:ind w:left="707" w:right="3185"/>
        <w:rPr>
          <w:rFonts w:asciiTheme="minorHAnsi" w:hAnsiTheme="minorHAnsi" w:cstheme="minorHAnsi"/>
          <w:sz w:val="22"/>
          <w:szCs w:val="22"/>
        </w:rPr>
      </w:pPr>
      <w:r w:rsidRPr="00E34EE9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E34EE9">
        <w:rPr>
          <w:rFonts w:asciiTheme="minorHAnsi" w:hAnsiTheme="minorHAnsi" w:cstheme="minorHAnsi"/>
          <w:b/>
          <w:sz w:val="22"/>
          <w:szCs w:val="22"/>
        </w:rPr>
        <w:t>a</w:t>
      </w:r>
      <w:r w:rsidRPr="00E34EE9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b/>
          <w:sz w:val="22"/>
          <w:szCs w:val="22"/>
        </w:rPr>
        <w:t>t</w:t>
      </w:r>
      <w:r w:rsidRPr="00E34EE9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b/>
          <w:sz w:val="22"/>
          <w:szCs w:val="22"/>
        </w:rPr>
        <w:t>r</w:t>
      </w:r>
      <w:r w:rsidRPr="00E34EE9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b/>
          <w:spacing w:val="-4"/>
          <w:sz w:val="22"/>
          <w:szCs w:val="22"/>
        </w:rPr>
        <w:t>o</w:t>
      </w:r>
      <w:r w:rsidRPr="00E34EE9">
        <w:rPr>
          <w:rFonts w:asciiTheme="minorHAnsi" w:hAnsiTheme="minorHAnsi" w:cstheme="minorHAnsi"/>
          <w:b/>
          <w:sz w:val="22"/>
          <w:szCs w:val="22"/>
        </w:rPr>
        <w:t xml:space="preserve">f </w:t>
      </w:r>
      <w:r w:rsidRPr="00E34EE9">
        <w:rPr>
          <w:rFonts w:asciiTheme="minorHAnsi" w:hAnsiTheme="minorHAnsi" w:cstheme="minorHAnsi"/>
          <w:b/>
          <w:spacing w:val="4"/>
          <w:sz w:val="22"/>
          <w:szCs w:val="22"/>
        </w:rPr>
        <w:t>E</w:t>
      </w:r>
      <w:r w:rsidRPr="00E34EE9">
        <w:rPr>
          <w:rFonts w:asciiTheme="minorHAnsi" w:hAnsiTheme="minorHAnsi" w:cstheme="minorHAnsi"/>
          <w:b/>
          <w:spacing w:val="-6"/>
          <w:sz w:val="22"/>
          <w:szCs w:val="22"/>
        </w:rPr>
        <w:t>d</w:t>
      </w:r>
      <w:r w:rsidRPr="00E34EE9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E34EE9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E34EE9">
        <w:rPr>
          <w:rFonts w:asciiTheme="minorHAnsi" w:hAnsiTheme="minorHAnsi" w:cstheme="minorHAnsi"/>
          <w:b/>
          <w:sz w:val="22"/>
          <w:szCs w:val="22"/>
        </w:rPr>
        <w:t>at</w:t>
      </w:r>
      <w:r w:rsidRPr="00E34EE9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E34EE9">
        <w:rPr>
          <w:rFonts w:asciiTheme="minorHAnsi" w:hAnsiTheme="minorHAnsi" w:cstheme="minorHAnsi"/>
          <w:b/>
          <w:sz w:val="22"/>
          <w:szCs w:val="22"/>
        </w:rPr>
        <w:t>on</w:t>
      </w:r>
      <w:r w:rsidRPr="00E34EE9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E34EE9">
        <w:rPr>
          <w:rFonts w:asciiTheme="minorHAnsi" w:hAnsiTheme="minorHAnsi" w:cstheme="minorHAnsi"/>
          <w:b/>
          <w:sz w:val="22"/>
          <w:szCs w:val="22"/>
        </w:rPr>
        <w:t>n</w:t>
      </w:r>
      <w:r w:rsidRPr="00E34EE9">
        <w:rPr>
          <w:rFonts w:asciiTheme="minorHAnsi" w:hAnsiTheme="minorHAnsi" w:cstheme="minorHAnsi"/>
          <w:b/>
          <w:spacing w:val="-1"/>
          <w:sz w:val="22"/>
          <w:szCs w:val="22"/>
        </w:rPr>
        <w:t xml:space="preserve"> S</w:t>
      </w:r>
      <w:r w:rsidRPr="00E34EE9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E34EE9">
        <w:rPr>
          <w:rFonts w:asciiTheme="minorHAnsi" w:hAnsiTheme="minorHAnsi" w:cstheme="minorHAnsi"/>
          <w:b/>
          <w:spacing w:val="2"/>
          <w:sz w:val="22"/>
          <w:szCs w:val="22"/>
        </w:rPr>
        <w:t>h</w:t>
      </w:r>
      <w:r w:rsidRPr="00E34EE9">
        <w:rPr>
          <w:rFonts w:asciiTheme="minorHAnsi" w:hAnsiTheme="minorHAnsi" w:cstheme="minorHAnsi"/>
          <w:b/>
          <w:sz w:val="22"/>
          <w:szCs w:val="22"/>
        </w:rPr>
        <w:t>o</w:t>
      </w:r>
      <w:r w:rsidRPr="00E34EE9">
        <w:rPr>
          <w:rFonts w:asciiTheme="minorHAnsi" w:hAnsiTheme="minorHAnsi" w:cstheme="minorHAnsi"/>
          <w:b/>
          <w:spacing w:val="-4"/>
          <w:sz w:val="22"/>
          <w:szCs w:val="22"/>
        </w:rPr>
        <w:t>o</w:t>
      </w:r>
      <w:r w:rsidRPr="00E34EE9">
        <w:rPr>
          <w:rFonts w:asciiTheme="minorHAnsi" w:hAnsiTheme="minorHAnsi" w:cstheme="minorHAnsi"/>
          <w:b/>
          <w:sz w:val="22"/>
          <w:szCs w:val="22"/>
        </w:rPr>
        <w:t>l</w:t>
      </w:r>
      <w:r w:rsidRPr="00E34EE9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b/>
          <w:spacing w:val="2"/>
          <w:sz w:val="22"/>
          <w:szCs w:val="22"/>
        </w:rPr>
        <w:t>C</w:t>
      </w:r>
      <w:r w:rsidRPr="00E34EE9">
        <w:rPr>
          <w:rFonts w:asciiTheme="minorHAnsi" w:hAnsiTheme="minorHAnsi" w:cstheme="minorHAnsi"/>
          <w:b/>
          <w:spacing w:val="-4"/>
          <w:sz w:val="22"/>
          <w:szCs w:val="22"/>
        </w:rPr>
        <w:t>o</w:t>
      </w:r>
      <w:r w:rsidRPr="00E34EE9">
        <w:rPr>
          <w:rFonts w:asciiTheme="minorHAnsi" w:hAnsiTheme="minorHAnsi" w:cstheme="minorHAnsi"/>
          <w:b/>
          <w:spacing w:val="2"/>
          <w:sz w:val="22"/>
          <w:szCs w:val="22"/>
        </w:rPr>
        <w:t>u</w:t>
      </w:r>
      <w:r w:rsidRPr="00E34EE9">
        <w:rPr>
          <w:rFonts w:asciiTheme="minorHAnsi" w:hAnsiTheme="minorHAnsi" w:cstheme="minorHAnsi"/>
          <w:b/>
          <w:spacing w:val="-1"/>
          <w:sz w:val="22"/>
          <w:szCs w:val="22"/>
        </w:rPr>
        <w:t>ns</w:t>
      </w:r>
      <w:r w:rsidRPr="00E34EE9">
        <w:rPr>
          <w:rFonts w:asciiTheme="minorHAnsi" w:hAnsiTheme="minorHAnsi" w:cstheme="minorHAnsi"/>
          <w:b/>
          <w:spacing w:val="1"/>
          <w:sz w:val="22"/>
          <w:szCs w:val="22"/>
        </w:rPr>
        <w:t>el</w:t>
      </w:r>
      <w:r w:rsidRPr="00E34EE9">
        <w:rPr>
          <w:rFonts w:asciiTheme="minorHAnsi" w:hAnsiTheme="minorHAnsi" w:cstheme="minorHAnsi"/>
          <w:b/>
          <w:spacing w:val="7"/>
          <w:sz w:val="22"/>
          <w:szCs w:val="22"/>
        </w:rPr>
        <w:t>i</w:t>
      </w:r>
      <w:r w:rsidRPr="00E34EE9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E34EE9">
        <w:rPr>
          <w:rFonts w:asciiTheme="minorHAnsi" w:hAnsiTheme="minorHAnsi" w:cstheme="minorHAnsi"/>
          <w:b/>
          <w:sz w:val="22"/>
          <w:szCs w:val="22"/>
        </w:rPr>
        <w:t>g (</w:t>
      </w:r>
      <w:r w:rsidRPr="00E34EE9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b/>
          <w:spacing w:val="1"/>
          <w:sz w:val="22"/>
          <w:szCs w:val="22"/>
        </w:rPr>
        <w:t>ec</w:t>
      </w:r>
      <w:r w:rsidRPr="00E34EE9">
        <w:rPr>
          <w:rFonts w:asciiTheme="minorHAnsi" w:hAnsiTheme="minorHAnsi" w:cstheme="minorHAnsi"/>
          <w:b/>
          <w:spacing w:val="-4"/>
          <w:sz w:val="22"/>
          <w:szCs w:val="22"/>
        </w:rPr>
        <w:t>o</w:t>
      </w:r>
      <w:r w:rsidRPr="00E34EE9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E34EE9">
        <w:rPr>
          <w:rFonts w:asciiTheme="minorHAnsi" w:hAnsiTheme="minorHAnsi" w:cstheme="minorHAnsi"/>
          <w:b/>
          <w:spacing w:val="-2"/>
          <w:sz w:val="22"/>
          <w:szCs w:val="22"/>
        </w:rPr>
        <w:t>d</w:t>
      </w:r>
      <w:r w:rsidRPr="00E34EE9">
        <w:rPr>
          <w:rFonts w:asciiTheme="minorHAnsi" w:hAnsiTheme="minorHAnsi" w:cstheme="minorHAnsi"/>
          <w:b/>
          <w:sz w:val="22"/>
          <w:szCs w:val="22"/>
        </w:rPr>
        <w:t>a</w:t>
      </w:r>
      <w:r w:rsidRPr="00E34EE9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E34EE9">
        <w:rPr>
          <w:rFonts w:asciiTheme="minorHAnsi" w:hAnsiTheme="minorHAnsi" w:cstheme="minorHAnsi"/>
          <w:b/>
          <w:sz w:val="22"/>
          <w:szCs w:val="22"/>
        </w:rPr>
        <w:t>y</w:t>
      </w:r>
      <w:r w:rsidRPr="00E34EE9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E34EE9">
        <w:rPr>
          <w:rFonts w:asciiTheme="minorHAnsi" w:hAnsiTheme="minorHAnsi" w:cstheme="minorHAnsi"/>
          <w:b/>
          <w:spacing w:val="1"/>
          <w:sz w:val="22"/>
          <w:szCs w:val="22"/>
        </w:rPr>
        <w:t>er</w:t>
      </w:r>
      <w:r w:rsidRPr="00E34EE9">
        <w:rPr>
          <w:rFonts w:asciiTheme="minorHAnsi" w:hAnsiTheme="minorHAnsi" w:cstheme="minorHAnsi"/>
          <w:b/>
          <w:sz w:val="22"/>
          <w:szCs w:val="22"/>
        </w:rPr>
        <w:t>t</w:t>
      </w:r>
      <w:r w:rsidRPr="00E34EE9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E34EE9">
        <w:rPr>
          <w:rFonts w:asciiTheme="minorHAnsi" w:hAnsiTheme="minorHAnsi" w:cstheme="minorHAnsi"/>
          <w:b/>
          <w:spacing w:val="-4"/>
          <w:sz w:val="22"/>
          <w:szCs w:val="22"/>
        </w:rPr>
        <w:t>f</w:t>
      </w:r>
      <w:r w:rsidRPr="00E34EE9">
        <w:rPr>
          <w:rFonts w:asciiTheme="minorHAnsi" w:hAnsiTheme="minorHAnsi" w:cstheme="minorHAnsi"/>
          <w:b/>
          <w:spacing w:val="1"/>
          <w:sz w:val="22"/>
          <w:szCs w:val="22"/>
        </w:rPr>
        <w:t>ic</w:t>
      </w:r>
      <w:r w:rsidRPr="00E34EE9">
        <w:rPr>
          <w:rFonts w:asciiTheme="minorHAnsi" w:hAnsiTheme="minorHAnsi" w:cstheme="minorHAnsi"/>
          <w:b/>
          <w:sz w:val="22"/>
          <w:szCs w:val="22"/>
        </w:rPr>
        <w:t>at</w:t>
      </w:r>
      <w:r w:rsidRPr="00E34EE9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E34EE9">
        <w:rPr>
          <w:rFonts w:asciiTheme="minorHAnsi" w:hAnsiTheme="minorHAnsi" w:cstheme="minorHAnsi"/>
          <w:b/>
          <w:spacing w:val="-4"/>
          <w:sz w:val="22"/>
          <w:szCs w:val="22"/>
        </w:rPr>
        <w:t>o</w:t>
      </w:r>
      <w:r w:rsidRPr="00E34EE9">
        <w:rPr>
          <w:rFonts w:asciiTheme="minorHAnsi" w:hAnsiTheme="minorHAnsi" w:cstheme="minorHAnsi"/>
          <w:b/>
          <w:spacing w:val="-2"/>
          <w:sz w:val="22"/>
          <w:szCs w:val="22"/>
        </w:rPr>
        <w:t>n</w:t>
      </w:r>
      <w:r w:rsidRPr="00E34EE9">
        <w:rPr>
          <w:rFonts w:asciiTheme="minorHAnsi" w:hAnsiTheme="minorHAnsi" w:cstheme="minorHAnsi"/>
          <w:b/>
          <w:spacing w:val="4"/>
          <w:sz w:val="22"/>
          <w:szCs w:val="22"/>
        </w:rPr>
        <w:t>)</w:t>
      </w:r>
      <w:r w:rsidRPr="00E34EE9">
        <w:rPr>
          <w:rFonts w:asciiTheme="minorHAnsi" w:hAnsiTheme="minorHAnsi" w:cstheme="minorHAnsi"/>
          <w:sz w:val="22"/>
          <w:szCs w:val="22"/>
        </w:rPr>
        <w:t xml:space="preserve">,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E34EE9">
        <w:rPr>
          <w:rFonts w:asciiTheme="minorHAnsi" w:hAnsiTheme="minorHAnsi" w:cstheme="minorHAnsi"/>
          <w:spacing w:val="5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>y</w:t>
      </w:r>
      <w:r w:rsidRPr="00E34EE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z w:val="22"/>
          <w:szCs w:val="22"/>
        </w:rPr>
        <w:t>20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E34EE9">
        <w:rPr>
          <w:rFonts w:asciiTheme="minorHAnsi" w:hAnsiTheme="minorHAnsi" w:cstheme="minorHAnsi"/>
          <w:sz w:val="22"/>
          <w:szCs w:val="22"/>
        </w:rPr>
        <w:t xml:space="preserve">X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>: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z w:val="22"/>
          <w:szCs w:val="22"/>
        </w:rPr>
        <w:t>3.9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/</w:t>
      </w:r>
      <w:r w:rsidRPr="00E34EE9">
        <w:rPr>
          <w:rFonts w:asciiTheme="minorHAnsi" w:hAnsiTheme="minorHAnsi" w:cstheme="minorHAnsi"/>
          <w:sz w:val="22"/>
          <w:szCs w:val="22"/>
        </w:rPr>
        <w:t>4.0</w:t>
      </w:r>
    </w:p>
    <w:p w14:paraId="2DE6BDD7" w14:textId="77777777" w:rsidR="00A67B0D" w:rsidRPr="00E34EE9" w:rsidRDefault="002A431F" w:rsidP="00E34EE9">
      <w:pPr>
        <w:spacing w:before="5"/>
        <w:ind w:left="707" w:right="6805"/>
        <w:rPr>
          <w:rFonts w:asciiTheme="minorHAnsi" w:hAnsiTheme="minorHAnsi" w:cstheme="minorHAnsi"/>
          <w:sz w:val="22"/>
          <w:szCs w:val="22"/>
        </w:rPr>
      </w:pPr>
      <w:r w:rsidRPr="00E34EE9">
        <w:rPr>
          <w:rFonts w:asciiTheme="minorHAnsi" w:hAnsiTheme="minorHAnsi" w:cstheme="minorHAnsi"/>
          <w:b/>
          <w:sz w:val="22"/>
          <w:szCs w:val="22"/>
        </w:rPr>
        <w:t>Ba</w:t>
      </w:r>
      <w:r w:rsidRPr="00E34EE9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E34EE9">
        <w:rPr>
          <w:rFonts w:asciiTheme="minorHAnsi" w:hAnsiTheme="minorHAnsi" w:cstheme="minorHAnsi"/>
          <w:b/>
          <w:spacing w:val="-1"/>
          <w:sz w:val="22"/>
          <w:szCs w:val="22"/>
        </w:rPr>
        <w:t>h</w:t>
      </w:r>
      <w:r w:rsidRPr="00E34EE9">
        <w:rPr>
          <w:rFonts w:asciiTheme="minorHAnsi" w:hAnsiTheme="minorHAnsi" w:cstheme="minorHAnsi"/>
          <w:b/>
          <w:spacing w:val="1"/>
          <w:sz w:val="22"/>
          <w:szCs w:val="22"/>
        </w:rPr>
        <w:t>el</w:t>
      </w:r>
      <w:r w:rsidRPr="00E34EE9">
        <w:rPr>
          <w:rFonts w:asciiTheme="minorHAnsi" w:hAnsiTheme="minorHAnsi" w:cstheme="minorHAnsi"/>
          <w:b/>
          <w:spacing w:val="-4"/>
          <w:sz w:val="22"/>
          <w:szCs w:val="22"/>
        </w:rPr>
        <w:t>o</w:t>
      </w:r>
      <w:r w:rsidRPr="00E34EE9">
        <w:rPr>
          <w:rFonts w:asciiTheme="minorHAnsi" w:hAnsiTheme="minorHAnsi" w:cstheme="minorHAnsi"/>
          <w:b/>
          <w:sz w:val="22"/>
          <w:szCs w:val="22"/>
        </w:rPr>
        <w:t>r</w:t>
      </w:r>
      <w:r w:rsidRPr="00E34EE9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b/>
          <w:spacing w:val="-4"/>
          <w:sz w:val="22"/>
          <w:szCs w:val="22"/>
        </w:rPr>
        <w:t>o</w:t>
      </w:r>
      <w:r w:rsidRPr="00E34EE9">
        <w:rPr>
          <w:rFonts w:asciiTheme="minorHAnsi" w:hAnsiTheme="minorHAnsi" w:cstheme="minorHAnsi"/>
          <w:b/>
          <w:sz w:val="22"/>
          <w:szCs w:val="22"/>
        </w:rPr>
        <w:t xml:space="preserve">f </w:t>
      </w:r>
      <w:r w:rsidRPr="00E34EE9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E34EE9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E34EE9">
        <w:rPr>
          <w:rFonts w:asciiTheme="minorHAnsi" w:hAnsiTheme="minorHAnsi" w:cstheme="minorHAnsi"/>
          <w:b/>
          <w:sz w:val="22"/>
          <w:szCs w:val="22"/>
        </w:rPr>
        <w:t>ts</w:t>
      </w:r>
      <w:r w:rsidRPr="00E34EE9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E34EE9">
        <w:rPr>
          <w:rFonts w:asciiTheme="minorHAnsi" w:hAnsiTheme="minorHAnsi" w:cstheme="minorHAnsi"/>
          <w:b/>
          <w:sz w:val="22"/>
          <w:szCs w:val="22"/>
        </w:rPr>
        <w:t>n</w:t>
      </w:r>
      <w:r w:rsidRPr="00E34EE9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E34EE9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b/>
          <w:spacing w:val="4"/>
          <w:sz w:val="22"/>
          <w:szCs w:val="22"/>
        </w:rPr>
        <w:t>y</w:t>
      </w:r>
      <w:r w:rsidRPr="00E34EE9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E34EE9">
        <w:rPr>
          <w:rFonts w:asciiTheme="minorHAnsi" w:hAnsiTheme="minorHAnsi" w:cstheme="minorHAnsi"/>
          <w:b/>
          <w:spacing w:val="-1"/>
          <w:sz w:val="22"/>
          <w:szCs w:val="22"/>
        </w:rPr>
        <w:t>h</w:t>
      </w:r>
      <w:r w:rsidRPr="00E34EE9">
        <w:rPr>
          <w:rFonts w:asciiTheme="minorHAnsi" w:hAnsiTheme="minorHAnsi" w:cstheme="minorHAnsi"/>
          <w:b/>
          <w:spacing w:val="-4"/>
          <w:sz w:val="22"/>
          <w:szCs w:val="22"/>
        </w:rPr>
        <w:t>o</w:t>
      </w:r>
      <w:r w:rsidRPr="00E34EE9">
        <w:rPr>
          <w:rFonts w:asciiTheme="minorHAnsi" w:hAnsiTheme="minorHAnsi" w:cstheme="minorHAnsi"/>
          <w:b/>
          <w:spacing w:val="5"/>
          <w:sz w:val="22"/>
          <w:szCs w:val="22"/>
        </w:rPr>
        <w:t>l</w:t>
      </w:r>
      <w:r w:rsidRPr="00E34EE9">
        <w:rPr>
          <w:rFonts w:asciiTheme="minorHAnsi" w:hAnsiTheme="minorHAnsi" w:cstheme="minorHAnsi"/>
          <w:b/>
          <w:spacing w:val="-4"/>
          <w:sz w:val="22"/>
          <w:szCs w:val="22"/>
        </w:rPr>
        <w:t>o</w:t>
      </w:r>
      <w:r w:rsidRPr="00E34EE9">
        <w:rPr>
          <w:rFonts w:asciiTheme="minorHAnsi" w:hAnsiTheme="minorHAnsi" w:cstheme="minorHAnsi"/>
          <w:b/>
          <w:sz w:val="22"/>
          <w:szCs w:val="22"/>
        </w:rPr>
        <w:t>g</w:t>
      </w:r>
      <w:r w:rsidRPr="00E34EE9">
        <w:rPr>
          <w:rFonts w:asciiTheme="minorHAnsi" w:hAnsiTheme="minorHAnsi" w:cstheme="minorHAnsi"/>
          <w:b/>
          <w:spacing w:val="8"/>
          <w:sz w:val="22"/>
          <w:szCs w:val="22"/>
        </w:rPr>
        <w:t>y</w:t>
      </w:r>
      <w:r w:rsidRPr="00E34EE9">
        <w:rPr>
          <w:rFonts w:asciiTheme="minorHAnsi" w:hAnsiTheme="minorHAnsi" w:cstheme="minorHAnsi"/>
          <w:sz w:val="22"/>
          <w:szCs w:val="22"/>
        </w:rPr>
        <w:t xml:space="preserve">,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E34EE9">
        <w:rPr>
          <w:rFonts w:asciiTheme="minorHAnsi" w:hAnsiTheme="minorHAnsi" w:cstheme="minorHAnsi"/>
          <w:spacing w:val="5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>y</w:t>
      </w:r>
      <w:r w:rsidRPr="00E34EE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z w:val="22"/>
          <w:szCs w:val="22"/>
        </w:rPr>
        <w:t>2</w:t>
      </w:r>
      <w:r w:rsidRPr="00E34EE9">
        <w:rPr>
          <w:rFonts w:asciiTheme="minorHAnsi" w:hAnsiTheme="minorHAnsi" w:cstheme="minorHAnsi"/>
          <w:spacing w:val="4"/>
          <w:sz w:val="22"/>
          <w:szCs w:val="22"/>
        </w:rPr>
        <w:t>0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E34EE9">
        <w:rPr>
          <w:rFonts w:asciiTheme="minorHAnsi" w:hAnsiTheme="minorHAnsi" w:cstheme="minorHAnsi"/>
          <w:sz w:val="22"/>
          <w:szCs w:val="22"/>
        </w:rPr>
        <w:t xml:space="preserve">X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>: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z w:val="22"/>
          <w:szCs w:val="22"/>
        </w:rPr>
        <w:t>3.8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/</w:t>
      </w:r>
      <w:r w:rsidRPr="00E34EE9">
        <w:rPr>
          <w:rFonts w:asciiTheme="minorHAnsi" w:hAnsiTheme="minorHAnsi" w:cstheme="minorHAnsi"/>
          <w:sz w:val="22"/>
          <w:szCs w:val="22"/>
        </w:rPr>
        <w:t xml:space="preserve">4.0             </w:t>
      </w:r>
      <w:r w:rsidRPr="00E34EE9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ea</w:t>
      </w:r>
      <w:r w:rsidRPr="00E34EE9">
        <w:rPr>
          <w:rFonts w:asciiTheme="minorHAnsi" w:hAnsiTheme="minorHAnsi" w:cstheme="minorHAnsi"/>
          <w:sz w:val="22"/>
          <w:szCs w:val="22"/>
        </w:rPr>
        <w:t>n’s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11"/>
          <w:sz w:val="22"/>
          <w:szCs w:val="22"/>
        </w:rPr>
        <w:t>L</w:t>
      </w:r>
      <w:r w:rsidRPr="00E34EE9">
        <w:rPr>
          <w:rFonts w:asciiTheme="minorHAnsi" w:hAnsiTheme="minorHAnsi" w:cstheme="minorHAnsi"/>
          <w:spacing w:val="5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 xml:space="preserve"> al</w:t>
      </w:r>
      <w:r w:rsidRPr="00E34EE9">
        <w:rPr>
          <w:rFonts w:asciiTheme="minorHAnsi" w:hAnsiTheme="minorHAnsi" w:cstheme="minorHAnsi"/>
          <w:sz w:val="22"/>
          <w:szCs w:val="22"/>
        </w:rPr>
        <w:t>l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eme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rs</w:t>
      </w:r>
    </w:p>
    <w:p w14:paraId="080DB328" w14:textId="77777777" w:rsidR="00A67B0D" w:rsidRPr="00E34EE9" w:rsidRDefault="002A431F" w:rsidP="00E34EE9">
      <w:pPr>
        <w:spacing w:before="43"/>
        <w:ind w:left="707" w:right="7634"/>
        <w:rPr>
          <w:rFonts w:asciiTheme="minorHAnsi" w:hAnsiTheme="minorHAnsi" w:cstheme="minorHAnsi"/>
          <w:sz w:val="22"/>
          <w:szCs w:val="22"/>
        </w:rPr>
      </w:pPr>
      <w:r w:rsidRPr="00E34EE9">
        <w:rPr>
          <w:rFonts w:asciiTheme="minorHAnsi" w:hAnsiTheme="minorHAnsi" w:cstheme="minorHAnsi"/>
          <w:b/>
          <w:spacing w:val="-1"/>
          <w:sz w:val="22"/>
          <w:szCs w:val="22"/>
        </w:rPr>
        <w:t>IN</w:t>
      </w:r>
      <w:r w:rsidRPr="00E34EE9">
        <w:rPr>
          <w:rFonts w:asciiTheme="minorHAnsi" w:hAnsiTheme="minorHAnsi" w:cstheme="minorHAnsi"/>
          <w:b/>
          <w:sz w:val="22"/>
          <w:szCs w:val="22"/>
        </w:rPr>
        <w:t>TE</w:t>
      </w:r>
      <w:r w:rsidRPr="00E34EE9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E34EE9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E34EE9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E34EE9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b/>
          <w:sz w:val="22"/>
          <w:szCs w:val="22"/>
        </w:rPr>
        <w:t>P</w:t>
      </w:r>
      <w:r w:rsidRPr="00E34EE9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b/>
          <w:sz w:val="22"/>
          <w:szCs w:val="22"/>
        </w:rPr>
        <w:t>E</w:t>
      </w:r>
      <w:r w:rsidRPr="00E34EE9">
        <w:rPr>
          <w:rFonts w:asciiTheme="minorHAnsi" w:hAnsiTheme="minorHAnsi" w:cstheme="minorHAnsi"/>
          <w:b/>
          <w:spacing w:val="-1"/>
          <w:sz w:val="22"/>
          <w:szCs w:val="22"/>
        </w:rPr>
        <w:t>X</w:t>
      </w:r>
      <w:r w:rsidRPr="00E34EE9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E34EE9">
        <w:rPr>
          <w:rFonts w:asciiTheme="minorHAnsi" w:hAnsiTheme="minorHAnsi" w:cstheme="minorHAnsi"/>
          <w:b/>
          <w:sz w:val="22"/>
          <w:szCs w:val="22"/>
        </w:rPr>
        <w:t>E</w:t>
      </w:r>
      <w:r w:rsidRPr="00E34EE9">
        <w:rPr>
          <w:rFonts w:asciiTheme="minorHAnsi" w:hAnsiTheme="minorHAnsi" w:cstheme="minorHAnsi"/>
          <w:b/>
          <w:spacing w:val="-1"/>
          <w:sz w:val="22"/>
          <w:szCs w:val="22"/>
        </w:rPr>
        <w:t>RI</w:t>
      </w:r>
      <w:r w:rsidRPr="00E34EE9">
        <w:rPr>
          <w:rFonts w:asciiTheme="minorHAnsi" w:hAnsiTheme="minorHAnsi" w:cstheme="minorHAnsi"/>
          <w:b/>
          <w:sz w:val="22"/>
          <w:szCs w:val="22"/>
        </w:rPr>
        <w:t>E</w:t>
      </w:r>
      <w:r w:rsidRPr="00E34EE9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E34EE9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E34EE9">
        <w:rPr>
          <w:rFonts w:asciiTheme="minorHAnsi" w:hAnsiTheme="minorHAnsi" w:cstheme="minorHAnsi"/>
          <w:b/>
          <w:sz w:val="22"/>
          <w:szCs w:val="22"/>
        </w:rPr>
        <w:t xml:space="preserve">E </w:t>
      </w:r>
      <w:r w:rsidRPr="00E34EE9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E34EE9">
        <w:rPr>
          <w:rFonts w:asciiTheme="minorHAnsi" w:hAnsiTheme="minorHAnsi" w:cstheme="minorHAnsi"/>
          <w:b/>
          <w:spacing w:val="-1"/>
          <w:sz w:val="22"/>
          <w:szCs w:val="22"/>
        </w:rPr>
        <w:t>h</w:t>
      </w:r>
      <w:r w:rsidRPr="00E34EE9">
        <w:rPr>
          <w:rFonts w:asciiTheme="minorHAnsi" w:hAnsiTheme="minorHAnsi" w:cstheme="minorHAnsi"/>
          <w:b/>
          <w:sz w:val="22"/>
          <w:szCs w:val="22"/>
        </w:rPr>
        <w:t>o</w:t>
      </w:r>
      <w:r w:rsidRPr="00E34EE9">
        <w:rPr>
          <w:rFonts w:asciiTheme="minorHAnsi" w:hAnsiTheme="minorHAnsi" w:cstheme="minorHAnsi"/>
          <w:b/>
          <w:spacing w:val="-4"/>
          <w:sz w:val="22"/>
          <w:szCs w:val="22"/>
        </w:rPr>
        <w:t>o</w:t>
      </w:r>
      <w:r w:rsidRPr="00E34EE9">
        <w:rPr>
          <w:rFonts w:asciiTheme="minorHAnsi" w:hAnsiTheme="minorHAnsi" w:cstheme="minorHAnsi"/>
          <w:b/>
          <w:sz w:val="22"/>
          <w:szCs w:val="22"/>
        </w:rPr>
        <w:t>l</w:t>
      </w:r>
      <w:r w:rsidRPr="00E34EE9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b/>
          <w:spacing w:val="2"/>
          <w:sz w:val="22"/>
          <w:szCs w:val="22"/>
        </w:rPr>
        <w:t>C</w:t>
      </w:r>
      <w:r w:rsidRPr="00E34EE9">
        <w:rPr>
          <w:rFonts w:asciiTheme="minorHAnsi" w:hAnsiTheme="minorHAnsi" w:cstheme="minorHAnsi"/>
          <w:b/>
          <w:sz w:val="22"/>
          <w:szCs w:val="22"/>
        </w:rPr>
        <w:t>o</w:t>
      </w:r>
      <w:r w:rsidRPr="00E34EE9">
        <w:rPr>
          <w:rFonts w:asciiTheme="minorHAnsi" w:hAnsiTheme="minorHAnsi" w:cstheme="minorHAnsi"/>
          <w:b/>
          <w:spacing w:val="-1"/>
          <w:sz w:val="22"/>
          <w:szCs w:val="22"/>
        </w:rPr>
        <w:t>uns</w:t>
      </w:r>
      <w:r w:rsidRPr="00E34EE9">
        <w:rPr>
          <w:rFonts w:asciiTheme="minorHAnsi" w:hAnsiTheme="minorHAnsi" w:cstheme="minorHAnsi"/>
          <w:b/>
          <w:spacing w:val="1"/>
          <w:sz w:val="22"/>
          <w:szCs w:val="22"/>
        </w:rPr>
        <w:t>eli</w:t>
      </w:r>
      <w:r w:rsidRPr="00E34EE9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E34EE9">
        <w:rPr>
          <w:rFonts w:asciiTheme="minorHAnsi" w:hAnsiTheme="minorHAnsi" w:cstheme="minorHAnsi"/>
          <w:b/>
          <w:sz w:val="22"/>
          <w:szCs w:val="22"/>
        </w:rPr>
        <w:t xml:space="preserve">g </w:t>
      </w:r>
      <w:r w:rsidRPr="00E34EE9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E34EE9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E34EE9">
        <w:rPr>
          <w:rFonts w:asciiTheme="minorHAnsi" w:hAnsiTheme="minorHAnsi" w:cstheme="minorHAnsi"/>
          <w:b/>
          <w:sz w:val="22"/>
          <w:szCs w:val="22"/>
        </w:rPr>
        <w:t>t</w:t>
      </w:r>
      <w:r w:rsidRPr="00E34EE9">
        <w:rPr>
          <w:rFonts w:asciiTheme="minorHAnsi" w:hAnsiTheme="minorHAnsi" w:cstheme="minorHAnsi"/>
          <w:b/>
          <w:spacing w:val="1"/>
          <w:sz w:val="22"/>
          <w:szCs w:val="22"/>
        </w:rPr>
        <w:t>er</w:t>
      </w:r>
      <w:r w:rsidRPr="00E34EE9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E34EE9">
        <w:rPr>
          <w:rFonts w:asciiTheme="minorHAnsi" w:hAnsiTheme="minorHAnsi" w:cstheme="minorHAnsi"/>
          <w:sz w:val="22"/>
          <w:szCs w:val="22"/>
        </w:rPr>
        <w:t>,</w:t>
      </w:r>
      <w:r w:rsidRPr="00E34EE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9"/>
          <w:sz w:val="22"/>
          <w:szCs w:val="22"/>
        </w:rPr>
        <w:t>F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al</w:t>
      </w:r>
      <w:r w:rsidRPr="00E34EE9">
        <w:rPr>
          <w:rFonts w:asciiTheme="minorHAnsi" w:hAnsiTheme="minorHAnsi" w:cstheme="minorHAnsi"/>
          <w:sz w:val="22"/>
          <w:szCs w:val="22"/>
        </w:rPr>
        <w:t>l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z w:val="22"/>
          <w:szCs w:val="22"/>
        </w:rPr>
        <w:t>20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E34EE9">
        <w:rPr>
          <w:rFonts w:asciiTheme="minorHAnsi" w:hAnsiTheme="minorHAnsi" w:cstheme="minorHAnsi"/>
          <w:sz w:val="22"/>
          <w:szCs w:val="22"/>
        </w:rPr>
        <w:t>X</w:t>
      </w:r>
    </w:p>
    <w:p w14:paraId="109EB50A" w14:textId="77777777" w:rsidR="00A67B0D" w:rsidRPr="00E34EE9" w:rsidRDefault="002A431F" w:rsidP="00E34EE9">
      <w:pPr>
        <w:ind w:left="707"/>
        <w:rPr>
          <w:rFonts w:asciiTheme="minorHAnsi" w:hAnsiTheme="minorHAnsi" w:cstheme="minorHAnsi"/>
          <w:sz w:val="22"/>
          <w:szCs w:val="22"/>
        </w:rPr>
      </w:pPr>
      <w:r w:rsidRPr="00E34EE9">
        <w:rPr>
          <w:rFonts w:asciiTheme="minorHAnsi" w:hAnsiTheme="minorHAnsi" w:cstheme="minorHAnsi"/>
          <w:spacing w:val="1"/>
          <w:sz w:val="22"/>
          <w:szCs w:val="22"/>
        </w:rPr>
        <w:t>Ea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te</w:t>
      </w:r>
      <w:r w:rsidRPr="00E34EE9">
        <w:rPr>
          <w:rFonts w:asciiTheme="minorHAnsi" w:hAnsiTheme="minorHAnsi" w:cstheme="minorHAnsi"/>
          <w:sz w:val="22"/>
          <w:szCs w:val="22"/>
        </w:rPr>
        <w:t xml:space="preserve">rn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E34EE9">
        <w:rPr>
          <w:rFonts w:asciiTheme="minorHAnsi" w:hAnsiTheme="minorHAnsi" w:cstheme="minorHAnsi"/>
          <w:sz w:val="22"/>
          <w:szCs w:val="22"/>
        </w:rPr>
        <w:t xml:space="preserve">ork </w:t>
      </w:r>
      <w:r w:rsidRPr="00E34EE9">
        <w:rPr>
          <w:rFonts w:asciiTheme="minorHAnsi" w:hAnsiTheme="minorHAnsi" w:cstheme="minorHAnsi"/>
          <w:spacing w:val="-5"/>
          <w:sz w:val="22"/>
          <w:szCs w:val="22"/>
        </w:rPr>
        <w:t>H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E34EE9">
        <w:rPr>
          <w:rFonts w:asciiTheme="minorHAnsi" w:hAnsiTheme="minorHAnsi" w:cstheme="minorHAnsi"/>
          <w:sz w:val="22"/>
          <w:szCs w:val="22"/>
        </w:rPr>
        <w:t>h</w:t>
      </w:r>
      <w:r w:rsidRPr="00E34EE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34EE9">
        <w:rPr>
          <w:rFonts w:asciiTheme="minorHAnsi" w:hAnsiTheme="minorHAnsi" w:cstheme="minorHAnsi"/>
          <w:sz w:val="22"/>
          <w:szCs w:val="22"/>
        </w:rPr>
        <w:t>hoo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EE9">
        <w:rPr>
          <w:rFonts w:asciiTheme="minorHAnsi" w:hAnsiTheme="minorHAnsi" w:cstheme="minorHAnsi"/>
          <w:sz w:val="22"/>
          <w:szCs w:val="22"/>
        </w:rPr>
        <w:t xml:space="preserve">,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Ea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te</w:t>
      </w:r>
      <w:r w:rsidRPr="00E34EE9">
        <w:rPr>
          <w:rFonts w:asciiTheme="minorHAnsi" w:hAnsiTheme="minorHAnsi" w:cstheme="minorHAnsi"/>
          <w:sz w:val="22"/>
          <w:szCs w:val="22"/>
        </w:rPr>
        <w:t xml:space="preserve">rn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E34EE9">
        <w:rPr>
          <w:rFonts w:asciiTheme="minorHAnsi" w:hAnsiTheme="minorHAnsi" w:cstheme="minorHAnsi"/>
          <w:sz w:val="22"/>
          <w:szCs w:val="22"/>
        </w:rPr>
        <w:t>ork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34EE9">
        <w:rPr>
          <w:rFonts w:asciiTheme="minorHAnsi" w:hAnsiTheme="minorHAnsi" w:cstheme="minorHAnsi"/>
          <w:sz w:val="22"/>
          <w:szCs w:val="22"/>
        </w:rPr>
        <w:t>hool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EE9">
        <w:rPr>
          <w:rFonts w:asciiTheme="minorHAnsi" w:hAnsiTheme="minorHAnsi" w:cstheme="minorHAnsi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ict</w:t>
      </w:r>
      <w:r w:rsidRPr="00E34EE9">
        <w:rPr>
          <w:rFonts w:asciiTheme="minorHAnsi" w:hAnsiTheme="minorHAnsi" w:cstheme="minorHAnsi"/>
          <w:sz w:val="22"/>
          <w:szCs w:val="22"/>
        </w:rPr>
        <w:t xml:space="preserve">,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E34EE9">
        <w:rPr>
          <w:rFonts w:asciiTheme="minorHAnsi" w:hAnsiTheme="minorHAnsi" w:cstheme="minorHAnsi"/>
          <w:sz w:val="22"/>
          <w:szCs w:val="22"/>
        </w:rPr>
        <w:t xml:space="preserve">ork, </w:t>
      </w:r>
      <w:r w:rsidRPr="00E34EE9">
        <w:rPr>
          <w:rFonts w:asciiTheme="minorHAnsi" w:hAnsiTheme="minorHAnsi" w:cstheme="minorHAnsi"/>
          <w:spacing w:val="6"/>
          <w:sz w:val="22"/>
          <w:szCs w:val="22"/>
        </w:rPr>
        <w:t>P</w:t>
      </w:r>
      <w:r w:rsidRPr="00E34EE9">
        <w:rPr>
          <w:rFonts w:asciiTheme="minorHAnsi" w:hAnsiTheme="minorHAnsi" w:cstheme="minorHAnsi"/>
          <w:sz w:val="22"/>
          <w:szCs w:val="22"/>
        </w:rPr>
        <w:t>A</w:t>
      </w:r>
    </w:p>
    <w:p w14:paraId="3393FA41" w14:textId="77777777" w:rsidR="00A67B0D" w:rsidRPr="00E34EE9" w:rsidRDefault="002A431F" w:rsidP="00E34EE9">
      <w:pPr>
        <w:tabs>
          <w:tab w:val="left" w:pos="1420"/>
        </w:tabs>
        <w:spacing w:before="40"/>
        <w:ind w:left="1428" w:right="823" w:hanging="360"/>
        <w:rPr>
          <w:rFonts w:asciiTheme="minorHAnsi" w:hAnsiTheme="minorHAnsi" w:cstheme="minorHAnsi"/>
          <w:sz w:val="22"/>
          <w:szCs w:val="22"/>
        </w:rPr>
      </w:pPr>
      <w:r w:rsidRPr="00E34EE9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E34EE9">
        <w:rPr>
          <w:rFonts w:asciiTheme="minorHAnsi" w:eastAsia="Segoe MDL2 Assets" w:hAnsiTheme="minorHAnsi" w:cstheme="minorHAnsi"/>
          <w:sz w:val="22"/>
          <w:szCs w:val="22"/>
        </w:rPr>
        <w:tab/>
      </w:r>
      <w:r w:rsidRPr="00E34EE9">
        <w:rPr>
          <w:rFonts w:asciiTheme="minorHAnsi" w:hAnsiTheme="minorHAnsi" w:cstheme="minorHAnsi"/>
          <w:sz w:val="22"/>
          <w:szCs w:val="22"/>
        </w:rPr>
        <w:t>Coun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ele</w:t>
      </w:r>
      <w:r w:rsidRPr="00E34EE9">
        <w:rPr>
          <w:rFonts w:asciiTheme="minorHAnsi" w:hAnsiTheme="minorHAnsi" w:cstheme="minorHAnsi"/>
          <w:sz w:val="22"/>
          <w:szCs w:val="22"/>
        </w:rPr>
        <w:t xml:space="preserve">d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EE9">
        <w:rPr>
          <w:rFonts w:asciiTheme="minorHAnsi" w:hAnsiTheme="minorHAnsi" w:cstheme="minorHAnsi"/>
          <w:sz w:val="22"/>
          <w:szCs w:val="22"/>
        </w:rPr>
        <w:t>ud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EE9">
        <w:rPr>
          <w:rFonts w:asciiTheme="minorHAnsi" w:hAnsiTheme="minorHAnsi" w:cstheme="minorHAnsi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EE9">
        <w:rPr>
          <w:rFonts w:asciiTheme="minorHAnsi" w:hAnsiTheme="minorHAnsi" w:cstheme="minorHAnsi"/>
          <w:sz w:val="22"/>
          <w:szCs w:val="22"/>
        </w:rPr>
        <w:t xml:space="preserve">n 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E34EE9">
        <w:rPr>
          <w:rFonts w:asciiTheme="minorHAnsi" w:hAnsiTheme="minorHAnsi" w:cstheme="minorHAnsi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z w:val="22"/>
          <w:szCs w:val="22"/>
        </w:rPr>
        <w:t xml:space="preserve">9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EE9">
        <w:rPr>
          <w:rFonts w:asciiTheme="minorHAnsi" w:hAnsiTheme="minorHAnsi" w:cstheme="minorHAnsi"/>
          <w:sz w:val="22"/>
          <w:szCs w:val="22"/>
        </w:rPr>
        <w:t>hrou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E34EE9">
        <w:rPr>
          <w:rFonts w:asciiTheme="minorHAnsi" w:hAnsiTheme="minorHAnsi" w:cstheme="minorHAnsi"/>
          <w:sz w:val="22"/>
          <w:szCs w:val="22"/>
        </w:rPr>
        <w:t>h 12, u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EE9">
        <w:rPr>
          <w:rFonts w:asciiTheme="minorHAnsi" w:hAnsiTheme="minorHAnsi" w:cstheme="minorHAnsi"/>
          <w:sz w:val="22"/>
          <w:szCs w:val="22"/>
        </w:rPr>
        <w:t>ng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EE9">
        <w:rPr>
          <w:rFonts w:asciiTheme="minorHAnsi" w:hAnsiTheme="minorHAnsi" w:cstheme="minorHAnsi"/>
          <w:sz w:val="22"/>
          <w:szCs w:val="22"/>
        </w:rPr>
        <w:t>u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E34EE9">
        <w:rPr>
          <w:rFonts w:asciiTheme="minorHAnsi" w:hAnsiTheme="minorHAnsi" w:cstheme="minorHAnsi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6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34EE9">
        <w:rPr>
          <w:rFonts w:asciiTheme="minorHAnsi" w:hAnsiTheme="minorHAnsi" w:cstheme="minorHAnsi"/>
          <w:sz w:val="22"/>
          <w:szCs w:val="22"/>
        </w:rPr>
        <w:t>fo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34EE9">
        <w:rPr>
          <w:rFonts w:asciiTheme="minorHAnsi" w:hAnsiTheme="minorHAnsi" w:cstheme="minorHAnsi"/>
          <w:sz w:val="22"/>
          <w:szCs w:val="22"/>
        </w:rPr>
        <w:t>u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 xml:space="preserve">d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>nd p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6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ce</w:t>
      </w:r>
      <w:r w:rsidRPr="00E34EE9">
        <w:rPr>
          <w:rFonts w:asciiTheme="minorHAnsi" w:hAnsiTheme="minorHAnsi" w:cstheme="minorHAnsi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te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 xml:space="preserve">d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>ppro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ac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h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sz w:val="22"/>
          <w:szCs w:val="22"/>
        </w:rPr>
        <w:t xml:space="preserve">,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EE9">
        <w:rPr>
          <w:rFonts w:asciiTheme="minorHAnsi" w:hAnsiTheme="minorHAnsi" w:cstheme="minorHAnsi"/>
          <w:sz w:val="22"/>
          <w:szCs w:val="22"/>
        </w:rPr>
        <w:t xml:space="preserve">o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>ddr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>nx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iet</w:t>
      </w:r>
      <w:r w:rsidRPr="00E34EE9">
        <w:rPr>
          <w:rFonts w:asciiTheme="minorHAnsi" w:hAnsiTheme="minorHAnsi" w:cstheme="minorHAnsi"/>
          <w:spacing w:val="-8"/>
          <w:sz w:val="22"/>
          <w:szCs w:val="22"/>
        </w:rPr>
        <w:t>y</w:t>
      </w:r>
      <w:r w:rsidRPr="00E34EE9">
        <w:rPr>
          <w:rFonts w:asciiTheme="minorHAnsi" w:hAnsiTheme="minorHAnsi" w:cstheme="minorHAnsi"/>
          <w:sz w:val="22"/>
          <w:szCs w:val="22"/>
        </w:rPr>
        <w:t xml:space="preserve">,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el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f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teem</w:t>
      </w:r>
      <w:r w:rsidRPr="00E34EE9">
        <w:rPr>
          <w:rFonts w:asciiTheme="minorHAnsi" w:hAnsiTheme="minorHAnsi" w:cstheme="minorHAnsi"/>
          <w:sz w:val="22"/>
          <w:szCs w:val="22"/>
        </w:rPr>
        <w:t xml:space="preserve">, poor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aca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EE9">
        <w:rPr>
          <w:rFonts w:asciiTheme="minorHAnsi" w:hAnsiTheme="minorHAnsi" w:cstheme="minorHAnsi"/>
          <w:sz w:val="22"/>
          <w:szCs w:val="22"/>
        </w:rPr>
        <w:t>c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z w:val="22"/>
          <w:szCs w:val="22"/>
        </w:rPr>
        <w:t>p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rfor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 xml:space="preserve">,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te</w:t>
      </w:r>
      <w:r w:rsidRPr="00E34EE9">
        <w:rPr>
          <w:rFonts w:asciiTheme="minorHAnsi" w:hAnsiTheme="minorHAnsi" w:cstheme="minorHAnsi"/>
          <w:sz w:val="22"/>
          <w:szCs w:val="22"/>
        </w:rPr>
        <w:t>nd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ce</w:t>
      </w:r>
      <w:r w:rsidRPr="00E34EE9">
        <w:rPr>
          <w:rFonts w:asciiTheme="minorHAnsi" w:hAnsiTheme="minorHAnsi" w:cstheme="minorHAnsi"/>
          <w:sz w:val="22"/>
          <w:szCs w:val="22"/>
        </w:rPr>
        <w:t xml:space="preserve">,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>nd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v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iet</w:t>
      </w:r>
      <w:r w:rsidRPr="00E34EE9">
        <w:rPr>
          <w:rFonts w:asciiTheme="minorHAnsi" w:hAnsiTheme="minorHAnsi" w:cstheme="minorHAnsi"/>
          <w:sz w:val="22"/>
          <w:szCs w:val="22"/>
        </w:rPr>
        <w:t>y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z w:val="22"/>
          <w:szCs w:val="22"/>
        </w:rPr>
        <w:t>of o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EE9">
        <w:rPr>
          <w:rFonts w:asciiTheme="minorHAnsi" w:hAnsiTheme="minorHAnsi" w:cstheme="minorHAnsi"/>
          <w:sz w:val="22"/>
          <w:szCs w:val="22"/>
        </w:rPr>
        <w:t>h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 xml:space="preserve">r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ss</w:t>
      </w:r>
      <w:r w:rsidRPr="00E34EE9">
        <w:rPr>
          <w:rFonts w:asciiTheme="minorHAnsi" w:hAnsiTheme="minorHAnsi" w:cstheme="minorHAnsi"/>
          <w:sz w:val="22"/>
          <w:szCs w:val="22"/>
        </w:rPr>
        <w:t>u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es</w:t>
      </w:r>
    </w:p>
    <w:p w14:paraId="4EF45D3D" w14:textId="77777777" w:rsidR="00A67B0D" w:rsidRPr="00E34EE9" w:rsidRDefault="002A431F" w:rsidP="00E34EE9">
      <w:pPr>
        <w:spacing w:before="4"/>
        <w:ind w:left="1068"/>
        <w:rPr>
          <w:rFonts w:asciiTheme="minorHAnsi" w:hAnsiTheme="minorHAnsi" w:cstheme="minorHAnsi"/>
          <w:sz w:val="22"/>
          <w:szCs w:val="22"/>
        </w:rPr>
      </w:pPr>
      <w:r w:rsidRPr="00E34EE9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E34EE9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4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v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 xml:space="preserve">d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EE9">
        <w:rPr>
          <w:rFonts w:asciiTheme="minorHAnsi" w:hAnsiTheme="minorHAnsi" w:cstheme="minorHAnsi"/>
          <w:sz w:val="22"/>
          <w:szCs w:val="22"/>
        </w:rPr>
        <w:t>ud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EE9">
        <w:rPr>
          <w:rFonts w:asciiTheme="minorHAnsi" w:hAnsiTheme="minorHAnsi" w:cstheme="minorHAnsi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E34EE9">
        <w:rPr>
          <w:rFonts w:asciiTheme="minorHAnsi" w:hAnsiTheme="minorHAnsi" w:cstheme="minorHAnsi"/>
          <w:sz w:val="22"/>
          <w:szCs w:val="22"/>
        </w:rPr>
        <w:t>u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la</w:t>
      </w:r>
      <w:r w:rsidRPr="00E34EE9">
        <w:rPr>
          <w:rFonts w:asciiTheme="minorHAnsi" w:hAnsiTheme="minorHAnsi" w:cstheme="minorHAnsi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E34EE9">
        <w:rPr>
          <w:rFonts w:asciiTheme="minorHAnsi" w:hAnsiTheme="minorHAnsi" w:cstheme="minorHAnsi"/>
          <w:sz w:val="22"/>
          <w:szCs w:val="22"/>
        </w:rPr>
        <w:t>y</w:t>
      </w:r>
      <w:r w:rsidRPr="00E34EE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EE9">
        <w:rPr>
          <w:rFonts w:asciiTheme="minorHAnsi" w:hAnsiTheme="minorHAnsi" w:cstheme="minorHAnsi"/>
          <w:sz w:val="22"/>
          <w:szCs w:val="22"/>
        </w:rPr>
        <w:t xml:space="preserve">n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acc</w:t>
      </w:r>
      <w:r w:rsidRPr="00E34EE9">
        <w:rPr>
          <w:rFonts w:asciiTheme="minorHAnsi" w:hAnsiTheme="minorHAnsi" w:cstheme="minorHAnsi"/>
          <w:sz w:val="22"/>
          <w:szCs w:val="22"/>
        </w:rPr>
        <w:t>ord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34EE9">
        <w:rPr>
          <w:rFonts w:asciiTheme="minorHAnsi" w:hAnsiTheme="minorHAnsi" w:cstheme="minorHAnsi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E34EE9">
        <w:rPr>
          <w:rFonts w:asciiTheme="minorHAnsi" w:hAnsiTheme="minorHAnsi" w:cstheme="minorHAnsi"/>
          <w:sz w:val="22"/>
          <w:szCs w:val="22"/>
        </w:rPr>
        <w:t xml:space="preserve">h 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E34EE9">
        <w:rPr>
          <w:rFonts w:asciiTheme="minorHAnsi" w:hAnsiTheme="minorHAnsi" w:cstheme="minorHAnsi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EE9">
        <w:rPr>
          <w:rFonts w:asciiTheme="minorHAnsi" w:hAnsiTheme="minorHAnsi" w:cstheme="minorHAnsi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mee</w:t>
      </w:r>
      <w:r w:rsidRPr="00E34EE9">
        <w:rPr>
          <w:rFonts w:asciiTheme="minorHAnsi" w:hAnsiTheme="minorHAnsi" w:cstheme="minorHAnsi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sz w:val="22"/>
          <w:szCs w:val="22"/>
        </w:rPr>
        <w:t>p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eci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f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EE9">
        <w:rPr>
          <w:rFonts w:asciiTheme="minorHAnsi" w:hAnsiTheme="minorHAnsi" w:cstheme="minorHAnsi"/>
          <w:sz w:val="22"/>
          <w:szCs w:val="22"/>
        </w:rPr>
        <w:t>c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E34EE9">
        <w:rPr>
          <w:rFonts w:asciiTheme="minorHAnsi" w:hAnsiTheme="minorHAnsi" w:cstheme="minorHAnsi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al</w:t>
      </w:r>
      <w:r w:rsidRPr="00E34EE9">
        <w:rPr>
          <w:rFonts w:asciiTheme="minorHAnsi" w:hAnsiTheme="minorHAnsi" w:cstheme="minorHAnsi"/>
          <w:sz w:val="22"/>
          <w:szCs w:val="22"/>
        </w:rPr>
        <w:t>s</w:t>
      </w:r>
    </w:p>
    <w:p w14:paraId="0FA9CDE5" w14:textId="77777777" w:rsidR="00A67B0D" w:rsidRPr="00E34EE9" w:rsidRDefault="002A431F" w:rsidP="00E34EE9">
      <w:pPr>
        <w:tabs>
          <w:tab w:val="left" w:pos="1420"/>
        </w:tabs>
        <w:spacing w:before="22"/>
        <w:ind w:left="1428" w:right="1009" w:hanging="360"/>
        <w:rPr>
          <w:rFonts w:asciiTheme="minorHAnsi" w:hAnsiTheme="minorHAnsi" w:cstheme="minorHAnsi"/>
          <w:sz w:val="22"/>
          <w:szCs w:val="22"/>
        </w:rPr>
      </w:pPr>
      <w:r w:rsidRPr="00E34EE9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E34EE9">
        <w:rPr>
          <w:rFonts w:asciiTheme="minorHAnsi" w:eastAsia="Segoe MDL2 Assets" w:hAnsiTheme="minorHAnsi" w:cstheme="minorHAnsi"/>
          <w:sz w:val="22"/>
          <w:szCs w:val="22"/>
        </w:rPr>
        <w:tab/>
      </w:r>
      <w:r w:rsidRPr="00E34EE9">
        <w:rPr>
          <w:rFonts w:asciiTheme="minorHAnsi" w:hAnsiTheme="minorHAnsi" w:cstheme="minorHAnsi"/>
          <w:spacing w:val="-7"/>
          <w:sz w:val="22"/>
          <w:szCs w:val="22"/>
        </w:rPr>
        <w:t>L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 xml:space="preserve">d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mi</w:t>
      </w:r>
      <w:r w:rsidRPr="00E34EE9">
        <w:rPr>
          <w:rFonts w:asciiTheme="minorHAnsi" w:hAnsiTheme="minorHAnsi" w:cstheme="minorHAnsi"/>
          <w:sz w:val="22"/>
          <w:szCs w:val="22"/>
        </w:rPr>
        <w:t>x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 xml:space="preserve">d 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E34EE9">
        <w:rPr>
          <w:rFonts w:asciiTheme="minorHAnsi" w:hAnsiTheme="minorHAnsi" w:cstheme="minorHAnsi"/>
          <w:sz w:val="22"/>
          <w:szCs w:val="22"/>
        </w:rPr>
        <w:t>rou</w:t>
      </w:r>
      <w:r w:rsidRPr="00E34EE9">
        <w:rPr>
          <w:rFonts w:asciiTheme="minorHAnsi" w:hAnsiTheme="minorHAnsi" w:cstheme="minorHAnsi"/>
          <w:spacing w:val="4"/>
          <w:sz w:val="22"/>
          <w:szCs w:val="22"/>
        </w:rPr>
        <w:t>p</w:t>
      </w:r>
      <w:r w:rsidRPr="00E34EE9">
        <w:rPr>
          <w:rFonts w:asciiTheme="minorHAnsi" w:hAnsiTheme="minorHAnsi" w:cstheme="minorHAnsi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w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ee</w:t>
      </w:r>
      <w:r w:rsidRPr="00E34EE9">
        <w:rPr>
          <w:rFonts w:asciiTheme="minorHAnsi" w:hAnsiTheme="minorHAnsi" w:cstheme="minorHAnsi"/>
          <w:sz w:val="22"/>
          <w:szCs w:val="22"/>
        </w:rPr>
        <w:t>k</w:t>
      </w:r>
      <w:r w:rsidRPr="00E34EE9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E34EE9">
        <w:rPr>
          <w:rFonts w:asciiTheme="minorHAnsi" w:hAnsiTheme="minorHAnsi" w:cstheme="minorHAnsi"/>
          <w:sz w:val="22"/>
          <w:szCs w:val="22"/>
        </w:rPr>
        <w:t>y</w:t>
      </w:r>
      <w:r w:rsidRPr="00E34EE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z w:val="22"/>
          <w:szCs w:val="22"/>
        </w:rPr>
        <w:t xml:space="preserve">on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EE9">
        <w:rPr>
          <w:rFonts w:asciiTheme="minorHAnsi" w:hAnsiTheme="minorHAnsi" w:cstheme="minorHAnsi"/>
          <w:sz w:val="22"/>
          <w:szCs w:val="22"/>
        </w:rPr>
        <w:t>op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ic</w:t>
      </w:r>
      <w:r w:rsidRPr="00E34EE9">
        <w:rPr>
          <w:rFonts w:asciiTheme="minorHAnsi" w:hAnsiTheme="minorHAnsi" w:cstheme="minorHAnsi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s</w:t>
      </w:r>
      <w:r w:rsidRPr="00E34EE9">
        <w:rPr>
          <w:rFonts w:asciiTheme="minorHAnsi" w:hAnsiTheme="minorHAnsi" w:cstheme="minorHAnsi"/>
          <w:sz w:val="22"/>
          <w:szCs w:val="22"/>
        </w:rPr>
        <w:t>u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34EE9">
        <w:rPr>
          <w:rFonts w:asciiTheme="minorHAnsi" w:hAnsiTheme="minorHAnsi" w:cstheme="minorHAnsi"/>
          <w:sz w:val="22"/>
          <w:szCs w:val="22"/>
        </w:rPr>
        <w:t xml:space="preserve">h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34EE9">
        <w:rPr>
          <w:rFonts w:asciiTheme="minorHAnsi" w:hAnsiTheme="minorHAnsi" w:cstheme="minorHAnsi"/>
          <w:sz w:val="22"/>
          <w:szCs w:val="22"/>
        </w:rPr>
        <w:t>onf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E34EE9">
        <w:rPr>
          <w:rFonts w:asciiTheme="minorHAnsi" w:hAnsiTheme="minorHAnsi" w:cstheme="minorHAnsi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EE9">
        <w:rPr>
          <w:rFonts w:asciiTheme="minorHAnsi" w:hAnsiTheme="minorHAnsi" w:cstheme="minorHAnsi"/>
          <w:sz w:val="22"/>
          <w:szCs w:val="22"/>
        </w:rPr>
        <w:t>u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EE9">
        <w:rPr>
          <w:rFonts w:asciiTheme="minorHAnsi" w:hAnsiTheme="minorHAnsi" w:cstheme="minorHAnsi"/>
          <w:sz w:val="22"/>
          <w:szCs w:val="22"/>
        </w:rPr>
        <w:t>on, r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la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EE9">
        <w:rPr>
          <w:rFonts w:asciiTheme="minorHAnsi" w:hAnsiTheme="minorHAnsi" w:cstheme="minorHAnsi"/>
          <w:sz w:val="22"/>
          <w:szCs w:val="22"/>
        </w:rPr>
        <w:t>on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sz w:val="22"/>
          <w:szCs w:val="22"/>
        </w:rPr>
        <w:t>h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EE9">
        <w:rPr>
          <w:rFonts w:asciiTheme="minorHAnsi" w:hAnsiTheme="minorHAnsi" w:cstheme="minorHAnsi"/>
          <w:sz w:val="22"/>
          <w:szCs w:val="22"/>
        </w:rPr>
        <w:t>p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sz w:val="22"/>
          <w:szCs w:val="22"/>
        </w:rPr>
        <w:t xml:space="preserve">,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34EE9">
        <w:rPr>
          <w:rFonts w:asciiTheme="minorHAnsi" w:hAnsiTheme="minorHAnsi" w:cstheme="minorHAnsi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ma</w:t>
      </w:r>
      <w:r w:rsidRPr="00E34EE9">
        <w:rPr>
          <w:rFonts w:asciiTheme="minorHAnsi" w:hAnsiTheme="minorHAnsi" w:cstheme="minorHAnsi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eme</w:t>
      </w:r>
      <w:r w:rsidRPr="00E34EE9">
        <w:rPr>
          <w:rFonts w:asciiTheme="minorHAnsi" w:hAnsiTheme="minorHAnsi" w:cstheme="minorHAnsi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EE9">
        <w:rPr>
          <w:rFonts w:asciiTheme="minorHAnsi" w:hAnsiTheme="minorHAnsi" w:cstheme="minorHAnsi"/>
          <w:sz w:val="22"/>
          <w:szCs w:val="22"/>
        </w:rPr>
        <w:t>,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>nd h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E34EE9">
        <w:rPr>
          <w:rFonts w:asciiTheme="minorHAnsi" w:hAnsiTheme="minorHAnsi" w:cstheme="minorHAnsi"/>
          <w:sz w:val="22"/>
          <w:szCs w:val="22"/>
        </w:rPr>
        <w:t xml:space="preserve">h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34EE9">
        <w:rPr>
          <w:rFonts w:asciiTheme="minorHAnsi" w:hAnsiTheme="minorHAnsi" w:cstheme="minorHAnsi"/>
          <w:sz w:val="22"/>
          <w:szCs w:val="22"/>
        </w:rPr>
        <w:t>hool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E34EE9">
        <w:rPr>
          <w:rFonts w:asciiTheme="minorHAnsi" w:hAnsiTheme="minorHAnsi" w:cstheme="minorHAnsi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iti</w:t>
      </w:r>
      <w:r w:rsidRPr="00E34EE9">
        <w:rPr>
          <w:rFonts w:asciiTheme="minorHAnsi" w:hAnsiTheme="minorHAnsi" w:cstheme="minorHAnsi"/>
          <w:sz w:val="22"/>
          <w:szCs w:val="22"/>
        </w:rPr>
        <w:t>ons</w:t>
      </w:r>
    </w:p>
    <w:p w14:paraId="004C90C7" w14:textId="77777777" w:rsidR="00A67B0D" w:rsidRPr="00E34EE9" w:rsidRDefault="002A431F" w:rsidP="00E34EE9">
      <w:pPr>
        <w:ind w:left="1068"/>
        <w:rPr>
          <w:rFonts w:asciiTheme="minorHAnsi" w:hAnsiTheme="minorHAnsi" w:cstheme="minorHAnsi"/>
          <w:sz w:val="22"/>
          <w:szCs w:val="22"/>
        </w:rPr>
      </w:pPr>
      <w:r w:rsidRPr="00E34EE9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</w:t>
      </w:r>
      <w:r w:rsidRPr="00E34EE9">
        <w:rPr>
          <w:rFonts w:asciiTheme="minorHAnsi" w:eastAsia="Segoe MDL2 Assets" w:hAnsiTheme="minorHAnsi" w:cstheme="minorHAnsi"/>
          <w:spacing w:val="9"/>
          <w:w w:val="46"/>
          <w:position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1"/>
          <w:position w:val="-1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4"/>
          <w:position w:val="-1"/>
          <w:sz w:val="22"/>
          <w:szCs w:val="22"/>
        </w:rPr>
        <w:t>v</w:t>
      </w:r>
      <w:r w:rsidRPr="00E34EE9">
        <w:rPr>
          <w:rFonts w:asciiTheme="minorHAnsi" w:hAnsiTheme="minorHAnsi" w:cstheme="minorHAnsi"/>
          <w:spacing w:val="1"/>
          <w:position w:val="-1"/>
          <w:sz w:val="22"/>
          <w:szCs w:val="22"/>
        </w:rPr>
        <w:t>el</w:t>
      </w:r>
      <w:r w:rsidRPr="00E34EE9">
        <w:rPr>
          <w:rFonts w:asciiTheme="minorHAnsi" w:hAnsiTheme="minorHAnsi" w:cstheme="minorHAnsi"/>
          <w:position w:val="-1"/>
          <w:sz w:val="22"/>
          <w:szCs w:val="22"/>
        </w:rPr>
        <w:t>op</w:t>
      </w:r>
      <w:r w:rsidRPr="00E34EE9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E34EE9">
        <w:rPr>
          <w:rFonts w:asciiTheme="minorHAnsi" w:hAnsiTheme="minorHAnsi" w:cstheme="minorHAnsi"/>
          <w:position w:val="-1"/>
          <w:sz w:val="22"/>
          <w:szCs w:val="22"/>
        </w:rPr>
        <w:t>d a</w:t>
      </w:r>
      <w:r w:rsidRPr="00E34EE9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ca</w:t>
      </w:r>
      <w:r w:rsidRPr="00E34EE9">
        <w:rPr>
          <w:rFonts w:asciiTheme="minorHAnsi" w:hAnsiTheme="minorHAnsi" w:cstheme="minorHAnsi"/>
          <w:spacing w:val="-4"/>
          <w:position w:val="-1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1"/>
          <w:position w:val="-1"/>
          <w:sz w:val="22"/>
          <w:szCs w:val="22"/>
        </w:rPr>
        <w:t>ee</w:t>
      </w:r>
      <w:r w:rsidRPr="00E34EE9">
        <w:rPr>
          <w:rFonts w:asciiTheme="minorHAnsi" w:hAnsiTheme="minorHAnsi" w:cstheme="minorHAnsi"/>
          <w:position w:val="-1"/>
          <w:sz w:val="22"/>
          <w:szCs w:val="22"/>
        </w:rPr>
        <w:t>r p</w:t>
      </w:r>
      <w:r w:rsidRPr="00E34EE9">
        <w:rPr>
          <w:rFonts w:asciiTheme="minorHAnsi" w:hAnsiTheme="minorHAnsi" w:cstheme="minorHAnsi"/>
          <w:spacing w:val="-3"/>
          <w:position w:val="-1"/>
          <w:sz w:val="22"/>
          <w:szCs w:val="22"/>
        </w:rPr>
        <w:t>l</w:t>
      </w:r>
      <w:r w:rsidRPr="00E34EE9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E34EE9">
        <w:rPr>
          <w:rFonts w:asciiTheme="minorHAnsi" w:hAnsiTheme="minorHAnsi" w:cstheme="minorHAnsi"/>
          <w:position w:val="-1"/>
          <w:sz w:val="22"/>
          <w:szCs w:val="22"/>
        </w:rPr>
        <w:t>nn</w:t>
      </w:r>
      <w:r w:rsidRPr="00E34EE9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position w:val="-1"/>
          <w:sz w:val="22"/>
          <w:szCs w:val="22"/>
        </w:rPr>
        <w:t>ng</w:t>
      </w:r>
      <w:r w:rsidRPr="00E34EE9">
        <w:rPr>
          <w:rFonts w:asciiTheme="minorHAnsi" w:hAnsiTheme="minorHAnsi" w:cstheme="minorHAnsi"/>
          <w:spacing w:val="-4"/>
          <w:position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position w:val="-1"/>
          <w:sz w:val="22"/>
          <w:szCs w:val="22"/>
        </w:rPr>
        <w:t>c</w:t>
      </w:r>
      <w:r w:rsidRPr="00E34EE9">
        <w:rPr>
          <w:rFonts w:asciiTheme="minorHAnsi" w:hAnsiTheme="minorHAnsi" w:cstheme="minorHAnsi"/>
          <w:position w:val="-1"/>
          <w:sz w:val="22"/>
          <w:szCs w:val="22"/>
        </w:rPr>
        <w:t>urr</w:t>
      </w:r>
      <w:r w:rsidRPr="00E34EE9">
        <w:rPr>
          <w:rFonts w:asciiTheme="minorHAnsi" w:hAnsiTheme="minorHAnsi" w:cstheme="minorHAnsi"/>
          <w:spacing w:val="1"/>
          <w:position w:val="-1"/>
          <w:sz w:val="22"/>
          <w:szCs w:val="22"/>
        </w:rPr>
        <w:t>ic</w:t>
      </w:r>
      <w:r w:rsidRPr="00E34EE9">
        <w:rPr>
          <w:rFonts w:asciiTheme="minorHAnsi" w:hAnsiTheme="minorHAnsi" w:cstheme="minorHAnsi"/>
          <w:position w:val="-1"/>
          <w:sz w:val="22"/>
          <w:szCs w:val="22"/>
        </w:rPr>
        <w:t>u</w:t>
      </w:r>
      <w:r w:rsidRPr="00E34EE9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E34EE9">
        <w:rPr>
          <w:rFonts w:asciiTheme="minorHAnsi" w:hAnsiTheme="minorHAnsi" w:cstheme="minorHAnsi"/>
          <w:spacing w:val="-4"/>
          <w:position w:val="-1"/>
          <w:sz w:val="22"/>
          <w:szCs w:val="22"/>
        </w:rPr>
        <w:t>u</w:t>
      </w:r>
      <w:r w:rsidRPr="00E34EE9">
        <w:rPr>
          <w:rFonts w:asciiTheme="minorHAnsi" w:hAnsiTheme="minorHAnsi" w:cstheme="minorHAnsi"/>
          <w:position w:val="-1"/>
          <w:sz w:val="22"/>
          <w:szCs w:val="22"/>
        </w:rPr>
        <w:t>m</w:t>
      </w:r>
      <w:r w:rsidRPr="00E34EE9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4"/>
          <w:position w:val="-1"/>
          <w:sz w:val="22"/>
          <w:szCs w:val="22"/>
        </w:rPr>
        <w:t>f</w:t>
      </w:r>
      <w:r w:rsidRPr="00E34EE9">
        <w:rPr>
          <w:rFonts w:asciiTheme="minorHAnsi" w:hAnsiTheme="minorHAnsi" w:cstheme="minorHAnsi"/>
          <w:position w:val="-1"/>
          <w:sz w:val="22"/>
          <w:szCs w:val="22"/>
        </w:rPr>
        <w:t>or 1</w:t>
      </w:r>
      <w:r w:rsidRPr="00E34EE9">
        <w:rPr>
          <w:rFonts w:asciiTheme="minorHAnsi" w:hAnsiTheme="minorHAnsi" w:cstheme="minorHAnsi"/>
          <w:spacing w:val="5"/>
          <w:position w:val="-1"/>
          <w:sz w:val="22"/>
          <w:szCs w:val="22"/>
        </w:rPr>
        <w:t>0</w:t>
      </w:r>
      <w:r w:rsidRPr="00E34EE9">
        <w:rPr>
          <w:rFonts w:asciiTheme="minorHAnsi" w:hAnsiTheme="minorHAnsi" w:cstheme="minorHAnsi"/>
          <w:position w:val="10"/>
          <w:sz w:val="22"/>
          <w:szCs w:val="22"/>
        </w:rPr>
        <w:t>th</w:t>
      </w:r>
      <w:r w:rsidRPr="00E34EE9">
        <w:rPr>
          <w:rFonts w:asciiTheme="minorHAnsi" w:hAnsiTheme="minorHAnsi" w:cstheme="minorHAnsi"/>
          <w:spacing w:val="20"/>
          <w:position w:val="10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4"/>
          <w:position w:val="-1"/>
          <w:sz w:val="22"/>
          <w:szCs w:val="22"/>
        </w:rPr>
        <w:t>g</w:t>
      </w:r>
      <w:r w:rsidRPr="00E34EE9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E34EE9">
        <w:rPr>
          <w:rFonts w:asciiTheme="minorHAnsi" w:hAnsiTheme="minorHAnsi" w:cstheme="minorHAnsi"/>
          <w:position w:val="-1"/>
          <w:sz w:val="22"/>
          <w:szCs w:val="22"/>
        </w:rPr>
        <w:t>de</w:t>
      </w:r>
    </w:p>
    <w:p w14:paraId="145AD9D1" w14:textId="77777777" w:rsidR="00A67B0D" w:rsidRPr="00E34EE9" w:rsidRDefault="002A431F" w:rsidP="00E34EE9">
      <w:pPr>
        <w:ind w:left="1067"/>
        <w:rPr>
          <w:rFonts w:asciiTheme="minorHAnsi" w:hAnsiTheme="minorHAnsi" w:cstheme="minorHAnsi"/>
          <w:sz w:val="22"/>
          <w:szCs w:val="22"/>
        </w:rPr>
      </w:pPr>
      <w:r w:rsidRPr="00E34EE9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E34EE9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Ta</w:t>
      </w:r>
      <w:r w:rsidRPr="00E34EE9">
        <w:rPr>
          <w:rFonts w:asciiTheme="minorHAnsi" w:hAnsiTheme="minorHAnsi" w:cstheme="minorHAnsi"/>
          <w:sz w:val="22"/>
          <w:szCs w:val="22"/>
        </w:rPr>
        <w:t>u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E34EE9">
        <w:rPr>
          <w:rFonts w:asciiTheme="minorHAnsi" w:hAnsiTheme="minorHAnsi" w:cstheme="minorHAnsi"/>
          <w:sz w:val="22"/>
          <w:szCs w:val="22"/>
        </w:rPr>
        <w:t>ht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 xml:space="preserve"> a</w:t>
      </w:r>
      <w:r w:rsidRPr="00E34EE9">
        <w:rPr>
          <w:rFonts w:asciiTheme="minorHAnsi" w:hAnsiTheme="minorHAnsi" w:cstheme="minorHAnsi"/>
          <w:sz w:val="22"/>
          <w:szCs w:val="22"/>
        </w:rPr>
        <w:t xml:space="preserve">nd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ta</w:t>
      </w:r>
      <w:r w:rsidRPr="00E34EE9">
        <w:rPr>
          <w:rFonts w:asciiTheme="minorHAnsi" w:hAnsiTheme="minorHAnsi" w:cstheme="minorHAnsi"/>
          <w:sz w:val="22"/>
          <w:szCs w:val="22"/>
        </w:rPr>
        <w:t>u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E34EE9">
        <w:rPr>
          <w:rFonts w:asciiTheme="minorHAnsi" w:hAnsiTheme="minorHAnsi" w:cstheme="minorHAnsi"/>
          <w:sz w:val="22"/>
          <w:szCs w:val="22"/>
        </w:rPr>
        <w:t>ht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 xml:space="preserve"> cla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ss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z w:val="22"/>
          <w:szCs w:val="22"/>
        </w:rPr>
        <w:t>on r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sz w:val="22"/>
          <w:szCs w:val="22"/>
        </w:rPr>
        <w:t>u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34EE9">
        <w:rPr>
          <w:rFonts w:asciiTheme="minorHAnsi" w:hAnsiTheme="minorHAnsi" w:cstheme="minorHAnsi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v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el</w:t>
      </w:r>
      <w:r w:rsidRPr="00E34EE9">
        <w:rPr>
          <w:rFonts w:asciiTheme="minorHAnsi" w:hAnsiTheme="minorHAnsi" w:cstheme="minorHAnsi"/>
          <w:sz w:val="22"/>
          <w:szCs w:val="22"/>
        </w:rPr>
        <w:t>op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me</w:t>
      </w:r>
      <w:r w:rsidRPr="00E34EE9">
        <w:rPr>
          <w:rFonts w:asciiTheme="minorHAnsi" w:hAnsiTheme="minorHAnsi" w:cstheme="minorHAnsi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EE9">
        <w:rPr>
          <w:rFonts w:asciiTheme="minorHAnsi" w:hAnsiTheme="minorHAnsi" w:cstheme="minorHAnsi"/>
          <w:sz w:val="22"/>
          <w:szCs w:val="22"/>
        </w:rPr>
        <w:t>,</w:t>
      </w:r>
      <w:r w:rsidRPr="00E34EE9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te</w:t>
      </w:r>
      <w:r w:rsidRPr="00E34EE9">
        <w:rPr>
          <w:rFonts w:asciiTheme="minorHAnsi" w:hAnsiTheme="minorHAnsi" w:cstheme="minorHAnsi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v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ie</w:t>
      </w:r>
      <w:r w:rsidRPr="00E34EE9">
        <w:rPr>
          <w:rFonts w:asciiTheme="minorHAnsi" w:hAnsiTheme="minorHAnsi" w:cstheme="minorHAnsi"/>
          <w:sz w:val="22"/>
          <w:szCs w:val="22"/>
        </w:rPr>
        <w:t>w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EE9">
        <w:rPr>
          <w:rFonts w:asciiTheme="minorHAnsi" w:hAnsiTheme="minorHAnsi" w:cstheme="minorHAnsi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EE9">
        <w:rPr>
          <w:rFonts w:asciiTheme="minorHAnsi" w:hAnsiTheme="minorHAnsi" w:cstheme="minorHAnsi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EE9">
        <w:rPr>
          <w:rFonts w:asciiTheme="minorHAnsi" w:hAnsiTheme="minorHAnsi" w:cstheme="minorHAnsi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E34EE9">
        <w:rPr>
          <w:rFonts w:asciiTheme="minorHAnsi" w:hAnsiTheme="minorHAnsi" w:cstheme="minorHAnsi"/>
          <w:sz w:val="22"/>
          <w:szCs w:val="22"/>
        </w:rPr>
        <w:t xml:space="preserve">,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 xml:space="preserve">nd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E34EE9">
        <w:rPr>
          <w:rFonts w:asciiTheme="minorHAnsi" w:hAnsiTheme="minorHAnsi" w:cstheme="minorHAnsi"/>
          <w:sz w:val="22"/>
          <w:szCs w:val="22"/>
        </w:rPr>
        <w:t xml:space="preserve">ob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34EE9">
        <w:rPr>
          <w:rFonts w:asciiTheme="minorHAnsi" w:hAnsiTheme="minorHAnsi" w:cstheme="minorHAnsi"/>
          <w:sz w:val="22"/>
          <w:szCs w:val="22"/>
        </w:rPr>
        <w:t xml:space="preserve">h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sz w:val="22"/>
          <w:szCs w:val="22"/>
        </w:rPr>
        <w:t>k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ill</w:t>
      </w:r>
      <w:r w:rsidRPr="00E34EE9">
        <w:rPr>
          <w:rFonts w:asciiTheme="minorHAnsi" w:hAnsiTheme="minorHAnsi" w:cstheme="minorHAnsi"/>
          <w:sz w:val="22"/>
          <w:szCs w:val="22"/>
        </w:rPr>
        <w:t>s</w:t>
      </w:r>
    </w:p>
    <w:p w14:paraId="7C62F141" w14:textId="77777777" w:rsidR="00A67B0D" w:rsidRPr="00E34EE9" w:rsidRDefault="002A431F" w:rsidP="00E34EE9">
      <w:pPr>
        <w:tabs>
          <w:tab w:val="left" w:pos="1420"/>
        </w:tabs>
        <w:spacing w:before="26"/>
        <w:ind w:left="1427" w:right="1024" w:hanging="360"/>
        <w:rPr>
          <w:rFonts w:asciiTheme="minorHAnsi" w:hAnsiTheme="minorHAnsi" w:cstheme="minorHAnsi"/>
          <w:sz w:val="22"/>
          <w:szCs w:val="22"/>
        </w:rPr>
      </w:pPr>
      <w:r w:rsidRPr="00E34EE9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E34EE9">
        <w:rPr>
          <w:rFonts w:asciiTheme="minorHAnsi" w:eastAsia="Segoe MDL2 Assets" w:hAnsiTheme="minorHAnsi" w:cstheme="minorHAnsi"/>
          <w:sz w:val="22"/>
          <w:szCs w:val="22"/>
        </w:rPr>
        <w:tab/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tici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ate</w:t>
      </w:r>
      <w:r w:rsidRPr="00E34EE9">
        <w:rPr>
          <w:rFonts w:asciiTheme="minorHAnsi" w:hAnsiTheme="minorHAnsi" w:cstheme="minorHAnsi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EE9">
        <w:rPr>
          <w:rFonts w:asciiTheme="minorHAnsi" w:hAnsiTheme="minorHAnsi" w:cstheme="minorHAnsi"/>
          <w:sz w:val="22"/>
          <w:szCs w:val="22"/>
        </w:rPr>
        <w:t xml:space="preserve">n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ee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k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EE9">
        <w:rPr>
          <w:rFonts w:asciiTheme="minorHAnsi" w:hAnsiTheme="minorHAnsi" w:cstheme="minorHAnsi"/>
          <w:sz w:val="22"/>
          <w:szCs w:val="22"/>
        </w:rPr>
        <w:t>y</w:t>
      </w:r>
      <w:r w:rsidRPr="00E34EE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meeti</w:t>
      </w:r>
      <w:r w:rsidRPr="00E34EE9">
        <w:rPr>
          <w:rFonts w:asciiTheme="minorHAnsi" w:hAnsiTheme="minorHAnsi" w:cstheme="minorHAnsi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E34EE9">
        <w:rPr>
          <w:rFonts w:asciiTheme="minorHAnsi" w:hAnsiTheme="minorHAnsi" w:cstheme="minorHAnsi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z w:val="22"/>
          <w:szCs w:val="22"/>
        </w:rPr>
        <w:t xml:space="preserve">on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EE9">
        <w:rPr>
          <w:rFonts w:asciiTheme="minorHAnsi" w:hAnsiTheme="minorHAnsi" w:cstheme="minorHAnsi"/>
          <w:sz w:val="22"/>
          <w:szCs w:val="22"/>
        </w:rPr>
        <w:t>ud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E34EE9">
        <w:rPr>
          <w:rFonts w:asciiTheme="minorHAnsi" w:hAnsiTheme="minorHAnsi" w:cstheme="minorHAnsi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 xml:space="preserve"> cla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ss</w:t>
      </w:r>
      <w:r w:rsidRPr="00E34EE9">
        <w:rPr>
          <w:rFonts w:asciiTheme="minorHAnsi" w:hAnsiTheme="minorHAnsi" w:cstheme="minorHAnsi"/>
          <w:sz w:val="22"/>
          <w:szCs w:val="22"/>
        </w:rPr>
        <w:t>room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z w:val="22"/>
          <w:szCs w:val="22"/>
        </w:rPr>
        <w:t>p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rfo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ma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34EE9">
        <w:rPr>
          <w:rFonts w:asciiTheme="minorHAnsi" w:hAnsiTheme="minorHAnsi" w:cstheme="minorHAnsi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 xml:space="preserve"> a</w:t>
      </w:r>
      <w:r w:rsidRPr="00E34EE9">
        <w:rPr>
          <w:rFonts w:asciiTheme="minorHAnsi" w:hAnsiTheme="minorHAnsi" w:cstheme="minorHAnsi"/>
          <w:sz w:val="22"/>
          <w:szCs w:val="22"/>
        </w:rPr>
        <w:t xml:space="preserve">nd 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b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h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v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EE9">
        <w:rPr>
          <w:rFonts w:asciiTheme="minorHAnsi" w:hAnsiTheme="minorHAnsi" w:cstheme="minorHAnsi"/>
          <w:sz w:val="22"/>
          <w:szCs w:val="22"/>
        </w:rPr>
        <w:t xml:space="preserve">or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EE9">
        <w:rPr>
          <w:rFonts w:asciiTheme="minorHAnsi" w:hAnsiTheme="minorHAnsi" w:cstheme="minorHAnsi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z w:val="22"/>
          <w:szCs w:val="22"/>
        </w:rPr>
        <w:t>pro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v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EE9">
        <w:rPr>
          <w:rFonts w:asciiTheme="minorHAnsi" w:hAnsiTheme="minorHAnsi" w:cstheme="minorHAnsi"/>
          <w:sz w:val="22"/>
          <w:szCs w:val="22"/>
        </w:rPr>
        <w:t>de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E34EE9">
        <w:rPr>
          <w:rFonts w:asciiTheme="minorHAnsi" w:hAnsiTheme="minorHAnsi" w:cstheme="minorHAnsi"/>
          <w:sz w:val="22"/>
          <w:szCs w:val="22"/>
        </w:rPr>
        <w:t>nput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z w:val="22"/>
          <w:szCs w:val="22"/>
        </w:rPr>
        <w:t xml:space="preserve">on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EE9">
        <w:rPr>
          <w:rFonts w:asciiTheme="minorHAnsi" w:hAnsiTheme="minorHAnsi" w:cstheme="minorHAnsi"/>
          <w:sz w:val="22"/>
          <w:szCs w:val="22"/>
        </w:rPr>
        <w:t>ud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nt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 xml:space="preserve"> c</w:t>
      </w:r>
      <w:r w:rsidRPr="00E34EE9">
        <w:rPr>
          <w:rFonts w:asciiTheme="minorHAnsi" w:hAnsiTheme="minorHAnsi" w:cstheme="minorHAnsi"/>
          <w:sz w:val="22"/>
          <w:szCs w:val="22"/>
        </w:rPr>
        <w:t>oun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EE9">
        <w:rPr>
          <w:rFonts w:asciiTheme="minorHAnsi" w:hAnsiTheme="minorHAnsi" w:cstheme="minorHAnsi"/>
          <w:sz w:val="22"/>
          <w:szCs w:val="22"/>
        </w:rPr>
        <w:t>ng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ee</w:t>
      </w:r>
      <w:r w:rsidRPr="00E34EE9">
        <w:rPr>
          <w:rFonts w:asciiTheme="minorHAnsi" w:hAnsiTheme="minorHAnsi" w:cstheme="minorHAnsi"/>
          <w:sz w:val="22"/>
          <w:szCs w:val="22"/>
        </w:rPr>
        <w:t>ds</w:t>
      </w:r>
    </w:p>
    <w:p w14:paraId="7ACE3A02" w14:textId="77777777" w:rsidR="00A67B0D" w:rsidRPr="00E34EE9" w:rsidRDefault="00A67B0D" w:rsidP="00E34EE9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54946A9E" w14:textId="77777777" w:rsidR="00A67B0D" w:rsidRPr="00E34EE9" w:rsidRDefault="00A67B0D" w:rsidP="00E34EE9">
      <w:pPr>
        <w:rPr>
          <w:rFonts w:asciiTheme="minorHAnsi" w:hAnsiTheme="minorHAnsi" w:cstheme="minorHAnsi"/>
          <w:sz w:val="22"/>
          <w:szCs w:val="22"/>
        </w:rPr>
      </w:pPr>
    </w:p>
    <w:p w14:paraId="5CCB0E08" w14:textId="77777777" w:rsidR="00A67B0D" w:rsidRPr="00E34EE9" w:rsidRDefault="002A431F" w:rsidP="00E34EE9">
      <w:pPr>
        <w:ind w:left="707"/>
        <w:rPr>
          <w:rFonts w:asciiTheme="minorHAnsi" w:hAnsiTheme="minorHAnsi" w:cstheme="minorHAnsi"/>
          <w:sz w:val="22"/>
          <w:szCs w:val="22"/>
        </w:rPr>
      </w:pPr>
      <w:r w:rsidRPr="00E34EE9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E34EE9">
        <w:rPr>
          <w:rFonts w:asciiTheme="minorHAnsi" w:hAnsiTheme="minorHAnsi" w:cstheme="minorHAnsi"/>
          <w:b/>
          <w:sz w:val="22"/>
          <w:szCs w:val="22"/>
        </w:rPr>
        <w:t>EL</w:t>
      </w:r>
      <w:r w:rsidRPr="00E34EE9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E34EE9">
        <w:rPr>
          <w:rFonts w:asciiTheme="minorHAnsi" w:hAnsiTheme="minorHAnsi" w:cstheme="minorHAnsi"/>
          <w:b/>
          <w:sz w:val="22"/>
          <w:szCs w:val="22"/>
        </w:rPr>
        <w:t>TED</w:t>
      </w:r>
      <w:r w:rsidRPr="00E34EE9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b/>
          <w:sz w:val="22"/>
          <w:szCs w:val="22"/>
        </w:rPr>
        <w:t>E</w:t>
      </w:r>
      <w:r w:rsidRPr="00E34EE9">
        <w:rPr>
          <w:rFonts w:asciiTheme="minorHAnsi" w:hAnsiTheme="minorHAnsi" w:cstheme="minorHAnsi"/>
          <w:b/>
          <w:spacing w:val="-1"/>
          <w:sz w:val="22"/>
          <w:szCs w:val="22"/>
        </w:rPr>
        <w:t>X</w:t>
      </w:r>
      <w:r w:rsidRPr="00E34EE9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E34EE9">
        <w:rPr>
          <w:rFonts w:asciiTheme="minorHAnsi" w:hAnsiTheme="minorHAnsi" w:cstheme="minorHAnsi"/>
          <w:b/>
          <w:sz w:val="22"/>
          <w:szCs w:val="22"/>
        </w:rPr>
        <w:t>E</w:t>
      </w:r>
      <w:r w:rsidRPr="00E34EE9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E34EE9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b/>
          <w:sz w:val="22"/>
          <w:szCs w:val="22"/>
        </w:rPr>
        <w:t>E</w:t>
      </w:r>
      <w:r w:rsidRPr="00E34EE9">
        <w:rPr>
          <w:rFonts w:asciiTheme="minorHAnsi" w:hAnsiTheme="minorHAnsi" w:cstheme="minorHAnsi"/>
          <w:b/>
          <w:spacing w:val="-1"/>
          <w:sz w:val="22"/>
          <w:szCs w:val="22"/>
        </w:rPr>
        <w:t>NC</w:t>
      </w:r>
      <w:r w:rsidRPr="00E34EE9">
        <w:rPr>
          <w:rFonts w:asciiTheme="minorHAnsi" w:hAnsiTheme="minorHAnsi" w:cstheme="minorHAnsi"/>
          <w:b/>
          <w:sz w:val="22"/>
          <w:szCs w:val="22"/>
        </w:rPr>
        <w:t>E</w:t>
      </w:r>
    </w:p>
    <w:p w14:paraId="74E6328D" w14:textId="77777777" w:rsidR="00A67B0D" w:rsidRPr="00E34EE9" w:rsidRDefault="00A67B0D" w:rsidP="00E34EE9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3E2E4FC5" w14:textId="77777777" w:rsidR="00A67B0D" w:rsidRPr="00E34EE9" w:rsidRDefault="00A67B0D" w:rsidP="00E34EE9">
      <w:pPr>
        <w:rPr>
          <w:rFonts w:asciiTheme="minorHAnsi" w:hAnsiTheme="minorHAnsi" w:cstheme="minorHAnsi"/>
          <w:sz w:val="22"/>
          <w:szCs w:val="22"/>
        </w:rPr>
      </w:pPr>
    </w:p>
    <w:p w14:paraId="11B71ED9" w14:textId="77777777" w:rsidR="00A67B0D" w:rsidRPr="00E34EE9" w:rsidRDefault="002A431F" w:rsidP="00E34EE9">
      <w:pPr>
        <w:ind w:left="707" w:right="6293"/>
        <w:rPr>
          <w:rFonts w:asciiTheme="minorHAnsi" w:hAnsiTheme="minorHAnsi" w:cstheme="minorHAnsi"/>
          <w:sz w:val="22"/>
          <w:szCs w:val="22"/>
        </w:rPr>
      </w:pPr>
      <w:r w:rsidRPr="00E34EE9">
        <w:rPr>
          <w:rFonts w:asciiTheme="minorHAnsi" w:hAnsiTheme="minorHAnsi" w:cstheme="minorHAnsi"/>
          <w:b/>
          <w:sz w:val="22"/>
          <w:szCs w:val="22"/>
        </w:rPr>
        <w:t>T</w:t>
      </w:r>
      <w:r w:rsidRPr="00E34EE9">
        <w:rPr>
          <w:rFonts w:asciiTheme="minorHAnsi" w:hAnsiTheme="minorHAnsi" w:cstheme="minorHAnsi"/>
          <w:b/>
          <w:spacing w:val="-1"/>
          <w:sz w:val="22"/>
          <w:szCs w:val="22"/>
        </w:rPr>
        <w:t>h</w:t>
      </w:r>
      <w:r w:rsidRPr="00E34EE9">
        <w:rPr>
          <w:rFonts w:asciiTheme="minorHAnsi" w:hAnsiTheme="minorHAnsi" w:cstheme="minorHAnsi"/>
          <w:b/>
          <w:spacing w:val="1"/>
          <w:sz w:val="22"/>
          <w:szCs w:val="22"/>
        </w:rPr>
        <w:t>er</w:t>
      </w:r>
      <w:r w:rsidRPr="00E34EE9">
        <w:rPr>
          <w:rFonts w:asciiTheme="minorHAnsi" w:hAnsiTheme="minorHAnsi" w:cstheme="minorHAnsi"/>
          <w:b/>
          <w:sz w:val="22"/>
          <w:szCs w:val="22"/>
        </w:rPr>
        <w:t>a</w:t>
      </w:r>
      <w:r w:rsidRPr="00E34EE9">
        <w:rPr>
          <w:rFonts w:asciiTheme="minorHAnsi" w:hAnsiTheme="minorHAnsi" w:cstheme="minorHAnsi"/>
          <w:b/>
          <w:spacing w:val="-6"/>
          <w:sz w:val="22"/>
          <w:szCs w:val="22"/>
        </w:rPr>
        <w:t>p</w:t>
      </w:r>
      <w:r w:rsidRPr="00E34EE9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E34EE9">
        <w:rPr>
          <w:rFonts w:asciiTheme="minorHAnsi" w:hAnsiTheme="minorHAnsi" w:cstheme="minorHAnsi"/>
          <w:b/>
          <w:sz w:val="22"/>
          <w:szCs w:val="22"/>
        </w:rPr>
        <w:t>t</w:t>
      </w:r>
      <w:r w:rsidRPr="00E34EE9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E34EE9">
        <w:rPr>
          <w:rFonts w:asciiTheme="minorHAnsi" w:hAnsiTheme="minorHAnsi" w:cstheme="minorHAnsi"/>
          <w:b/>
          <w:sz w:val="22"/>
          <w:szCs w:val="22"/>
        </w:rPr>
        <w:t>c</w:t>
      </w:r>
      <w:r w:rsidRPr="00E34EE9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b/>
          <w:spacing w:val="2"/>
          <w:sz w:val="22"/>
          <w:szCs w:val="22"/>
        </w:rPr>
        <w:t>u</w:t>
      </w:r>
      <w:r w:rsidRPr="00E34EE9">
        <w:rPr>
          <w:rFonts w:asciiTheme="minorHAnsi" w:hAnsiTheme="minorHAnsi" w:cstheme="minorHAnsi"/>
          <w:b/>
          <w:spacing w:val="-1"/>
          <w:sz w:val="22"/>
          <w:szCs w:val="22"/>
        </w:rPr>
        <w:t>pp</w:t>
      </w:r>
      <w:r w:rsidRPr="00E34EE9">
        <w:rPr>
          <w:rFonts w:asciiTheme="minorHAnsi" w:hAnsiTheme="minorHAnsi" w:cstheme="minorHAnsi"/>
          <w:b/>
          <w:spacing w:val="-4"/>
          <w:sz w:val="22"/>
          <w:szCs w:val="22"/>
        </w:rPr>
        <w:t>o</w:t>
      </w:r>
      <w:r w:rsidRPr="00E34EE9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E34EE9">
        <w:rPr>
          <w:rFonts w:asciiTheme="minorHAnsi" w:hAnsiTheme="minorHAnsi" w:cstheme="minorHAnsi"/>
          <w:b/>
          <w:sz w:val="22"/>
          <w:szCs w:val="22"/>
        </w:rPr>
        <w:t>t</w:t>
      </w:r>
      <w:r w:rsidRPr="00E34EE9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b/>
          <w:sz w:val="22"/>
          <w:szCs w:val="22"/>
        </w:rPr>
        <w:t>taf</w:t>
      </w:r>
      <w:r w:rsidRPr="00E34EE9">
        <w:rPr>
          <w:rFonts w:asciiTheme="minorHAnsi" w:hAnsiTheme="minorHAnsi" w:cstheme="minorHAnsi"/>
          <w:b/>
          <w:spacing w:val="3"/>
          <w:sz w:val="22"/>
          <w:szCs w:val="22"/>
        </w:rPr>
        <w:t>f</w:t>
      </w:r>
      <w:r w:rsidRPr="00E34EE9">
        <w:rPr>
          <w:rFonts w:asciiTheme="minorHAnsi" w:hAnsiTheme="minorHAnsi" w:cstheme="minorHAnsi"/>
          <w:sz w:val="22"/>
          <w:szCs w:val="22"/>
        </w:rPr>
        <w:t xml:space="preserve">,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E34EE9">
        <w:rPr>
          <w:rFonts w:asciiTheme="minorHAnsi" w:hAnsiTheme="minorHAnsi" w:cstheme="minorHAnsi"/>
          <w:sz w:val="22"/>
          <w:szCs w:val="22"/>
        </w:rPr>
        <w:t>une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z w:val="22"/>
          <w:szCs w:val="22"/>
        </w:rPr>
        <w:t>20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E34EE9">
        <w:rPr>
          <w:rFonts w:asciiTheme="minorHAnsi" w:hAnsiTheme="minorHAnsi" w:cstheme="minorHAnsi"/>
          <w:sz w:val="22"/>
          <w:szCs w:val="22"/>
        </w:rPr>
        <w:t>X-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E34EE9">
        <w:rPr>
          <w:rFonts w:asciiTheme="minorHAnsi" w:hAnsiTheme="minorHAnsi" w:cstheme="minorHAnsi"/>
          <w:spacing w:val="5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>y</w:t>
      </w:r>
      <w:r w:rsidRPr="00E34EE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z w:val="22"/>
          <w:szCs w:val="22"/>
        </w:rPr>
        <w:t>20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E34EE9">
        <w:rPr>
          <w:rFonts w:asciiTheme="minorHAnsi" w:hAnsiTheme="minorHAnsi" w:cstheme="minorHAnsi"/>
          <w:sz w:val="22"/>
          <w:szCs w:val="22"/>
        </w:rPr>
        <w:t xml:space="preserve">X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TE</w:t>
      </w:r>
      <w:r w:rsidRPr="00E34EE9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E34EE9">
        <w:rPr>
          <w:rFonts w:asciiTheme="minorHAnsi" w:hAnsiTheme="minorHAnsi" w:cstheme="minorHAnsi"/>
          <w:sz w:val="22"/>
          <w:szCs w:val="22"/>
        </w:rPr>
        <w:t>C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>re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B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h</w:t>
      </w:r>
      <w:r w:rsidRPr="00E34EE9">
        <w:rPr>
          <w:rFonts w:asciiTheme="minorHAnsi" w:hAnsiTheme="minorHAnsi" w:cstheme="minorHAnsi"/>
          <w:spacing w:val="5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v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EE9">
        <w:rPr>
          <w:rFonts w:asciiTheme="minorHAnsi" w:hAnsiTheme="minorHAnsi" w:cstheme="minorHAnsi"/>
          <w:sz w:val="22"/>
          <w:szCs w:val="22"/>
        </w:rPr>
        <w:t>or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>l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5"/>
          <w:sz w:val="22"/>
          <w:szCs w:val="22"/>
        </w:rPr>
        <w:t>H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ea</w:t>
      </w:r>
      <w:r w:rsidRPr="00E34EE9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EE9">
        <w:rPr>
          <w:rFonts w:asciiTheme="minorHAnsi" w:hAnsiTheme="minorHAnsi" w:cstheme="minorHAnsi"/>
          <w:sz w:val="22"/>
          <w:szCs w:val="22"/>
        </w:rPr>
        <w:t>h,</w:t>
      </w:r>
      <w:r w:rsidRPr="00E34EE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E34EE9">
        <w:rPr>
          <w:rFonts w:asciiTheme="minorHAnsi" w:hAnsiTheme="minorHAnsi" w:cstheme="minorHAnsi"/>
          <w:spacing w:val="-7"/>
          <w:sz w:val="22"/>
          <w:szCs w:val="22"/>
        </w:rPr>
        <w:t>L</w:t>
      </w:r>
      <w:r w:rsidRPr="00E34EE9">
        <w:rPr>
          <w:rFonts w:asciiTheme="minorHAnsi" w:hAnsiTheme="minorHAnsi" w:cstheme="minorHAnsi"/>
          <w:sz w:val="22"/>
          <w:szCs w:val="22"/>
        </w:rPr>
        <w:t>C,</w:t>
      </w:r>
      <w:r w:rsidRPr="00E34EE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7"/>
          <w:sz w:val="22"/>
          <w:szCs w:val="22"/>
        </w:rPr>
        <w:t>L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ca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te</w:t>
      </w:r>
      <w:r w:rsidRPr="00E34EE9">
        <w:rPr>
          <w:rFonts w:asciiTheme="minorHAnsi" w:hAnsiTheme="minorHAnsi" w:cstheme="minorHAnsi"/>
          <w:sz w:val="22"/>
          <w:szCs w:val="22"/>
        </w:rPr>
        <w:t xml:space="preserve">r,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E34EE9">
        <w:rPr>
          <w:rFonts w:asciiTheme="minorHAnsi" w:hAnsiTheme="minorHAnsi" w:cstheme="minorHAnsi"/>
          <w:sz w:val="22"/>
          <w:szCs w:val="22"/>
        </w:rPr>
        <w:t>A</w:t>
      </w:r>
    </w:p>
    <w:p w14:paraId="39271BFC" w14:textId="77777777" w:rsidR="00A67B0D" w:rsidRPr="00E34EE9" w:rsidRDefault="002A431F" w:rsidP="00E34EE9">
      <w:pPr>
        <w:tabs>
          <w:tab w:val="left" w:pos="1420"/>
        </w:tabs>
        <w:spacing w:before="28"/>
        <w:ind w:left="1428" w:right="715" w:hanging="360"/>
        <w:rPr>
          <w:rFonts w:asciiTheme="minorHAnsi" w:hAnsiTheme="minorHAnsi" w:cstheme="minorHAnsi"/>
          <w:sz w:val="22"/>
          <w:szCs w:val="22"/>
        </w:rPr>
      </w:pPr>
      <w:r w:rsidRPr="00E34EE9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E34EE9">
        <w:rPr>
          <w:rFonts w:asciiTheme="minorHAnsi" w:eastAsia="Segoe MDL2 Assets" w:hAnsiTheme="minorHAnsi" w:cstheme="minorHAnsi"/>
          <w:sz w:val="22"/>
          <w:szCs w:val="22"/>
        </w:rPr>
        <w:tab/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E34EE9">
        <w:rPr>
          <w:rFonts w:asciiTheme="minorHAnsi" w:hAnsiTheme="minorHAnsi" w:cstheme="minorHAnsi"/>
          <w:sz w:val="22"/>
          <w:szCs w:val="22"/>
        </w:rPr>
        <w:t>ro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v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EE9">
        <w:rPr>
          <w:rFonts w:asciiTheme="minorHAnsi" w:hAnsiTheme="minorHAnsi" w:cstheme="minorHAnsi"/>
          <w:sz w:val="22"/>
          <w:szCs w:val="22"/>
        </w:rPr>
        <w:t>de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z w:val="22"/>
          <w:szCs w:val="22"/>
        </w:rPr>
        <w:t>on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34EE9">
        <w:rPr>
          <w:rFonts w:asciiTheme="minorHAnsi" w:hAnsiTheme="minorHAnsi" w:cstheme="minorHAnsi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34EE9">
        <w:rPr>
          <w:rFonts w:asciiTheme="minorHAnsi" w:hAnsiTheme="minorHAnsi" w:cstheme="minorHAnsi"/>
          <w:sz w:val="22"/>
          <w:szCs w:val="22"/>
        </w:rPr>
        <w:t>one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EE9">
        <w:rPr>
          <w:rFonts w:asciiTheme="minorHAnsi" w:hAnsiTheme="minorHAnsi" w:cstheme="minorHAnsi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34EE9">
        <w:rPr>
          <w:rFonts w:asciiTheme="minorHAnsi" w:hAnsiTheme="minorHAnsi" w:cstheme="minorHAnsi"/>
          <w:sz w:val="22"/>
          <w:szCs w:val="22"/>
        </w:rPr>
        <w:t>b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 xml:space="preserve">d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EE9">
        <w:rPr>
          <w:rFonts w:asciiTheme="minorHAnsi" w:hAnsiTheme="minorHAnsi" w:cstheme="minorHAnsi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te</w:t>
      </w:r>
      <w:r w:rsidRPr="00E34EE9">
        <w:rPr>
          <w:rFonts w:asciiTheme="minorHAnsi" w:hAnsiTheme="minorHAnsi" w:cstheme="minorHAnsi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v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E34EE9">
        <w:rPr>
          <w:rFonts w:asciiTheme="minorHAnsi" w:hAnsiTheme="minorHAnsi" w:cstheme="minorHAnsi"/>
          <w:sz w:val="22"/>
          <w:szCs w:val="22"/>
        </w:rPr>
        <w:t>ons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EE9">
        <w:rPr>
          <w:rFonts w:asciiTheme="minorHAnsi" w:hAnsiTheme="minorHAnsi" w:cstheme="minorHAnsi"/>
          <w:sz w:val="22"/>
          <w:szCs w:val="22"/>
        </w:rPr>
        <w:t xml:space="preserve">o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34EE9">
        <w:rPr>
          <w:rFonts w:asciiTheme="minorHAnsi" w:hAnsiTheme="minorHAnsi" w:cstheme="minorHAnsi"/>
          <w:sz w:val="22"/>
          <w:szCs w:val="22"/>
        </w:rPr>
        <w:t>h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EE9">
        <w:rPr>
          <w:rFonts w:asciiTheme="minorHAnsi" w:hAnsiTheme="minorHAnsi" w:cstheme="minorHAnsi"/>
          <w:sz w:val="22"/>
          <w:szCs w:val="22"/>
        </w:rPr>
        <w:t>dr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 xml:space="preserve">n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>nd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>do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le</w:t>
      </w:r>
      <w:r w:rsidRPr="00E34EE9">
        <w:rPr>
          <w:rFonts w:asciiTheme="minorHAnsi" w:hAnsiTheme="minorHAnsi" w:cstheme="minorHAnsi"/>
          <w:spacing w:val="-5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ce</w:t>
      </w:r>
      <w:r w:rsidRPr="00E34EE9">
        <w:rPr>
          <w:rFonts w:asciiTheme="minorHAnsi" w:hAnsiTheme="minorHAnsi" w:cstheme="minorHAnsi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EE9">
        <w:rPr>
          <w:rFonts w:asciiTheme="minorHAnsi" w:hAnsiTheme="minorHAnsi" w:cstheme="minorHAnsi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z w:val="22"/>
          <w:szCs w:val="22"/>
        </w:rPr>
        <w:t xml:space="preserve">of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EE9">
        <w:rPr>
          <w:rFonts w:asciiTheme="minorHAnsi" w:hAnsiTheme="minorHAnsi" w:cstheme="minorHAnsi"/>
          <w:sz w:val="22"/>
          <w:szCs w:val="22"/>
        </w:rPr>
        <w:t>l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w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E34EE9">
        <w:rPr>
          <w:rFonts w:asciiTheme="minorHAnsi" w:hAnsiTheme="minorHAnsi" w:cstheme="minorHAnsi"/>
          <w:sz w:val="22"/>
          <w:szCs w:val="22"/>
        </w:rPr>
        <w:t>h b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h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v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EE9">
        <w:rPr>
          <w:rFonts w:asciiTheme="minorHAnsi" w:hAnsiTheme="minorHAnsi" w:cstheme="minorHAnsi"/>
          <w:sz w:val="22"/>
          <w:szCs w:val="22"/>
        </w:rPr>
        <w:t>or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 xml:space="preserve">l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 xml:space="preserve">nd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cia</w:t>
      </w:r>
      <w:r w:rsidRPr="00E34EE9">
        <w:rPr>
          <w:rFonts w:asciiTheme="minorHAnsi" w:hAnsiTheme="minorHAnsi" w:cstheme="minorHAnsi"/>
          <w:sz w:val="22"/>
          <w:szCs w:val="22"/>
        </w:rPr>
        <w:t>l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ss</w:t>
      </w:r>
      <w:r w:rsidRPr="00E34EE9">
        <w:rPr>
          <w:rFonts w:asciiTheme="minorHAnsi" w:hAnsiTheme="minorHAnsi" w:cstheme="minorHAnsi"/>
          <w:sz w:val="22"/>
          <w:szCs w:val="22"/>
        </w:rPr>
        <w:t>u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EE9">
        <w:rPr>
          <w:rFonts w:asciiTheme="minorHAnsi" w:hAnsiTheme="minorHAnsi" w:cstheme="minorHAnsi"/>
          <w:sz w:val="22"/>
          <w:szCs w:val="22"/>
        </w:rPr>
        <w:t>n ho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me</w:t>
      </w:r>
      <w:r w:rsidRPr="00E34EE9">
        <w:rPr>
          <w:rFonts w:asciiTheme="minorHAnsi" w:hAnsiTheme="minorHAnsi" w:cstheme="minorHAnsi"/>
          <w:sz w:val="22"/>
          <w:szCs w:val="22"/>
        </w:rPr>
        <w:t xml:space="preserve">,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34EE9">
        <w:rPr>
          <w:rFonts w:asciiTheme="minorHAnsi" w:hAnsiTheme="minorHAnsi" w:cstheme="minorHAnsi"/>
          <w:sz w:val="22"/>
          <w:szCs w:val="22"/>
        </w:rPr>
        <w:t>hoo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EE9">
        <w:rPr>
          <w:rFonts w:asciiTheme="minorHAnsi" w:hAnsiTheme="minorHAnsi" w:cstheme="minorHAnsi"/>
          <w:sz w:val="22"/>
          <w:szCs w:val="22"/>
        </w:rPr>
        <w:t>,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 xml:space="preserve">nd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mm</w:t>
      </w:r>
      <w:r w:rsidRPr="00E34EE9">
        <w:rPr>
          <w:rFonts w:asciiTheme="minorHAnsi" w:hAnsiTheme="minorHAnsi" w:cstheme="minorHAnsi"/>
          <w:sz w:val="22"/>
          <w:szCs w:val="22"/>
        </w:rPr>
        <w:t>un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E34EE9">
        <w:rPr>
          <w:rFonts w:asciiTheme="minorHAnsi" w:hAnsiTheme="minorHAnsi" w:cstheme="minorHAnsi"/>
          <w:sz w:val="22"/>
          <w:szCs w:val="22"/>
        </w:rPr>
        <w:t>y</w:t>
      </w:r>
      <w:r w:rsidRPr="00E34EE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etti</w:t>
      </w:r>
      <w:r w:rsidRPr="00E34EE9">
        <w:rPr>
          <w:rFonts w:asciiTheme="minorHAnsi" w:hAnsiTheme="minorHAnsi" w:cstheme="minorHAnsi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E34EE9">
        <w:rPr>
          <w:rFonts w:asciiTheme="minorHAnsi" w:hAnsiTheme="minorHAnsi" w:cstheme="minorHAnsi"/>
          <w:sz w:val="22"/>
          <w:szCs w:val="22"/>
        </w:rPr>
        <w:t>s</w:t>
      </w:r>
    </w:p>
    <w:p w14:paraId="2C697262" w14:textId="77777777" w:rsidR="00A67B0D" w:rsidRPr="00E34EE9" w:rsidRDefault="002A431F" w:rsidP="00E34EE9">
      <w:pPr>
        <w:tabs>
          <w:tab w:val="left" w:pos="1420"/>
        </w:tabs>
        <w:spacing w:before="24"/>
        <w:ind w:left="1428" w:right="1252" w:hanging="360"/>
        <w:rPr>
          <w:rFonts w:asciiTheme="minorHAnsi" w:hAnsiTheme="minorHAnsi" w:cstheme="minorHAnsi"/>
          <w:sz w:val="22"/>
          <w:szCs w:val="22"/>
        </w:rPr>
      </w:pPr>
      <w:r w:rsidRPr="00E34EE9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E34EE9">
        <w:rPr>
          <w:rFonts w:asciiTheme="minorHAnsi" w:eastAsia="Segoe MDL2 Assets" w:hAnsiTheme="minorHAnsi" w:cstheme="minorHAnsi"/>
          <w:sz w:val="22"/>
          <w:szCs w:val="22"/>
        </w:rPr>
        <w:tab/>
      </w:r>
      <w:r w:rsidRPr="00E34EE9">
        <w:rPr>
          <w:rFonts w:asciiTheme="minorHAnsi" w:hAnsiTheme="minorHAnsi" w:cstheme="minorHAnsi"/>
          <w:spacing w:val="-6"/>
          <w:sz w:val="22"/>
          <w:szCs w:val="22"/>
        </w:rPr>
        <w:t>F</w:t>
      </w:r>
      <w:r w:rsidRPr="00E34EE9">
        <w:rPr>
          <w:rFonts w:asciiTheme="minorHAnsi" w:hAnsiTheme="minorHAnsi" w:cstheme="minorHAnsi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E34EE9">
        <w:rPr>
          <w:rFonts w:asciiTheme="minorHAnsi" w:hAnsiTheme="minorHAnsi" w:cstheme="minorHAnsi"/>
          <w:sz w:val="22"/>
          <w:szCs w:val="22"/>
        </w:rPr>
        <w:t>ow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EE9">
        <w:rPr>
          <w:rFonts w:asciiTheme="minorHAnsi" w:hAnsiTheme="minorHAnsi" w:cstheme="minorHAnsi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eatme</w:t>
      </w:r>
      <w:r w:rsidRPr="00E34EE9">
        <w:rPr>
          <w:rFonts w:asciiTheme="minorHAnsi" w:hAnsiTheme="minorHAnsi" w:cstheme="minorHAnsi"/>
          <w:sz w:val="22"/>
          <w:szCs w:val="22"/>
        </w:rPr>
        <w:t>nt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la</w:t>
      </w:r>
      <w:r w:rsidRPr="00E34EE9">
        <w:rPr>
          <w:rFonts w:asciiTheme="minorHAnsi" w:hAnsiTheme="minorHAnsi" w:cstheme="minorHAnsi"/>
          <w:sz w:val="22"/>
          <w:szCs w:val="22"/>
        </w:rPr>
        <w:t>ns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v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el</w:t>
      </w:r>
      <w:r w:rsidRPr="00E34EE9">
        <w:rPr>
          <w:rFonts w:asciiTheme="minorHAnsi" w:hAnsiTheme="minorHAnsi" w:cstheme="minorHAnsi"/>
          <w:sz w:val="22"/>
          <w:szCs w:val="22"/>
        </w:rPr>
        <w:t>op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d by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 xml:space="preserve"> B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h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v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EE9">
        <w:rPr>
          <w:rFonts w:asciiTheme="minorHAnsi" w:hAnsiTheme="minorHAnsi" w:cstheme="minorHAnsi"/>
          <w:sz w:val="22"/>
          <w:szCs w:val="22"/>
        </w:rPr>
        <w:t>or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>l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sz w:val="22"/>
          <w:szCs w:val="22"/>
        </w:rPr>
        <w:t>p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eci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EE9">
        <w:rPr>
          <w:rFonts w:asciiTheme="minorHAnsi" w:hAnsiTheme="minorHAnsi" w:cstheme="minorHAnsi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 xml:space="preserve">nd 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ci</w:t>
      </w:r>
      <w:r w:rsidRPr="00E34EE9">
        <w:rPr>
          <w:rFonts w:asciiTheme="minorHAnsi" w:hAnsiTheme="minorHAnsi" w:cstheme="minorHAnsi"/>
          <w:spacing w:val="12"/>
          <w:sz w:val="22"/>
          <w:szCs w:val="22"/>
        </w:rPr>
        <w:t>p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EE9">
        <w:rPr>
          <w:rFonts w:asciiTheme="minorHAnsi" w:hAnsiTheme="minorHAnsi" w:cstheme="minorHAnsi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E34EE9">
        <w:rPr>
          <w:rFonts w:asciiTheme="minorHAnsi" w:hAnsiTheme="minorHAnsi" w:cstheme="minorHAnsi"/>
          <w:sz w:val="22"/>
          <w:szCs w:val="22"/>
        </w:rPr>
        <w:t xml:space="preserve">n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k</w:t>
      </w:r>
      <w:r w:rsidRPr="00E34EE9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E34EE9">
        <w:rPr>
          <w:rFonts w:asciiTheme="minorHAnsi" w:hAnsiTheme="minorHAnsi" w:cstheme="minorHAnsi"/>
          <w:sz w:val="22"/>
          <w:szCs w:val="22"/>
        </w:rPr>
        <w:t>y</w:t>
      </w:r>
      <w:r w:rsidRPr="00E34EE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sz w:val="22"/>
          <w:szCs w:val="22"/>
        </w:rPr>
        <w:t>up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v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EE9">
        <w:rPr>
          <w:rFonts w:asciiTheme="minorHAnsi" w:hAnsiTheme="minorHAnsi" w:cstheme="minorHAnsi"/>
          <w:sz w:val="22"/>
          <w:szCs w:val="22"/>
        </w:rPr>
        <w:t xml:space="preserve">on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mee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EE9">
        <w:rPr>
          <w:rFonts w:asciiTheme="minorHAnsi" w:hAnsiTheme="minorHAnsi" w:cstheme="minorHAnsi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E34EE9">
        <w:rPr>
          <w:rFonts w:asciiTheme="minorHAnsi" w:hAnsiTheme="minorHAnsi" w:cstheme="minorHAnsi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EE9">
        <w:rPr>
          <w:rFonts w:asciiTheme="minorHAnsi" w:hAnsiTheme="minorHAnsi" w:cstheme="minorHAnsi"/>
          <w:sz w:val="22"/>
          <w:szCs w:val="22"/>
        </w:rPr>
        <w:t>o d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34EE9">
        <w:rPr>
          <w:rFonts w:asciiTheme="minorHAnsi" w:hAnsiTheme="minorHAnsi" w:cstheme="minorHAnsi"/>
          <w:sz w:val="22"/>
          <w:szCs w:val="22"/>
        </w:rPr>
        <w:t>u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z w:val="22"/>
          <w:szCs w:val="22"/>
        </w:rPr>
        <w:t>pr</w:t>
      </w:r>
      <w:r w:rsidRPr="00E34EE9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E34EE9">
        <w:rPr>
          <w:rFonts w:asciiTheme="minorHAnsi" w:hAnsiTheme="minorHAnsi" w:cstheme="minorHAnsi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sz w:val="22"/>
          <w:szCs w:val="22"/>
        </w:rPr>
        <w:t>s</w:t>
      </w:r>
    </w:p>
    <w:p w14:paraId="6455D94A" w14:textId="77777777" w:rsidR="00A67B0D" w:rsidRPr="00E34EE9" w:rsidRDefault="002A431F" w:rsidP="00E34EE9">
      <w:pPr>
        <w:tabs>
          <w:tab w:val="left" w:pos="1420"/>
        </w:tabs>
        <w:spacing w:before="2"/>
        <w:ind w:left="1428" w:right="1061" w:hanging="360"/>
        <w:rPr>
          <w:rFonts w:asciiTheme="minorHAnsi" w:hAnsiTheme="minorHAnsi" w:cstheme="minorHAnsi"/>
          <w:sz w:val="22"/>
          <w:szCs w:val="22"/>
        </w:rPr>
      </w:pPr>
      <w:r w:rsidRPr="00E34EE9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E34EE9">
        <w:rPr>
          <w:rFonts w:asciiTheme="minorHAnsi" w:eastAsia="Segoe MDL2 Assets" w:hAnsiTheme="minorHAnsi" w:cstheme="minorHAnsi"/>
          <w:sz w:val="22"/>
          <w:szCs w:val="22"/>
        </w:rPr>
        <w:tab/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E34EE9">
        <w:rPr>
          <w:rFonts w:asciiTheme="minorHAnsi" w:hAnsiTheme="minorHAnsi" w:cstheme="minorHAnsi"/>
          <w:sz w:val="22"/>
          <w:szCs w:val="22"/>
        </w:rPr>
        <w:t>ro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v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EE9">
        <w:rPr>
          <w:rFonts w:asciiTheme="minorHAnsi" w:hAnsiTheme="minorHAnsi" w:cstheme="minorHAnsi"/>
          <w:sz w:val="22"/>
          <w:szCs w:val="22"/>
        </w:rPr>
        <w:t>de</w:t>
      </w:r>
      <w:r w:rsidRPr="00E34EE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E34EE9">
        <w:rPr>
          <w:rFonts w:asciiTheme="minorHAnsi" w:hAnsiTheme="minorHAnsi" w:cstheme="minorHAnsi"/>
          <w:sz w:val="22"/>
          <w:szCs w:val="22"/>
        </w:rPr>
        <w:t>u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EE9">
        <w:rPr>
          <w:rFonts w:asciiTheme="minorHAnsi" w:hAnsiTheme="minorHAnsi" w:cstheme="minorHAnsi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34EE9">
        <w:rPr>
          <w:rFonts w:asciiTheme="minorHAnsi" w:hAnsiTheme="minorHAnsi" w:cstheme="minorHAnsi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 xml:space="preserve"> a</w:t>
      </w:r>
      <w:r w:rsidRPr="00E34EE9">
        <w:rPr>
          <w:rFonts w:asciiTheme="minorHAnsi" w:hAnsiTheme="minorHAnsi" w:cstheme="minorHAnsi"/>
          <w:sz w:val="22"/>
          <w:szCs w:val="22"/>
        </w:rPr>
        <w:t xml:space="preserve">nd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sz w:val="22"/>
          <w:szCs w:val="22"/>
        </w:rPr>
        <w:t>upport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E34EE9">
        <w:rPr>
          <w:rFonts w:asciiTheme="minorHAnsi" w:hAnsiTheme="minorHAnsi" w:cstheme="minorHAnsi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z w:val="22"/>
          <w:szCs w:val="22"/>
        </w:rPr>
        <w:t>f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E34EE9">
        <w:rPr>
          <w:rFonts w:asciiTheme="minorHAnsi" w:hAnsiTheme="minorHAnsi" w:cstheme="minorHAnsi"/>
          <w:sz w:val="22"/>
          <w:szCs w:val="22"/>
        </w:rPr>
        <w:t>n d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v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el</w:t>
      </w:r>
      <w:r w:rsidRPr="00E34EE9">
        <w:rPr>
          <w:rFonts w:asciiTheme="minorHAnsi" w:hAnsiTheme="minorHAnsi" w:cstheme="minorHAnsi"/>
          <w:sz w:val="22"/>
          <w:szCs w:val="22"/>
        </w:rPr>
        <w:t>op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EE9">
        <w:rPr>
          <w:rFonts w:asciiTheme="minorHAnsi" w:hAnsiTheme="minorHAnsi" w:cstheme="minorHAnsi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E34EE9">
        <w:rPr>
          <w:rFonts w:asciiTheme="minorHAnsi" w:hAnsiTheme="minorHAnsi" w:cstheme="minorHAnsi"/>
          <w:sz w:val="22"/>
          <w:szCs w:val="22"/>
        </w:rPr>
        <w:t xml:space="preserve">,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acc</w:t>
      </w:r>
      <w:r w:rsidRPr="00E34EE9">
        <w:rPr>
          <w:rFonts w:asciiTheme="minorHAnsi" w:hAnsiTheme="minorHAnsi" w:cstheme="minorHAnsi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34EE9">
        <w:rPr>
          <w:rFonts w:asciiTheme="minorHAnsi" w:hAnsiTheme="minorHAnsi" w:cstheme="minorHAnsi"/>
          <w:sz w:val="22"/>
          <w:szCs w:val="22"/>
        </w:rPr>
        <w:t>p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sz w:val="22"/>
          <w:szCs w:val="22"/>
        </w:rPr>
        <w:t>h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EE9">
        <w:rPr>
          <w:rFonts w:asciiTheme="minorHAnsi" w:hAnsiTheme="minorHAnsi" w:cstheme="minorHAnsi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E34EE9">
        <w:rPr>
          <w:rFonts w:asciiTheme="minorHAnsi" w:hAnsiTheme="minorHAnsi" w:cstheme="minorHAnsi"/>
          <w:sz w:val="22"/>
          <w:szCs w:val="22"/>
        </w:rPr>
        <w:t xml:space="preserve">,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 xml:space="preserve">nd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34EE9">
        <w:rPr>
          <w:rFonts w:asciiTheme="minorHAnsi" w:hAnsiTheme="minorHAnsi" w:cstheme="minorHAnsi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E34EE9">
        <w:rPr>
          <w:rFonts w:asciiTheme="minorHAnsi" w:hAnsiTheme="minorHAnsi" w:cstheme="minorHAnsi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EE9">
        <w:rPr>
          <w:rFonts w:asciiTheme="minorHAnsi" w:hAnsiTheme="minorHAnsi" w:cstheme="minorHAnsi"/>
          <w:sz w:val="22"/>
          <w:szCs w:val="22"/>
        </w:rPr>
        <w:t>ng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EE9">
        <w:rPr>
          <w:rFonts w:asciiTheme="minorHAnsi" w:hAnsiTheme="minorHAnsi" w:cstheme="minorHAnsi"/>
          <w:sz w:val="22"/>
          <w:szCs w:val="22"/>
        </w:rPr>
        <w:t>he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E34EE9">
        <w:rPr>
          <w:rFonts w:asciiTheme="minorHAnsi" w:hAnsiTheme="minorHAnsi" w:cstheme="minorHAnsi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al</w:t>
      </w:r>
      <w:r w:rsidRPr="00E34EE9">
        <w:rPr>
          <w:rFonts w:asciiTheme="minorHAnsi" w:hAnsiTheme="minorHAnsi" w:cstheme="minorHAnsi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z w:val="22"/>
          <w:szCs w:val="22"/>
        </w:rPr>
        <w:t xml:space="preserve">of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EE9">
        <w:rPr>
          <w:rFonts w:asciiTheme="minorHAnsi" w:hAnsiTheme="minorHAnsi" w:cstheme="minorHAnsi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ea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me</w:t>
      </w:r>
      <w:r w:rsidRPr="00E34EE9">
        <w:rPr>
          <w:rFonts w:asciiTheme="minorHAnsi" w:hAnsiTheme="minorHAnsi" w:cstheme="minorHAnsi"/>
          <w:sz w:val="22"/>
          <w:szCs w:val="22"/>
        </w:rPr>
        <w:t>nt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la</w:t>
      </w:r>
      <w:r w:rsidRPr="00E34EE9">
        <w:rPr>
          <w:rFonts w:asciiTheme="minorHAnsi" w:hAnsiTheme="minorHAnsi" w:cstheme="minorHAnsi"/>
          <w:sz w:val="22"/>
          <w:szCs w:val="22"/>
        </w:rPr>
        <w:t>ns</w:t>
      </w:r>
    </w:p>
    <w:p w14:paraId="4C7DD4DB" w14:textId="77777777" w:rsidR="00A67B0D" w:rsidRPr="00E34EE9" w:rsidRDefault="002A431F" w:rsidP="00E34EE9">
      <w:pPr>
        <w:spacing w:before="4"/>
        <w:ind w:left="1068"/>
        <w:rPr>
          <w:rFonts w:asciiTheme="minorHAnsi" w:hAnsiTheme="minorHAnsi" w:cstheme="minorHAnsi"/>
          <w:sz w:val="22"/>
          <w:szCs w:val="22"/>
        </w:rPr>
        <w:sectPr w:rsidR="00A67B0D" w:rsidRPr="00E34EE9">
          <w:pgSz w:w="12240" w:h="15840"/>
          <w:pgMar w:top="760" w:right="60" w:bottom="280" w:left="60" w:header="220" w:footer="234" w:gutter="0"/>
          <w:cols w:space="720"/>
        </w:sectPr>
      </w:pPr>
      <w:r w:rsidRPr="00E34EE9">
        <w:rPr>
          <w:rFonts w:asciiTheme="minorHAnsi" w:eastAsia="Segoe MDL2 Assets" w:hAnsiTheme="minorHAnsi" w:cstheme="minorHAnsi"/>
          <w:w w:val="46"/>
          <w:sz w:val="22"/>
          <w:szCs w:val="22"/>
        </w:rPr>
        <w:lastRenderedPageBreak/>
        <w:t xml:space="preserve">       </w:t>
      </w:r>
      <w:r w:rsidRPr="00E34EE9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ai</w:t>
      </w:r>
      <w:r w:rsidRPr="00E34EE9">
        <w:rPr>
          <w:rFonts w:asciiTheme="minorHAnsi" w:hAnsiTheme="minorHAnsi" w:cstheme="minorHAnsi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tai</w:t>
      </w:r>
      <w:r w:rsidRPr="00E34EE9">
        <w:rPr>
          <w:rFonts w:asciiTheme="minorHAnsi" w:hAnsiTheme="minorHAnsi" w:cstheme="minorHAnsi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acc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u</w:t>
      </w:r>
      <w:r w:rsidRPr="00E34EE9">
        <w:rPr>
          <w:rFonts w:asciiTheme="minorHAnsi" w:hAnsiTheme="minorHAnsi" w:cstheme="minorHAnsi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E34EE9">
        <w:rPr>
          <w:rFonts w:asciiTheme="minorHAnsi" w:hAnsiTheme="minorHAnsi" w:cstheme="minorHAnsi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z w:val="22"/>
          <w:szCs w:val="22"/>
        </w:rPr>
        <w:t>do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34EE9">
        <w:rPr>
          <w:rFonts w:asciiTheme="minorHAnsi" w:hAnsiTheme="minorHAnsi" w:cstheme="minorHAnsi"/>
          <w:sz w:val="22"/>
          <w:szCs w:val="22"/>
        </w:rPr>
        <w:t>u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E34EE9">
        <w:rPr>
          <w:rFonts w:asciiTheme="minorHAnsi" w:hAnsiTheme="minorHAnsi" w:cstheme="minorHAnsi"/>
          <w:sz w:val="22"/>
          <w:szCs w:val="22"/>
        </w:rPr>
        <w:t xml:space="preserve">on of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ea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me</w:t>
      </w:r>
      <w:r w:rsidRPr="00E34EE9">
        <w:rPr>
          <w:rFonts w:asciiTheme="minorHAnsi" w:hAnsiTheme="minorHAnsi" w:cstheme="minorHAnsi"/>
          <w:sz w:val="22"/>
          <w:szCs w:val="22"/>
        </w:rPr>
        <w:t>nt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te</w:t>
      </w:r>
      <w:r w:rsidRPr="00E34EE9">
        <w:rPr>
          <w:rFonts w:asciiTheme="minorHAnsi" w:hAnsiTheme="minorHAnsi" w:cstheme="minorHAnsi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v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E34EE9">
        <w:rPr>
          <w:rFonts w:asciiTheme="minorHAnsi" w:hAnsiTheme="minorHAnsi" w:cstheme="minorHAnsi"/>
          <w:sz w:val="22"/>
          <w:szCs w:val="22"/>
        </w:rPr>
        <w:t>ons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 xml:space="preserve">nd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EE9">
        <w:rPr>
          <w:rFonts w:asciiTheme="minorHAnsi" w:hAnsiTheme="minorHAnsi" w:cstheme="minorHAnsi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v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EE9">
        <w:rPr>
          <w:rFonts w:asciiTheme="minorHAnsi" w:hAnsiTheme="minorHAnsi" w:cstheme="minorHAnsi"/>
          <w:sz w:val="22"/>
          <w:szCs w:val="22"/>
        </w:rPr>
        <w:t>du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>l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EE9">
        <w:rPr>
          <w:rFonts w:asciiTheme="minorHAnsi" w:hAnsiTheme="minorHAnsi" w:cstheme="minorHAnsi"/>
          <w:sz w:val="22"/>
          <w:szCs w:val="22"/>
        </w:rPr>
        <w:t>ud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nt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z w:val="22"/>
          <w:szCs w:val="22"/>
        </w:rPr>
        <w:t>pro</w:t>
      </w:r>
      <w:r w:rsidRPr="00E34EE9">
        <w:rPr>
          <w:rFonts w:asciiTheme="minorHAnsi" w:hAnsiTheme="minorHAnsi" w:cstheme="minorHAnsi"/>
          <w:spacing w:val="9"/>
          <w:sz w:val="22"/>
          <w:szCs w:val="22"/>
        </w:rPr>
        <w:t>g</w:t>
      </w:r>
      <w:r w:rsidRPr="00E34EE9">
        <w:rPr>
          <w:rFonts w:asciiTheme="minorHAnsi" w:hAnsiTheme="minorHAnsi" w:cstheme="minorHAnsi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ss</w:t>
      </w:r>
    </w:p>
    <w:p w14:paraId="125BC1C2" w14:textId="77777777" w:rsidR="00A67B0D" w:rsidRPr="00E34EE9" w:rsidRDefault="00A67B0D" w:rsidP="00E34EE9">
      <w:pPr>
        <w:rPr>
          <w:rFonts w:asciiTheme="minorHAnsi" w:hAnsiTheme="minorHAnsi" w:cstheme="minorHAnsi"/>
          <w:sz w:val="22"/>
          <w:szCs w:val="22"/>
        </w:rPr>
      </w:pPr>
    </w:p>
    <w:p w14:paraId="6524EE0A" w14:textId="77777777" w:rsidR="00A67B0D" w:rsidRPr="00E34EE9" w:rsidRDefault="00A67B0D" w:rsidP="00E34EE9">
      <w:pPr>
        <w:rPr>
          <w:rFonts w:asciiTheme="minorHAnsi" w:hAnsiTheme="minorHAnsi" w:cstheme="minorHAnsi"/>
          <w:sz w:val="22"/>
          <w:szCs w:val="22"/>
        </w:rPr>
      </w:pPr>
    </w:p>
    <w:p w14:paraId="54CCE92C" w14:textId="77777777" w:rsidR="00A67B0D" w:rsidRPr="00E34EE9" w:rsidRDefault="00A67B0D" w:rsidP="00E34EE9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541A1A45" w14:textId="77777777" w:rsidR="00A67B0D" w:rsidRPr="00E34EE9" w:rsidRDefault="002A431F" w:rsidP="00E34EE9">
      <w:pPr>
        <w:spacing w:before="16"/>
        <w:ind w:left="654"/>
        <w:rPr>
          <w:rFonts w:asciiTheme="minorHAnsi" w:hAnsiTheme="minorHAnsi" w:cstheme="minorHAnsi"/>
          <w:sz w:val="22"/>
          <w:szCs w:val="22"/>
        </w:rPr>
      </w:pPr>
      <w:r w:rsidRPr="00E34EE9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E34EE9">
        <w:rPr>
          <w:rFonts w:asciiTheme="minorHAnsi" w:hAnsiTheme="minorHAnsi" w:cstheme="minorHAnsi"/>
          <w:b/>
          <w:spacing w:val="4"/>
          <w:sz w:val="22"/>
          <w:szCs w:val="22"/>
        </w:rPr>
        <w:t>a</w:t>
      </w:r>
      <w:r w:rsidRPr="00E34EE9">
        <w:rPr>
          <w:rFonts w:asciiTheme="minorHAnsi" w:hAnsiTheme="minorHAnsi" w:cstheme="minorHAnsi"/>
          <w:b/>
          <w:spacing w:val="-8"/>
          <w:sz w:val="22"/>
          <w:szCs w:val="22"/>
        </w:rPr>
        <w:t>m</w:t>
      </w:r>
      <w:r w:rsidRPr="00E34EE9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E34EE9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E34EE9">
        <w:rPr>
          <w:rFonts w:asciiTheme="minorHAnsi" w:hAnsiTheme="minorHAnsi" w:cstheme="minorHAnsi"/>
          <w:b/>
          <w:sz w:val="22"/>
          <w:szCs w:val="22"/>
        </w:rPr>
        <w:t>age</w:t>
      </w:r>
      <w:r w:rsidRPr="00E34EE9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b/>
          <w:sz w:val="22"/>
          <w:szCs w:val="22"/>
        </w:rPr>
        <w:t>2</w:t>
      </w:r>
    </w:p>
    <w:p w14:paraId="086EA861" w14:textId="77777777" w:rsidR="00A67B0D" w:rsidRPr="00E34EE9" w:rsidRDefault="002A431F" w:rsidP="00E34EE9">
      <w:pPr>
        <w:spacing w:before="40"/>
        <w:ind w:left="654"/>
        <w:rPr>
          <w:rFonts w:asciiTheme="minorHAnsi" w:hAnsiTheme="minorHAnsi" w:cstheme="minorHAnsi"/>
          <w:sz w:val="22"/>
          <w:szCs w:val="22"/>
        </w:rPr>
      </w:pPr>
      <w:hyperlink r:id="rId13">
        <w:r w:rsidRPr="00E34EE9">
          <w:rPr>
            <w:rFonts w:asciiTheme="minorHAnsi" w:hAnsiTheme="minorHAnsi" w:cstheme="minorHAnsi"/>
            <w:spacing w:val="-1"/>
            <w:sz w:val="22"/>
            <w:szCs w:val="22"/>
            <w:u w:val="single" w:color="000000"/>
          </w:rPr>
          <w:t>N</w:t>
        </w:r>
        <w:r w:rsidRPr="00E34EE9">
          <w:rPr>
            <w:rFonts w:asciiTheme="minorHAnsi" w:hAnsiTheme="minorHAnsi" w:cstheme="minorHAnsi"/>
            <w:spacing w:val="1"/>
            <w:sz w:val="22"/>
            <w:szCs w:val="22"/>
            <w:u w:val="single" w:color="000000"/>
          </w:rPr>
          <w:t>ame</w:t>
        </w:r>
        <w:r w:rsidRPr="00E34EE9">
          <w:rPr>
            <w:rFonts w:asciiTheme="minorHAnsi" w:hAnsiTheme="minorHAnsi" w:cstheme="minorHAnsi"/>
            <w:spacing w:val="-1"/>
            <w:sz w:val="22"/>
            <w:szCs w:val="22"/>
            <w:u w:val="single" w:color="000000"/>
          </w:rPr>
          <w:t>@</w:t>
        </w:r>
        <w:r w:rsidRPr="00E34EE9">
          <w:rPr>
            <w:rFonts w:asciiTheme="minorHAnsi" w:hAnsiTheme="minorHAnsi" w:cstheme="minorHAnsi"/>
            <w:spacing w:val="-4"/>
            <w:sz w:val="22"/>
            <w:szCs w:val="22"/>
            <w:u w:val="single" w:color="000000"/>
          </w:rPr>
          <w:t>g</w:t>
        </w:r>
        <w:r w:rsidRPr="00E34EE9">
          <w:rPr>
            <w:rFonts w:asciiTheme="minorHAnsi" w:hAnsiTheme="minorHAnsi" w:cstheme="minorHAnsi"/>
            <w:spacing w:val="1"/>
            <w:sz w:val="22"/>
            <w:szCs w:val="22"/>
            <w:u w:val="single" w:color="000000"/>
          </w:rPr>
          <w:t>mail</w:t>
        </w:r>
        <w:r w:rsidRPr="00E34EE9">
          <w:rPr>
            <w:rFonts w:asciiTheme="minorHAnsi" w:hAnsiTheme="minorHAnsi" w:cstheme="minorHAnsi"/>
            <w:sz w:val="22"/>
            <w:szCs w:val="22"/>
            <w:u w:val="single" w:color="000000"/>
          </w:rPr>
          <w:t>.</w:t>
        </w:r>
        <w:r w:rsidRPr="00E34EE9">
          <w:rPr>
            <w:rFonts w:asciiTheme="minorHAnsi" w:hAnsiTheme="minorHAnsi" w:cstheme="minorHAnsi"/>
            <w:spacing w:val="1"/>
            <w:sz w:val="22"/>
            <w:szCs w:val="22"/>
            <w:u w:val="single" w:color="000000"/>
          </w:rPr>
          <w:t>c</w:t>
        </w:r>
        <w:r w:rsidRPr="00E34EE9">
          <w:rPr>
            <w:rFonts w:asciiTheme="minorHAnsi" w:hAnsiTheme="minorHAnsi" w:cstheme="minorHAnsi"/>
            <w:spacing w:val="-4"/>
            <w:sz w:val="22"/>
            <w:szCs w:val="22"/>
            <w:u w:val="single" w:color="000000"/>
          </w:rPr>
          <w:t>o</w:t>
        </w:r>
        <w:r w:rsidRPr="00E34EE9">
          <w:rPr>
            <w:rFonts w:asciiTheme="minorHAnsi" w:hAnsiTheme="minorHAnsi" w:cstheme="minorHAnsi"/>
            <w:sz w:val="22"/>
            <w:szCs w:val="22"/>
            <w:u w:val="single" w:color="000000"/>
          </w:rPr>
          <w:t>m</w:t>
        </w:r>
      </w:hyperlink>
    </w:p>
    <w:p w14:paraId="183E4684" w14:textId="77777777" w:rsidR="00A67B0D" w:rsidRPr="00E34EE9" w:rsidRDefault="00A67B0D" w:rsidP="00E34EE9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2823EF0D" w14:textId="77777777" w:rsidR="00A67B0D" w:rsidRPr="00E34EE9" w:rsidRDefault="00A67B0D" w:rsidP="00E34EE9">
      <w:pPr>
        <w:rPr>
          <w:rFonts w:asciiTheme="minorHAnsi" w:hAnsiTheme="minorHAnsi" w:cstheme="minorHAnsi"/>
          <w:sz w:val="22"/>
          <w:szCs w:val="22"/>
        </w:rPr>
      </w:pPr>
    </w:p>
    <w:p w14:paraId="059688F0" w14:textId="77777777" w:rsidR="00A67B0D" w:rsidRPr="00E34EE9" w:rsidRDefault="002A431F" w:rsidP="00E34EE9">
      <w:pPr>
        <w:ind w:left="654"/>
        <w:rPr>
          <w:rFonts w:asciiTheme="minorHAnsi" w:hAnsiTheme="minorHAnsi" w:cstheme="minorHAnsi"/>
          <w:sz w:val="22"/>
          <w:szCs w:val="22"/>
        </w:rPr>
      </w:pPr>
      <w:r w:rsidRPr="00E34EE9">
        <w:rPr>
          <w:rFonts w:asciiTheme="minorHAnsi" w:hAnsiTheme="minorHAnsi" w:cstheme="minorHAnsi"/>
          <w:b/>
          <w:sz w:val="22"/>
          <w:szCs w:val="22"/>
        </w:rPr>
        <w:t>Ba</w:t>
      </w:r>
      <w:r w:rsidRPr="00E34EE9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E34EE9">
        <w:rPr>
          <w:rFonts w:asciiTheme="minorHAnsi" w:hAnsiTheme="minorHAnsi" w:cstheme="minorHAnsi"/>
          <w:b/>
          <w:spacing w:val="-9"/>
          <w:sz w:val="22"/>
          <w:szCs w:val="22"/>
        </w:rPr>
        <w:t>k</w:t>
      </w:r>
      <w:r w:rsidRPr="00E34EE9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b/>
          <w:spacing w:val="4"/>
          <w:sz w:val="22"/>
          <w:szCs w:val="22"/>
        </w:rPr>
        <w:t>t</w:t>
      </w:r>
      <w:r w:rsidRPr="00E34EE9">
        <w:rPr>
          <w:rFonts w:asciiTheme="minorHAnsi" w:hAnsiTheme="minorHAnsi" w:cstheme="minorHAnsi"/>
          <w:b/>
          <w:spacing w:val="-1"/>
          <w:sz w:val="22"/>
          <w:szCs w:val="22"/>
        </w:rPr>
        <w:t>b</w:t>
      </w:r>
      <w:r w:rsidRPr="00E34EE9">
        <w:rPr>
          <w:rFonts w:asciiTheme="minorHAnsi" w:hAnsiTheme="minorHAnsi" w:cstheme="minorHAnsi"/>
          <w:b/>
          <w:sz w:val="22"/>
          <w:szCs w:val="22"/>
        </w:rPr>
        <w:t>a</w:t>
      </w:r>
      <w:r w:rsidRPr="00E34EE9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E34EE9">
        <w:rPr>
          <w:rFonts w:asciiTheme="minorHAnsi" w:hAnsiTheme="minorHAnsi" w:cstheme="minorHAnsi"/>
          <w:b/>
          <w:sz w:val="22"/>
          <w:szCs w:val="22"/>
        </w:rPr>
        <w:t>l</w:t>
      </w:r>
      <w:r w:rsidRPr="00E34EE9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E34EE9">
        <w:rPr>
          <w:rFonts w:asciiTheme="minorHAnsi" w:hAnsiTheme="minorHAnsi" w:cstheme="minorHAnsi"/>
          <w:b/>
          <w:spacing w:val="-4"/>
          <w:sz w:val="22"/>
          <w:szCs w:val="22"/>
        </w:rPr>
        <w:t>o</w:t>
      </w:r>
      <w:r w:rsidRPr="00E34EE9">
        <w:rPr>
          <w:rFonts w:asciiTheme="minorHAnsi" w:hAnsiTheme="minorHAnsi" w:cstheme="minorHAnsi"/>
          <w:b/>
          <w:sz w:val="22"/>
          <w:szCs w:val="22"/>
        </w:rPr>
        <w:t>a</w:t>
      </w:r>
      <w:r w:rsidRPr="00E34EE9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E34EE9">
        <w:rPr>
          <w:rFonts w:asciiTheme="minorHAnsi" w:hAnsiTheme="minorHAnsi" w:cstheme="minorHAnsi"/>
          <w:b/>
          <w:spacing w:val="-1"/>
          <w:sz w:val="22"/>
          <w:szCs w:val="22"/>
        </w:rPr>
        <w:t>h</w:t>
      </w:r>
      <w:r w:rsidRPr="00E34EE9">
        <w:rPr>
          <w:rFonts w:asciiTheme="minorHAnsi" w:hAnsiTheme="minorHAnsi" w:cstheme="minorHAnsi"/>
          <w:b/>
          <w:sz w:val="22"/>
          <w:szCs w:val="22"/>
        </w:rPr>
        <w:t>,</w:t>
      </w:r>
      <w:r w:rsidRPr="00E34EE9">
        <w:rPr>
          <w:rFonts w:asciiTheme="minorHAnsi" w:hAnsiTheme="minorHAnsi" w:cstheme="minorHAnsi"/>
          <w:b/>
          <w:spacing w:val="6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p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tem</w:t>
      </w:r>
      <w:r w:rsidRPr="00E34EE9">
        <w:rPr>
          <w:rFonts w:asciiTheme="minorHAnsi" w:hAnsiTheme="minorHAnsi" w:cstheme="minorHAnsi"/>
          <w:sz w:val="22"/>
          <w:szCs w:val="22"/>
        </w:rPr>
        <w:t>b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r 20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E34EE9">
        <w:rPr>
          <w:rFonts w:asciiTheme="minorHAnsi" w:hAnsiTheme="minorHAnsi" w:cstheme="minorHAnsi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nt</w:t>
      </w:r>
    </w:p>
    <w:p w14:paraId="7B10100A" w14:textId="77777777" w:rsidR="00A67B0D" w:rsidRPr="00E34EE9" w:rsidRDefault="002A431F" w:rsidP="00E34EE9">
      <w:pPr>
        <w:spacing w:before="44"/>
        <w:ind w:left="655"/>
        <w:rPr>
          <w:rFonts w:asciiTheme="minorHAnsi" w:hAnsiTheme="minorHAnsi" w:cstheme="minorHAnsi"/>
          <w:sz w:val="22"/>
          <w:szCs w:val="22"/>
        </w:rPr>
      </w:pPr>
      <w:r w:rsidRPr="00E34EE9">
        <w:rPr>
          <w:rFonts w:asciiTheme="minorHAnsi" w:hAnsiTheme="minorHAnsi" w:cstheme="minorHAnsi"/>
          <w:spacing w:val="-7"/>
          <w:sz w:val="22"/>
          <w:szCs w:val="22"/>
        </w:rPr>
        <w:t>L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ca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te</w:t>
      </w:r>
      <w:r w:rsidRPr="00E34EE9">
        <w:rPr>
          <w:rFonts w:asciiTheme="minorHAnsi" w:hAnsiTheme="minorHAnsi" w:cstheme="minorHAnsi"/>
          <w:sz w:val="22"/>
          <w:szCs w:val="22"/>
        </w:rPr>
        <w:t>r C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at</w:t>
      </w:r>
      <w:r w:rsidRPr="00E34EE9">
        <w:rPr>
          <w:rFonts w:asciiTheme="minorHAnsi" w:hAnsiTheme="minorHAnsi" w:cstheme="minorHAnsi"/>
          <w:sz w:val="22"/>
          <w:szCs w:val="22"/>
        </w:rPr>
        <w:t>ho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E34EE9">
        <w:rPr>
          <w:rFonts w:asciiTheme="minorHAnsi" w:hAnsiTheme="minorHAnsi" w:cstheme="minorHAnsi"/>
          <w:sz w:val="22"/>
          <w:szCs w:val="22"/>
        </w:rPr>
        <w:t>c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E34EE9">
        <w:rPr>
          <w:rFonts w:asciiTheme="minorHAnsi" w:hAnsiTheme="minorHAnsi" w:cstheme="minorHAnsi"/>
          <w:sz w:val="22"/>
          <w:szCs w:val="22"/>
        </w:rPr>
        <w:t>ou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EE9">
        <w:rPr>
          <w:rFonts w:asciiTheme="minorHAnsi" w:hAnsiTheme="minorHAnsi" w:cstheme="minorHAnsi"/>
          <w:sz w:val="22"/>
          <w:szCs w:val="22"/>
        </w:rPr>
        <w:t xml:space="preserve">h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v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ice</w:t>
      </w:r>
      <w:r w:rsidRPr="00E34EE9">
        <w:rPr>
          <w:rFonts w:asciiTheme="minorHAnsi" w:hAnsiTheme="minorHAnsi" w:cstheme="minorHAnsi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O</w:t>
      </w:r>
      <w:r w:rsidRPr="00E34EE9">
        <w:rPr>
          <w:rFonts w:asciiTheme="minorHAnsi" w:hAnsiTheme="minorHAnsi" w:cstheme="minorHAnsi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z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ati</w:t>
      </w:r>
      <w:r w:rsidRPr="00E34EE9">
        <w:rPr>
          <w:rFonts w:asciiTheme="minorHAnsi" w:hAnsiTheme="minorHAnsi" w:cstheme="minorHAnsi"/>
          <w:sz w:val="22"/>
          <w:szCs w:val="22"/>
        </w:rPr>
        <w:t>on,</w:t>
      </w:r>
      <w:r w:rsidRPr="00E34EE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11"/>
          <w:sz w:val="22"/>
          <w:szCs w:val="22"/>
        </w:rPr>
        <w:t>L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ca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te</w:t>
      </w:r>
      <w:r w:rsidRPr="00E34EE9">
        <w:rPr>
          <w:rFonts w:asciiTheme="minorHAnsi" w:hAnsiTheme="minorHAnsi" w:cstheme="minorHAnsi"/>
          <w:sz w:val="22"/>
          <w:szCs w:val="22"/>
        </w:rPr>
        <w:t xml:space="preserve">r,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E34EE9">
        <w:rPr>
          <w:rFonts w:asciiTheme="minorHAnsi" w:hAnsiTheme="minorHAnsi" w:cstheme="minorHAnsi"/>
          <w:sz w:val="22"/>
          <w:szCs w:val="22"/>
        </w:rPr>
        <w:t>A</w:t>
      </w:r>
    </w:p>
    <w:p w14:paraId="324439F5" w14:textId="77777777" w:rsidR="00A67B0D" w:rsidRPr="00E34EE9" w:rsidRDefault="002A431F" w:rsidP="00E34EE9">
      <w:pPr>
        <w:spacing w:before="36"/>
        <w:ind w:left="1015"/>
        <w:rPr>
          <w:rFonts w:asciiTheme="minorHAnsi" w:hAnsiTheme="minorHAnsi" w:cstheme="minorHAnsi"/>
          <w:sz w:val="22"/>
          <w:szCs w:val="22"/>
        </w:rPr>
      </w:pPr>
      <w:r w:rsidRPr="00E34EE9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E34EE9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         </w:t>
      </w:r>
      <w:r w:rsidRPr="00E34EE9">
        <w:rPr>
          <w:rFonts w:asciiTheme="minorHAnsi" w:eastAsia="Segoe MDL2 Assets" w:hAnsiTheme="minorHAnsi" w:cstheme="minorHAnsi"/>
          <w:spacing w:val="17"/>
          <w:w w:val="46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tte</w:t>
      </w:r>
      <w:r w:rsidRPr="00E34EE9">
        <w:rPr>
          <w:rFonts w:asciiTheme="minorHAnsi" w:hAnsiTheme="minorHAnsi" w:cstheme="minorHAnsi"/>
          <w:sz w:val="22"/>
          <w:szCs w:val="22"/>
        </w:rPr>
        <w:t>nd b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ee</w:t>
      </w:r>
      <w:r w:rsidRPr="00E34EE9">
        <w:rPr>
          <w:rFonts w:asciiTheme="minorHAnsi" w:hAnsiTheme="minorHAnsi" w:cstheme="minorHAnsi"/>
          <w:sz w:val="22"/>
          <w:szCs w:val="22"/>
        </w:rPr>
        <w:t>k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EE9">
        <w:rPr>
          <w:rFonts w:asciiTheme="minorHAnsi" w:hAnsiTheme="minorHAnsi" w:cstheme="minorHAnsi"/>
          <w:sz w:val="22"/>
          <w:szCs w:val="22"/>
        </w:rPr>
        <w:t>y</w:t>
      </w:r>
      <w:r w:rsidRPr="00E34EE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z w:val="22"/>
          <w:szCs w:val="22"/>
        </w:rPr>
        <w:t>pr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actice</w:t>
      </w:r>
      <w:r w:rsidRPr="00E34EE9">
        <w:rPr>
          <w:rFonts w:asciiTheme="minorHAnsi" w:hAnsiTheme="minorHAnsi" w:cstheme="minorHAnsi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 xml:space="preserve">nd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ee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k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EE9">
        <w:rPr>
          <w:rFonts w:asciiTheme="minorHAnsi" w:hAnsiTheme="minorHAnsi" w:cstheme="minorHAnsi"/>
          <w:sz w:val="22"/>
          <w:szCs w:val="22"/>
        </w:rPr>
        <w:t>y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 xml:space="preserve"> g</w:t>
      </w:r>
      <w:r w:rsidRPr="00E34EE9">
        <w:rPr>
          <w:rFonts w:asciiTheme="minorHAnsi" w:hAnsiTheme="minorHAnsi" w:cstheme="minorHAnsi"/>
          <w:spacing w:val="5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mes</w:t>
      </w:r>
    </w:p>
    <w:p w14:paraId="7E703C40" w14:textId="77777777" w:rsidR="00A67B0D" w:rsidRPr="00E34EE9" w:rsidRDefault="002A431F" w:rsidP="00E34EE9">
      <w:pPr>
        <w:ind w:left="1015"/>
        <w:rPr>
          <w:rFonts w:asciiTheme="minorHAnsi" w:hAnsiTheme="minorHAnsi" w:cstheme="minorHAnsi"/>
          <w:sz w:val="22"/>
          <w:szCs w:val="22"/>
        </w:rPr>
      </w:pPr>
      <w:r w:rsidRPr="00E34EE9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</w:t>
      </w:r>
      <w:r w:rsidRPr="00E34EE9">
        <w:rPr>
          <w:rFonts w:asciiTheme="minorHAnsi" w:eastAsia="Segoe MDL2 Assets" w:hAnsiTheme="minorHAnsi" w:cstheme="minorHAnsi"/>
          <w:spacing w:val="17"/>
          <w:w w:val="46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E34EE9">
        <w:rPr>
          <w:rFonts w:asciiTheme="minorHAnsi" w:hAnsiTheme="minorHAnsi" w:cstheme="minorHAnsi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EE9">
        <w:rPr>
          <w:rFonts w:asciiTheme="minorHAnsi" w:hAnsiTheme="minorHAnsi" w:cstheme="minorHAnsi"/>
          <w:sz w:val="22"/>
          <w:szCs w:val="22"/>
        </w:rPr>
        <w:t>ru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34EE9">
        <w:rPr>
          <w:rFonts w:asciiTheme="minorHAnsi" w:hAnsiTheme="minorHAnsi" w:cstheme="minorHAnsi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mal</w:t>
      </w:r>
      <w:r w:rsidRPr="00E34EE9">
        <w:rPr>
          <w:rFonts w:asciiTheme="minorHAnsi" w:hAnsiTheme="minorHAnsi" w:cstheme="minorHAnsi"/>
          <w:sz w:val="22"/>
          <w:szCs w:val="22"/>
        </w:rPr>
        <w:t>l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E34EE9">
        <w:rPr>
          <w:rFonts w:asciiTheme="minorHAnsi" w:hAnsiTheme="minorHAnsi" w:cstheme="minorHAnsi"/>
          <w:sz w:val="22"/>
          <w:szCs w:val="22"/>
        </w:rPr>
        <w:t>roups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z w:val="22"/>
          <w:szCs w:val="22"/>
        </w:rPr>
        <w:t>of p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EE9">
        <w:rPr>
          <w:rFonts w:asciiTheme="minorHAnsi" w:hAnsiTheme="minorHAnsi" w:cstheme="minorHAnsi"/>
          <w:spacing w:val="5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8"/>
          <w:sz w:val="22"/>
          <w:szCs w:val="22"/>
        </w:rPr>
        <w:t>y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rs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z w:val="22"/>
          <w:szCs w:val="22"/>
        </w:rPr>
        <w:t>on</w:t>
      </w:r>
      <w:r w:rsidRPr="00E34EE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z w:val="22"/>
          <w:szCs w:val="22"/>
        </w:rPr>
        <w:t>b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EE9">
        <w:rPr>
          <w:rFonts w:asciiTheme="minorHAnsi" w:hAnsiTheme="minorHAnsi" w:cstheme="minorHAnsi"/>
          <w:sz w:val="22"/>
          <w:szCs w:val="22"/>
        </w:rPr>
        <w:t>c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sz w:val="22"/>
          <w:szCs w:val="22"/>
        </w:rPr>
        <w:t>k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ill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sz w:val="22"/>
          <w:szCs w:val="22"/>
        </w:rPr>
        <w:t xml:space="preserve">,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sz w:val="22"/>
          <w:szCs w:val="22"/>
        </w:rPr>
        <w:t>u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34EE9">
        <w:rPr>
          <w:rFonts w:asciiTheme="minorHAnsi" w:hAnsiTheme="minorHAnsi" w:cstheme="minorHAnsi"/>
          <w:sz w:val="22"/>
          <w:szCs w:val="22"/>
        </w:rPr>
        <w:t xml:space="preserve">h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z w:val="22"/>
          <w:szCs w:val="22"/>
        </w:rPr>
        <w:t>dr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EE9">
        <w:rPr>
          <w:rFonts w:asciiTheme="minorHAnsi" w:hAnsiTheme="minorHAnsi" w:cstheme="minorHAnsi"/>
          <w:sz w:val="22"/>
          <w:szCs w:val="22"/>
        </w:rPr>
        <w:t>bb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EE9">
        <w:rPr>
          <w:rFonts w:asciiTheme="minorHAnsi" w:hAnsiTheme="minorHAnsi" w:cstheme="minorHAnsi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E34EE9">
        <w:rPr>
          <w:rFonts w:asciiTheme="minorHAnsi" w:hAnsiTheme="minorHAnsi" w:cstheme="minorHAnsi"/>
          <w:sz w:val="22"/>
          <w:szCs w:val="22"/>
        </w:rPr>
        <w:t>, p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ss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EE9">
        <w:rPr>
          <w:rFonts w:asciiTheme="minorHAnsi" w:hAnsiTheme="minorHAnsi" w:cstheme="minorHAnsi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E34EE9">
        <w:rPr>
          <w:rFonts w:asciiTheme="minorHAnsi" w:hAnsiTheme="minorHAnsi" w:cstheme="minorHAnsi"/>
          <w:sz w:val="22"/>
          <w:szCs w:val="22"/>
        </w:rPr>
        <w:t xml:space="preserve">,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 xml:space="preserve">nd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sz w:val="22"/>
          <w:szCs w:val="22"/>
        </w:rPr>
        <w:t>hoo</w:t>
      </w:r>
      <w:r w:rsidRPr="00E34EE9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EE9">
        <w:rPr>
          <w:rFonts w:asciiTheme="minorHAnsi" w:hAnsiTheme="minorHAnsi" w:cstheme="minorHAnsi"/>
          <w:sz w:val="22"/>
          <w:szCs w:val="22"/>
        </w:rPr>
        <w:t>ng</w:t>
      </w:r>
    </w:p>
    <w:p w14:paraId="32C451B2" w14:textId="77777777" w:rsidR="00A67B0D" w:rsidRPr="00E34EE9" w:rsidRDefault="00A67B0D" w:rsidP="00E34EE9">
      <w:pPr>
        <w:rPr>
          <w:rFonts w:asciiTheme="minorHAnsi" w:hAnsiTheme="minorHAnsi" w:cstheme="minorHAnsi"/>
          <w:sz w:val="22"/>
          <w:szCs w:val="22"/>
        </w:rPr>
      </w:pPr>
    </w:p>
    <w:p w14:paraId="307EE99D" w14:textId="77777777" w:rsidR="00A67B0D" w:rsidRPr="00E34EE9" w:rsidRDefault="00A67B0D" w:rsidP="00E34EE9">
      <w:pPr>
        <w:rPr>
          <w:rFonts w:asciiTheme="minorHAnsi" w:hAnsiTheme="minorHAnsi" w:cstheme="minorHAnsi"/>
          <w:sz w:val="22"/>
          <w:szCs w:val="22"/>
        </w:rPr>
      </w:pPr>
    </w:p>
    <w:p w14:paraId="0FD4FE9C" w14:textId="77777777" w:rsidR="00A67B0D" w:rsidRPr="00E34EE9" w:rsidRDefault="002A431F" w:rsidP="00E34EE9">
      <w:pPr>
        <w:ind w:left="654" w:right="6989"/>
        <w:rPr>
          <w:rFonts w:asciiTheme="minorHAnsi" w:hAnsiTheme="minorHAnsi" w:cstheme="minorHAnsi"/>
          <w:sz w:val="22"/>
          <w:szCs w:val="22"/>
        </w:rPr>
      </w:pPr>
      <w:r w:rsidRPr="00E34EE9">
        <w:rPr>
          <w:rFonts w:asciiTheme="minorHAnsi" w:hAnsiTheme="minorHAnsi" w:cstheme="minorHAnsi"/>
          <w:b/>
          <w:sz w:val="22"/>
          <w:szCs w:val="22"/>
        </w:rPr>
        <w:t>W</w:t>
      </w:r>
      <w:r w:rsidRPr="00E34EE9">
        <w:rPr>
          <w:rFonts w:asciiTheme="minorHAnsi" w:hAnsiTheme="minorHAnsi" w:cstheme="minorHAnsi"/>
          <w:b/>
          <w:spacing w:val="1"/>
          <w:sz w:val="22"/>
          <w:szCs w:val="22"/>
        </w:rPr>
        <w:t>ri</w:t>
      </w:r>
      <w:r w:rsidRPr="00E34EE9">
        <w:rPr>
          <w:rFonts w:asciiTheme="minorHAnsi" w:hAnsiTheme="minorHAnsi" w:cstheme="minorHAnsi"/>
          <w:b/>
          <w:sz w:val="22"/>
          <w:szCs w:val="22"/>
        </w:rPr>
        <w:t>t</w:t>
      </w:r>
      <w:r w:rsidRPr="00E34EE9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E34EE9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E34EE9">
        <w:rPr>
          <w:rFonts w:asciiTheme="minorHAnsi" w:hAnsiTheme="minorHAnsi" w:cstheme="minorHAnsi"/>
          <w:b/>
          <w:sz w:val="22"/>
          <w:szCs w:val="22"/>
        </w:rPr>
        <w:t>g T</w:t>
      </w:r>
      <w:r w:rsidRPr="00E34EE9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E34EE9">
        <w:rPr>
          <w:rFonts w:asciiTheme="minorHAnsi" w:hAnsiTheme="minorHAnsi" w:cstheme="minorHAnsi"/>
          <w:b/>
          <w:sz w:val="22"/>
          <w:szCs w:val="22"/>
        </w:rPr>
        <w:t>t</w:t>
      </w:r>
      <w:r w:rsidRPr="00E34EE9">
        <w:rPr>
          <w:rFonts w:asciiTheme="minorHAnsi" w:hAnsiTheme="minorHAnsi" w:cstheme="minorHAnsi"/>
          <w:b/>
          <w:spacing w:val="-4"/>
          <w:sz w:val="22"/>
          <w:szCs w:val="22"/>
        </w:rPr>
        <w:t>o</w:t>
      </w:r>
      <w:r w:rsidRPr="00E34EE9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E34EE9">
        <w:rPr>
          <w:rFonts w:asciiTheme="minorHAnsi" w:hAnsiTheme="minorHAnsi" w:cstheme="minorHAnsi"/>
          <w:b/>
          <w:sz w:val="22"/>
          <w:szCs w:val="22"/>
        </w:rPr>
        <w:t>,</w:t>
      </w:r>
      <w:r w:rsidRPr="00E34EE9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p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tem</w:t>
      </w:r>
      <w:r w:rsidRPr="00E34EE9">
        <w:rPr>
          <w:rFonts w:asciiTheme="minorHAnsi" w:hAnsiTheme="minorHAnsi" w:cstheme="minorHAnsi"/>
          <w:sz w:val="22"/>
          <w:szCs w:val="22"/>
        </w:rPr>
        <w:t>b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r 20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E34EE9">
        <w:rPr>
          <w:rFonts w:asciiTheme="minorHAnsi" w:hAnsiTheme="minorHAnsi" w:cstheme="minorHAnsi"/>
          <w:spacing w:val="5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>y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z w:val="22"/>
          <w:szCs w:val="22"/>
        </w:rPr>
        <w:t>2</w:t>
      </w:r>
      <w:r w:rsidRPr="00E34EE9">
        <w:rPr>
          <w:rFonts w:asciiTheme="minorHAnsi" w:hAnsiTheme="minorHAnsi" w:cstheme="minorHAnsi"/>
          <w:spacing w:val="4"/>
          <w:sz w:val="22"/>
          <w:szCs w:val="22"/>
        </w:rPr>
        <w:t>0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E34EE9">
        <w:rPr>
          <w:rFonts w:asciiTheme="minorHAnsi" w:hAnsiTheme="minorHAnsi" w:cstheme="minorHAnsi"/>
          <w:sz w:val="22"/>
          <w:szCs w:val="22"/>
        </w:rPr>
        <w:t xml:space="preserve">X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ille</w:t>
      </w:r>
      <w:r w:rsidRPr="00E34EE9">
        <w:rPr>
          <w:rFonts w:asciiTheme="minorHAnsi" w:hAnsiTheme="minorHAnsi" w:cstheme="minorHAnsi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v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ill</w:t>
      </w:r>
      <w:r w:rsidRPr="00E34EE9">
        <w:rPr>
          <w:rFonts w:asciiTheme="minorHAnsi" w:hAnsiTheme="minorHAnsi" w:cstheme="minorHAnsi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5"/>
          <w:sz w:val="22"/>
          <w:szCs w:val="22"/>
        </w:rPr>
        <w:t>H</w:t>
      </w:r>
      <w:r w:rsidRPr="00E34EE9">
        <w:rPr>
          <w:rFonts w:asciiTheme="minorHAnsi" w:hAnsiTheme="minorHAnsi" w:cstheme="minorHAnsi"/>
          <w:sz w:val="22"/>
          <w:szCs w:val="22"/>
        </w:rPr>
        <w:t>onors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P</w:t>
      </w:r>
      <w:r w:rsidRPr="00E34EE9">
        <w:rPr>
          <w:rFonts w:asciiTheme="minorHAnsi" w:hAnsiTheme="minorHAnsi" w:cstheme="minorHAnsi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E34EE9">
        <w:rPr>
          <w:rFonts w:asciiTheme="minorHAnsi" w:hAnsiTheme="minorHAnsi" w:cstheme="minorHAnsi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am</w:t>
      </w:r>
      <w:r w:rsidRPr="00E34EE9">
        <w:rPr>
          <w:rFonts w:asciiTheme="minorHAnsi" w:hAnsiTheme="minorHAnsi" w:cstheme="minorHAnsi"/>
          <w:sz w:val="22"/>
          <w:szCs w:val="22"/>
        </w:rPr>
        <w:t xml:space="preserve">,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ille</w:t>
      </w:r>
      <w:r w:rsidRPr="00E34EE9">
        <w:rPr>
          <w:rFonts w:asciiTheme="minorHAnsi" w:hAnsiTheme="minorHAnsi" w:cstheme="minorHAnsi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v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ille</w:t>
      </w:r>
      <w:r w:rsidRPr="00E34EE9">
        <w:rPr>
          <w:rFonts w:asciiTheme="minorHAnsi" w:hAnsiTheme="minorHAnsi" w:cstheme="minorHAnsi"/>
          <w:sz w:val="22"/>
          <w:szCs w:val="22"/>
        </w:rPr>
        <w:t>,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E34EE9">
        <w:rPr>
          <w:rFonts w:asciiTheme="minorHAnsi" w:hAnsiTheme="minorHAnsi" w:cstheme="minorHAnsi"/>
          <w:sz w:val="22"/>
          <w:szCs w:val="22"/>
        </w:rPr>
        <w:t>A</w:t>
      </w:r>
    </w:p>
    <w:p w14:paraId="79386097" w14:textId="77777777" w:rsidR="00A67B0D" w:rsidRPr="00E34EE9" w:rsidRDefault="002A431F" w:rsidP="00E34EE9">
      <w:pPr>
        <w:ind w:left="1015"/>
        <w:rPr>
          <w:rFonts w:asciiTheme="minorHAnsi" w:hAnsiTheme="minorHAnsi" w:cstheme="minorHAnsi"/>
          <w:sz w:val="22"/>
          <w:szCs w:val="22"/>
        </w:rPr>
      </w:pPr>
      <w:r w:rsidRPr="00E34EE9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E34EE9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         </w:t>
      </w:r>
      <w:r w:rsidRPr="00E34EE9">
        <w:rPr>
          <w:rFonts w:asciiTheme="minorHAnsi" w:eastAsia="Segoe MDL2 Assets" w:hAnsiTheme="minorHAnsi" w:cstheme="minorHAnsi"/>
          <w:spacing w:val="17"/>
          <w:w w:val="46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v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ie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 xml:space="preserve">d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 xml:space="preserve">nd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d p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rs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z w:val="22"/>
          <w:szCs w:val="22"/>
        </w:rPr>
        <w:t xml:space="preserve">for 30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EE9">
        <w:rPr>
          <w:rFonts w:asciiTheme="minorHAnsi" w:hAnsiTheme="minorHAnsi" w:cstheme="minorHAnsi"/>
          <w:sz w:val="22"/>
          <w:szCs w:val="22"/>
        </w:rPr>
        <w:t>ud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E34EE9">
        <w:rPr>
          <w:rFonts w:asciiTheme="minorHAnsi" w:hAnsiTheme="minorHAnsi" w:cstheme="minorHAnsi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EE9">
        <w:rPr>
          <w:rFonts w:asciiTheme="minorHAnsi" w:hAnsiTheme="minorHAnsi" w:cstheme="minorHAnsi"/>
          <w:sz w:val="22"/>
          <w:szCs w:val="22"/>
        </w:rPr>
        <w:t xml:space="preserve">n </w:t>
      </w:r>
      <w:r w:rsidRPr="00E34EE9">
        <w:rPr>
          <w:rFonts w:asciiTheme="minorHAnsi" w:hAnsiTheme="minorHAnsi" w:cstheme="minorHAnsi"/>
          <w:spacing w:val="-5"/>
          <w:sz w:val="22"/>
          <w:szCs w:val="22"/>
        </w:rPr>
        <w:t>H</w:t>
      </w:r>
      <w:r w:rsidRPr="00E34EE9">
        <w:rPr>
          <w:rFonts w:asciiTheme="minorHAnsi" w:hAnsiTheme="minorHAnsi" w:cstheme="minorHAnsi"/>
          <w:sz w:val="22"/>
          <w:szCs w:val="22"/>
        </w:rPr>
        <w:t>ono</w:t>
      </w:r>
      <w:r w:rsidRPr="00E34EE9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E34EE9">
        <w:rPr>
          <w:rFonts w:asciiTheme="minorHAnsi" w:hAnsiTheme="minorHAnsi" w:cstheme="minorHAnsi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sz w:val="22"/>
          <w:szCs w:val="22"/>
        </w:rPr>
        <w:t xml:space="preserve">h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34EE9">
        <w:rPr>
          <w:rFonts w:asciiTheme="minorHAnsi" w:hAnsiTheme="minorHAnsi" w:cstheme="minorHAnsi"/>
          <w:sz w:val="22"/>
          <w:szCs w:val="22"/>
        </w:rPr>
        <w:t>our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s</w:t>
      </w:r>
    </w:p>
    <w:p w14:paraId="02DE6A5C" w14:textId="77777777" w:rsidR="00A67B0D" w:rsidRPr="00E34EE9" w:rsidRDefault="002A431F" w:rsidP="00E34EE9">
      <w:pPr>
        <w:ind w:left="1015"/>
        <w:rPr>
          <w:rFonts w:asciiTheme="minorHAnsi" w:hAnsiTheme="minorHAnsi" w:cstheme="minorHAnsi"/>
          <w:sz w:val="22"/>
          <w:szCs w:val="22"/>
        </w:rPr>
      </w:pPr>
      <w:r w:rsidRPr="00E34EE9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</w:t>
      </w:r>
      <w:r w:rsidRPr="00E34EE9">
        <w:rPr>
          <w:rFonts w:asciiTheme="minorHAnsi" w:eastAsia="Segoe MDL2 Assets" w:hAnsiTheme="minorHAnsi" w:cstheme="minorHAnsi"/>
          <w:spacing w:val="17"/>
          <w:w w:val="46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E34EE9">
        <w:rPr>
          <w:rFonts w:asciiTheme="minorHAnsi" w:hAnsiTheme="minorHAnsi" w:cstheme="minorHAnsi"/>
          <w:sz w:val="22"/>
          <w:szCs w:val="22"/>
        </w:rPr>
        <w:t xml:space="preserve">h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EE9">
        <w:rPr>
          <w:rFonts w:asciiTheme="minorHAnsi" w:hAnsiTheme="minorHAnsi" w:cstheme="minorHAnsi"/>
          <w:sz w:val="22"/>
          <w:szCs w:val="22"/>
        </w:rPr>
        <w:t>ud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EE9">
        <w:rPr>
          <w:rFonts w:asciiTheme="minorHAnsi" w:hAnsiTheme="minorHAnsi" w:cstheme="minorHAnsi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EE9">
        <w:rPr>
          <w:rFonts w:asciiTheme="minorHAnsi" w:hAnsiTheme="minorHAnsi" w:cstheme="minorHAnsi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v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EE9">
        <w:rPr>
          <w:rFonts w:asciiTheme="minorHAnsi" w:hAnsiTheme="minorHAnsi" w:cstheme="minorHAnsi"/>
          <w:sz w:val="22"/>
          <w:szCs w:val="22"/>
        </w:rPr>
        <w:t>du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all</w:t>
      </w:r>
      <w:r w:rsidRPr="00E34EE9">
        <w:rPr>
          <w:rFonts w:asciiTheme="minorHAnsi" w:hAnsiTheme="minorHAnsi" w:cstheme="minorHAnsi"/>
          <w:sz w:val="22"/>
          <w:szCs w:val="22"/>
        </w:rPr>
        <w:t>y</w:t>
      </w:r>
      <w:r w:rsidRPr="00E34EE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EE9">
        <w:rPr>
          <w:rFonts w:asciiTheme="minorHAnsi" w:hAnsiTheme="minorHAnsi" w:cstheme="minorHAnsi"/>
          <w:sz w:val="22"/>
          <w:szCs w:val="22"/>
        </w:rPr>
        <w:t xml:space="preserve">o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xp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lai</w:t>
      </w:r>
      <w:r w:rsidRPr="00E34EE9">
        <w:rPr>
          <w:rFonts w:asciiTheme="minorHAnsi" w:hAnsiTheme="minorHAnsi" w:cstheme="minorHAnsi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f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ee</w:t>
      </w:r>
      <w:r w:rsidRPr="00E34EE9">
        <w:rPr>
          <w:rFonts w:asciiTheme="minorHAnsi" w:hAnsiTheme="minorHAnsi" w:cstheme="minorHAnsi"/>
          <w:sz w:val="22"/>
          <w:szCs w:val="22"/>
        </w:rPr>
        <w:t>db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ac</w:t>
      </w:r>
      <w:r w:rsidRPr="00E34EE9">
        <w:rPr>
          <w:rFonts w:asciiTheme="minorHAnsi" w:hAnsiTheme="minorHAnsi" w:cstheme="minorHAnsi"/>
          <w:sz w:val="22"/>
          <w:szCs w:val="22"/>
        </w:rPr>
        <w:t>k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 xml:space="preserve">nd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h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ec</w:t>
      </w:r>
      <w:r w:rsidRPr="00E34EE9">
        <w:rPr>
          <w:rFonts w:asciiTheme="minorHAnsi" w:hAnsiTheme="minorHAnsi" w:cstheme="minorHAnsi"/>
          <w:sz w:val="22"/>
          <w:szCs w:val="22"/>
        </w:rPr>
        <w:t>k for und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>nd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EE9">
        <w:rPr>
          <w:rFonts w:asciiTheme="minorHAnsi" w:hAnsiTheme="minorHAnsi" w:cstheme="minorHAnsi"/>
          <w:sz w:val="22"/>
          <w:szCs w:val="22"/>
        </w:rPr>
        <w:t>ng</w:t>
      </w:r>
    </w:p>
    <w:p w14:paraId="29A2F54F" w14:textId="77777777" w:rsidR="00A67B0D" w:rsidRPr="00E34EE9" w:rsidRDefault="002A431F" w:rsidP="00E34EE9">
      <w:pPr>
        <w:ind w:left="1015"/>
        <w:rPr>
          <w:rFonts w:asciiTheme="minorHAnsi" w:hAnsiTheme="minorHAnsi" w:cstheme="minorHAnsi"/>
          <w:sz w:val="22"/>
          <w:szCs w:val="22"/>
        </w:rPr>
      </w:pPr>
      <w:r w:rsidRPr="00E34EE9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</w:t>
      </w:r>
      <w:r w:rsidRPr="00E34EE9">
        <w:rPr>
          <w:rFonts w:asciiTheme="minorHAnsi" w:eastAsia="Segoe MDL2 Assets" w:hAnsiTheme="minorHAnsi" w:cstheme="minorHAnsi"/>
          <w:spacing w:val="17"/>
          <w:w w:val="46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z w:val="22"/>
          <w:szCs w:val="22"/>
        </w:rPr>
        <w:t>Con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sz w:val="22"/>
          <w:szCs w:val="22"/>
        </w:rPr>
        <w:t>u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lte</w:t>
      </w:r>
      <w:r w:rsidRPr="00E34EE9">
        <w:rPr>
          <w:rFonts w:asciiTheme="minorHAnsi" w:hAnsiTheme="minorHAnsi" w:cstheme="minorHAnsi"/>
          <w:sz w:val="22"/>
          <w:szCs w:val="22"/>
        </w:rPr>
        <w:t xml:space="preserve">d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E34EE9">
        <w:rPr>
          <w:rFonts w:asciiTheme="minorHAnsi" w:hAnsiTheme="minorHAnsi" w:cstheme="minorHAnsi"/>
          <w:sz w:val="22"/>
          <w:szCs w:val="22"/>
        </w:rPr>
        <w:t>h f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34EE9">
        <w:rPr>
          <w:rFonts w:asciiTheme="minorHAnsi" w:hAnsiTheme="minorHAnsi" w:cstheme="minorHAnsi"/>
          <w:sz w:val="22"/>
          <w:szCs w:val="22"/>
        </w:rPr>
        <w:t>u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lt</w:t>
      </w:r>
      <w:r w:rsidRPr="00E34EE9">
        <w:rPr>
          <w:rFonts w:asciiTheme="minorHAnsi" w:hAnsiTheme="minorHAnsi" w:cstheme="minorHAnsi"/>
          <w:sz w:val="22"/>
          <w:szCs w:val="22"/>
        </w:rPr>
        <w:t>y</w:t>
      </w:r>
      <w:r w:rsidRPr="00E34EE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mem</w:t>
      </w:r>
      <w:r w:rsidRPr="00E34EE9">
        <w:rPr>
          <w:rFonts w:asciiTheme="minorHAnsi" w:hAnsiTheme="minorHAnsi" w:cstheme="minorHAnsi"/>
          <w:sz w:val="22"/>
          <w:szCs w:val="22"/>
        </w:rPr>
        <w:t>b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rs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EE9">
        <w:rPr>
          <w:rFonts w:asciiTheme="minorHAnsi" w:hAnsiTheme="minorHAnsi" w:cstheme="minorHAnsi"/>
          <w:sz w:val="22"/>
          <w:szCs w:val="22"/>
        </w:rPr>
        <w:t>o r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v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ie</w:t>
      </w:r>
      <w:r w:rsidRPr="00E34EE9">
        <w:rPr>
          <w:rFonts w:asciiTheme="minorHAnsi" w:hAnsiTheme="minorHAnsi" w:cstheme="minorHAnsi"/>
          <w:sz w:val="22"/>
          <w:szCs w:val="22"/>
        </w:rPr>
        <w:t>w</w:t>
      </w:r>
      <w:r w:rsidRPr="00E34EE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34EE9">
        <w:rPr>
          <w:rFonts w:asciiTheme="minorHAnsi" w:hAnsiTheme="minorHAnsi" w:cstheme="minorHAnsi"/>
          <w:sz w:val="22"/>
          <w:szCs w:val="22"/>
        </w:rPr>
        <w:t>our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 xml:space="preserve"> e</w:t>
      </w:r>
      <w:r w:rsidRPr="00E34EE9">
        <w:rPr>
          <w:rFonts w:asciiTheme="minorHAnsi" w:hAnsiTheme="minorHAnsi" w:cstheme="minorHAnsi"/>
          <w:sz w:val="22"/>
          <w:szCs w:val="22"/>
        </w:rPr>
        <w:t>xp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ct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E34EE9">
        <w:rPr>
          <w:rFonts w:asciiTheme="minorHAnsi" w:hAnsiTheme="minorHAnsi" w:cstheme="minorHAnsi"/>
          <w:sz w:val="22"/>
          <w:szCs w:val="22"/>
        </w:rPr>
        <w:t>ons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 xml:space="preserve">nd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8"/>
          <w:sz w:val="22"/>
          <w:szCs w:val="22"/>
        </w:rPr>
        <w:t>y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lla</w:t>
      </w:r>
      <w:r w:rsidRPr="00E34EE9">
        <w:rPr>
          <w:rFonts w:asciiTheme="minorHAnsi" w:hAnsiTheme="minorHAnsi" w:cstheme="minorHAnsi"/>
          <w:sz w:val="22"/>
          <w:szCs w:val="22"/>
        </w:rPr>
        <w:t>bus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qu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EE9">
        <w:rPr>
          <w:rFonts w:asciiTheme="minorHAnsi" w:hAnsiTheme="minorHAnsi" w:cstheme="minorHAnsi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eme</w:t>
      </w:r>
      <w:r w:rsidRPr="00E34EE9">
        <w:rPr>
          <w:rFonts w:asciiTheme="minorHAnsi" w:hAnsiTheme="minorHAnsi" w:cstheme="minorHAnsi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EE9">
        <w:rPr>
          <w:rFonts w:asciiTheme="minorHAnsi" w:hAnsiTheme="minorHAnsi" w:cstheme="minorHAnsi"/>
          <w:sz w:val="22"/>
          <w:szCs w:val="22"/>
        </w:rPr>
        <w:t>s</w:t>
      </w:r>
    </w:p>
    <w:p w14:paraId="6BA99FC8" w14:textId="77777777" w:rsidR="00A67B0D" w:rsidRPr="00E34EE9" w:rsidRDefault="00A67B0D" w:rsidP="00E34EE9">
      <w:pPr>
        <w:rPr>
          <w:rFonts w:asciiTheme="minorHAnsi" w:hAnsiTheme="minorHAnsi" w:cstheme="minorHAnsi"/>
          <w:sz w:val="22"/>
          <w:szCs w:val="22"/>
        </w:rPr>
      </w:pPr>
    </w:p>
    <w:p w14:paraId="6563A275" w14:textId="77777777" w:rsidR="00A67B0D" w:rsidRPr="00E34EE9" w:rsidRDefault="00A67B0D" w:rsidP="00E34EE9">
      <w:pPr>
        <w:rPr>
          <w:rFonts w:asciiTheme="minorHAnsi" w:hAnsiTheme="minorHAnsi" w:cstheme="minorHAnsi"/>
          <w:sz w:val="22"/>
          <w:szCs w:val="22"/>
        </w:rPr>
      </w:pPr>
    </w:p>
    <w:p w14:paraId="3A5C4470" w14:textId="77777777" w:rsidR="00A67B0D" w:rsidRPr="00E34EE9" w:rsidRDefault="002A431F" w:rsidP="00E34EE9">
      <w:pPr>
        <w:ind w:left="654"/>
        <w:rPr>
          <w:rFonts w:asciiTheme="minorHAnsi" w:hAnsiTheme="minorHAnsi" w:cstheme="minorHAnsi"/>
          <w:sz w:val="22"/>
          <w:szCs w:val="22"/>
        </w:rPr>
      </w:pPr>
      <w:r w:rsidRPr="00E34EE9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b/>
          <w:sz w:val="22"/>
          <w:szCs w:val="22"/>
        </w:rPr>
        <w:t>t</w:t>
      </w:r>
      <w:r w:rsidRPr="00E34EE9">
        <w:rPr>
          <w:rFonts w:asciiTheme="minorHAnsi" w:hAnsiTheme="minorHAnsi" w:cstheme="minorHAnsi"/>
          <w:b/>
          <w:spacing w:val="2"/>
          <w:sz w:val="22"/>
          <w:szCs w:val="22"/>
        </w:rPr>
        <w:t>u</w:t>
      </w:r>
      <w:r w:rsidRPr="00E34EE9">
        <w:rPr>
          <w:rFonts w:asciiTheme="minorHAnsi" w:hAnsiTheme="minorHAnsi" w:cstheme="minorHAnsi"/>
          <w:b/>
          <w:spacing w:val="-6"/>
          <w:sz w:val="22"/>
          <w:szCs w:val="22"/>
        </w:rPr>
        <w:t>d</w:t>
      </w:r>
      <w:r w:rsidRPr="00E34EE9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E34EE9">
        <w:rPr>
          <w:rFonts w:asciiTheme="minorHAnsi" w:hAnsiTheme="minorHAnsi" w:cstheme="minorHAnsi"/>
          <w:b/>
          <w:sz w:val="22"/>
          <w:szCs w:val="22"/>
        </w:rPr>
        <w:t xml:space="preserve">t </w:t>
      </w:r>
      <w:r w:rsidRPr="00E34EE9">
        <w:rPr>
          <w:rFonts w:asciiTheme="minorHAnsi" w:hAnsiTheme="minorHAnsi" w:cstheme="minorHAnsi"/>
          <w:b/>
          <w:spacing w:val="4"/>
          <w:sz w:val="22"/>
          <w:szCs w:val="22"/>
        </w:rPr>
        <w:t>W</w:t>
      </w:r>
      <w:r w:rsidRPr="00E34EE9">
        <w:rPr>
          <w:rFonts w:asciiTheme="minorHAnsi" w:hAnsiTheme="minorHAnsi" w:cstheme="minorHAnsi"/>
          <w:b/>
          <w:spacing w:val="-4"/>
          <w:sz w:val="22"/>
          <w:szCs w:val="22"/>
        </w:rPr>
        <w:t>o</w:t>
      </w:r>
      <w:r w:rsidRPr="00E34EE9">
        <w:rPr>
          <w:rFonts w:asciiTheme="minorHAnsi" w:hAnsiTheme="minorHAnsi" w:cstheme="minorHAnsi"/>
          <w:b/>
          <w:spacing w:val="5"/>
          <w:sz w:val="22"/>
          <w:szCs w:val="22"/>
        </w:rPr>
        <w:t>r</w:t>
      </w:r>
      <w:r w:rsidRPr="00E34EE9">
        <w:rPr>
          <w:rFonts w:asciiTheme="minorHAnsi" w:hAnsiTheme="minorHAnsi" w:cstheme="minorHAnsi"/>
          <w:b/>
          <w:spacing w:val="-6"/>
          <w:sz w:val="22"/>
          <w:szCs w:val="22"/>
        </w:rPr>
        <w:t>k</w:t>
      </w:r>
      <w:r w:rsidRPr="00E34EE9">
        <w:rPr>
          <w:rFonts w:asciiTheme="minorHAnsi" w:hAnsiTheme="minorHAnsi" w:cstheme="minorHAnsi"/>
          <w:b/>
          <w:spacing w:val="1"/>
          <w:sz w:val="22"/>
          <w:szCs w:val="22"/>
        </w:rPr>
        <w:t>er</w:t>
      </w:r>
      <w:r w:rsidRPr="00E34EE9">
        <w:rPr>
          <w:rFonts w:asciiTheme="minorHAnsi" w:hAnsiTheme="minorHAnsi" w:cstheme="minorHAnsi"/>
          <w:b/>
          <w:sz w:val="22"/>
          <w:szCs w:val="22"/>
        </w:rPr>
        <w:t>,</w:t>
      </w:r>
      <w:r w:rsidRPr="00E34EE9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E34EE9">
        <w:rPr>
          <w:rFonts w:asciiTheme="minorHAnsi" w:hAnsiTheme="minorHAnsi" w:cstheme="minorHAnsi"/>
          <w:sz w:val="22"/>
          <w:szCs w:val="22"/>
        </w:rPr>
        <w:t>une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z w:val="22"/>
          <w:szCs w:val="22"/>
        </w:rPr>
        <w:t>20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XX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E34EE9">
        <w:rPr>
          <w:rFonts w:asciiTheme="minorHAnsi" w:hAnsiTheme="minorHAnsi" w:cstheme="minorHAnsi"/>
          <w:spacing w:val="5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>y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z w:val="22"/>
          <w:szCs w:val="22"/>
        </w:rPr>
        <w:t>20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E34EE9">
        <w:rPr>
          <w:rFonts w:asciiTheme="minorHAnsi" w:hAnsiTheme="minorHAnsi" w:cstheme="minorHAnsi"/>
          <w:sz w:val="22"/>
          <w:szCs w:val="22"/>
        </w:rPr>
        <w:t>X</w:t>
      </w:r>
    </w:p>
    <w:p w14:paraId="00BA3FAD" w14:textId="77777777" w:rsidR="00A67B0D" w:rsidRPr="00E34EE9" w:rsidRDefault="002A431F" w:rsidP="00E34EE9">
      <w:pPr>
        <w:spacing w:before="44"/>
        <w:ind w:left="654"/>
        <w:rPr>
          <w:rFonts w:asciiTheme="minorHAnsi" w:hAnsiTheme="minorHAnsi" w:cstheme="minorHAnsi"/>
          <w:sz w:val="22"/>
          <w:szCs w:val="22"/>
        </w:rPr>
      </w:pPr>
      <w:r w:rsidRPr="00E34EE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E34EE9">
        <w:rPr>
          <w:rFonts w:asciiTheme="minorHAnsi" w:hAnsiTheme="minorHAnsi" w:cstheme="minorHAnsi"/>
          <w:sz w:val="22"/>
          <w:szCs w:val="22"/>
        </w:rPr>
        <w:t>ff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ic</w:t>
      </w:r>
      <w:r w:rsidRPr="00E34EE9">
        <w:rPr>
          <w:rFonts w:asciiTheme="minorHAnsi" w:hAnsiTheme="minorHAnsi" w:cstheme="minorHAnsi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z w:val="22"/>
          <w:szCs w:val="22"/>
        </w:rPr>
        <w:t xml:space="preserve">of </w:t>
      </w:r>
      <w:r w:rsidRPr="00E34EE9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EE9">
        <w:rPr>
          <w:rFonts w:asciiTheme="minorHAnsi" w:hAnsiTheme="minorHAnsi" w:cstheme="minorHAnsi"/>
          <w:sz w:val="22"/>
          <w:szCs w:val="22"/>
        </w:rPr>
        <w:t>ob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>l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 xml:space="preserve"> E</w:t>
      </w:r>
      <w:r w:rsidRPr="00E34EE9">
        <w:rPr>
          <w:rFonts w:asciiTheme="minorHAnsi" w:hAnsiTheme="minorHAnsi" w:cstheme="minorHAnsi"/>
          <w:sz w:val="22"/>
          <w:szCs w:val="22"/>
        </w:rPr>
        <w:t>du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ati</w:t>
      </w:r>
      <w:r w:rsidRPr="00E34EE9">
        <w:rPr>
          <w:rFonts w:asciiTheme="minorHAnsi" w:hAnsiTheme="minorHAnsi" w:cstheme="minorHAnsi"/>
          <w:sz w:val="22"/>
          <w:szCs w:val="22"/>
        </w:rPr>
        <w:t xml:space="preserve">on,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lle</w:t>
      </w:r>
      <w:r w:rsidRPr="00E34EE9">
        <w:rPr>
          <w:rFonts w:asciiTheme="minorHAnsi" w:hAnsiTheme="minorHAnsi" w:cstheme="minorHAnsi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v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ill</w:t>
      </w:r>
      <w:r w:rsidRPr="00E34EE9">
        <w:rPr>
          <w:rFonts w:asciiTheme="minorHAnsi" w:hAnsiTheme="minorHAnsi" w:cstheme="minorHAnsi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5"/>
          <w:sz w:val="22"/>
          <w:szCs w:val="22"/>
        </w:rPr>
        <w:t>U</w:t>
      </w:r>
      <w:r w:rsidRPr="00E34EE9">
        <w:rPr>
          <w:rFonts w:asciiTheme="minorHAnsi" w:hAnsiTheme="minorHAnsi" w:cstheme="minorHAnsi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v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-8"/>
          <w:sz w:val="22"/>
          <w:szCs w:val="22"/>
        </w:rPr>
        <w:t>y</w:t>
      </w:r>
      <w:r w:rsidRPr="00E34EE9">
        <w:rPr>
          <w:rFonts w:asciiTheme="minorHAnsi" w:hAnsiTheme="minorHAnsi" w:cstheme="minorHAnsi"/>
          <w:sz w:val="22"/>
          <w:szCs w:val="22"/>
        </w:rPr>
        <w:t xml:space="preserve">,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ille</w:t>
      </w:r>
      <w:r w:rsidRPr="00E34EE9">
        <w:rPr>
          <w:rFonts w:asciiTheme="minorHAnsi" w:hAnsiTheme="minorHAnsi" w:cstheme="minorHAnsi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v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ille</w:t>
      </w:r>
      <w:r w:rsidRPr="00E34EE9">
        <w:rPr>
          <w:rFonts w:asciiTheme="minorHAnsi" w:hAnsiTheme="minorHAnsi" w:cstheme="minorHAnsi"/>
          <w:sz w:val="22"/>
          <w:szCs w:val="22"/>
        </w:rPr>
        <w:t xml:space="preserve">,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E34EE9">
        <w:rPr>
          <w:rFonts w:asciiTheme="minorHAnsi" w:hAnsiTheme="minorHAnsi" w:cstheme="minorHAnsi"/>
          <w:sz w:val="22"/>
          <w:szCs w:val="22"/>
        </w:rPr>
        <w:t>A</w:t>
      </w:r>
    </w:p>
    <w:p w14:paraId="0429922A" w14:textId="77777777" w:rsidR="00A67B0D" w:rsidRPr="00E34EE9" w:rsidRDefault="002A431F" w:rsidP="00E34EE9">
      <w:pPr>
        <w:tabs>
          <w:tab w:val="left" w:pos="1360"/>
        </w:tabs>
        <w:spacing w:before="36"/>
        <w:ind w:left="1375" w:right="1438" w:hanging="360"/>
        <w:rPr>
          <w:rFonts w:asciiTheme="minorHAnsi" w:hAnsiTheme="minorHAnsi" w:cstheme="minorHAnsi"/>
          <w:sz w:val="22"/>
          <w:szCs w:val="22"/>
        </w:rPr>
      </w:pPr>
      <w:r w:rsidRPr="00E34EE9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E34EE9">
        <w:rPr>
          <w:rFonts w:asciiTheme="minorHAnsi" w:eastAsia="Segoe MDL2 Assets" w:hAnsiTheme="minorHAnsi" w:cstheme="minorHAnsi"/>
          <w:sz w:val="22"/>
          <w:szCs w:val="22"/>
        </w:rPr>
        <w:tab/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Ass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te</w:t>
      </w:r>
      <w:r w:rsidRPr="00E34EE9">
        <w:rPr>
          <w:rFonts w:asciiTheme="minorHAnsi" w:hAnsiTheme="minorHAnsi" w:cstheme="minorHAnsi"/>
          <w:sz w:val="22"/>
          <w:szCs w:val="22"/>
        </w:rPr>
        <w:t xml:space="preserve">d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E34EE9">
        <w:rPr>
          <w:rFonts w:asciiTheme="minorHAnsi" w:hAnsiTheme="minorHAnsi" w:cstheme="minorHAnsi"/>
          <w:sz w:val="22"/>
          <w:szCs w:val="22"/>
        </w:rPr>
        <w:t>h pro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E34EE9">
        <w:rPr>
          <w:rFonts w:asciiTheme="minorHAnsi" w:hAnsiTheme="minorHAnsi" w:cstheme="minorHAnsi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ammi</w:t>
      </w:r>
      <w:r w:rsidRPr="00E34EE9">
        <w:rPr>
          <w:rFonts w:asciiTheme="minorHAnsi" w:hAnsiTheme="minorHAnsi" w:cstheme="minorHAnsi"/>
          <w:sz w:val="22"/>
          <w:szCs w:val="22"/>
        </w:rPr>
        <w:t>ng of</w:t>
      </w:r>
      <w:r w:rsidRPr="00E34EE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EE9">
        <w:rPr>
          <w:rFonts w:asciiTheme="minorHAnsi" w:hAnsiTheme="minorHAnsi" w:cstheme="minorHAnsi"/>
          <w:sz w:val="22"/>
          <w:szCs w:val="22"/>
        </w:rPr>
        <w:t>ob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>l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 xml:space="preserve"> e</w:t>
      </w:r>
      <w:r w:rsidRPr="00E34EE9">
        <w:rPr>
          <w:rFonts w:asciiTheme="minorHAnsi" w:hAnsiTheme="minorHAnsi" w:cstheme="minorHAnsi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u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cati</w:t>
      </w:r>
      <w:r w:rsidRPr="00E34EE9">
        <w:rPr>
          <w:rFonts w:asciiTheme="minorHAnsi" w:hAnsiTheme="minorHAnsi" w:cstheme="minorHAnsi"/>
          <w:sz w:val="22"/>
          <w:szCs w:val="22"/>
        </w:rPr>
        <w:t>on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ac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v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itie</w:t>
      </w:r>
      <w:r w:rsidRPr="00E34EE9">
        <w:rPr>
          <w:rFonts w:asciiTheme="minorHAnsi" w:hAnsiTheme="minorHAnsi" w:cstheme="minorHAnsi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z w:val="22"/>
          <w:szCs w:val="22"/>
        </w:rPr>
        <w:t xml:space="preserve">for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EE9">
        <w:rPr>
          <w:rFonts w:asciiTheme="minorHAnsi" w:hAnsiTheme="minorHAnsi" w:cstheme="minorHAnsi"/>
          <w:sz w:val="22"/>
          <w:szCs w:val="22"/>
        </w:rPr>
        <w:t>udy</w:t>
      </w:r>
      <w:r w:rsidRPr="00E34EE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>bro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>d pro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E34EE9">
        <w:rPr>
          <w:rFonts w:asciiTheme="minorHAnsi" w:hAnsiTheme="minorHAnsi" w:cstheme="minorHAnsi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5"/>
          <w:sz w:val="22"/>
          <w:szCs w:val="22"/>
        </w:rPr>
        <w:t>m</w:t>
      </w:r>
      <w:r w:rsidRPr="00E34EE9">
        <w:rPr>
          <w:rFonts w:asciiTheme="minorHAnsi" w:hAnsiTheme="minorHAnsi" w:cstheme="minorHAnsi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EE9">
        <w:rPr>
          <w:rFonts w:asciiTheme="minorHAnsi" w:hAnsiTheme="minorHAnsi" w:cstheme="minorHAnsi"/>
          <w:sz w:val="22"/>
          <w:szCs w:val="22"/>
        </w:rPr>
        <w:t xml:space="preserve">n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la</w:t>
      </w:r>
      <w:r w:rsidRPr="00E34EE9">
        <w:rPr>
          <w:rFonts w:asciiTheme="minorHAnsi" w:hAnsiTheme="minorHAnsi" w:cstheme="minorHAnsi"/>
          <w:sz w:val="22"/>
          <w:szCs w:val="22"/>
        </w:rPr>
        <w:t xml:space="preserve">nd,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34EE9">
        <w:rPr>
          <w:rFonts w:asciiTheme="minorHAnsi" w:hAnsiTheme="minorHAnsi" w:cstheme="minorHAnsi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tla</w:t>
      </w:r>
      <w:r w:rsidRPr="00E34EE9">
        <w:rPr>
          <w:rFonts w:asciiTheme="minorHAnsi" w:hAnsiTheme="minorHAnsi" w:cstheme="minorHAnsi"/>
          <w:sz w:val="22"/>
          <w:szCs w:val="22"/>
        </w:rPr>
        <w:t xml:space="preserve">nd,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>nd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EE9">
        <w:rPr>
          <w:rFonts w:asciiTheme="minorHAnsi" w:hAnsiTheme="minorHAnsi" w:cstheme="minorHAnsi"/>
          <w:sz w:val="22"/>
          <w:szCs w:val="22"/>
        </w:rPr>
        <w:t>he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et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h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>nds</w:t>
      </w:r>
    </w:p>
    <w:p w14:paraId="49D8FF38" w14:textId="77777777" w:rsidR="00A67B0D" w:rsidRPr="00E34EE9" w:rsidRDefault="002A431F" w:rsidP="00E34EE9">
      <w:pPr>
        <w:ind w:left="1015"/>
        <w:rPr>
          <w:rFonts w:asciiTheme="minorHAnsi" w:hAnsiTheme="minorHAnsi" w:cstheme="minorHAnsi"/>
          <w:sz w:val="22"/>
          <w:szCs w:val="22"/>
        </w:rPr>
      </w:pPr>
      <w:r w:rsidRPr="00E34EE9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E34EE9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         </w:t>
      </w:r>
      <w:r w:rsidRPr="00E34EE9">
        <w:rPr>
          <w:rFonts w:asciiTheme="minorHAnsi" w:eastAsia="Segoe MDL2 Assets" w:hAnsiTheme="minorHAnsi" w:cstheme="minorHAnsi"/>
          <w:spacing w:val="17"/>
          <w:w w:val="46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ai</w:t>
      </w:r>
      <w:r w:rsidRPr="00E34EE9">
        <w:rPr>
          <w:rFonts w:asciiTheme="minorHAnsi" w:hAnsiTheme="minorHAnsi" w:cstheme="minorHAnsi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tai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 xml:space="preserve">d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 xml:space="preserve">n </w:t>
      </w:r>
      <w:r w:rsidRPr="00E34EE9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cce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ata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b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z w:val="22"/>
          <w:szCs w:val="22"/>
        </w:rPr>
        <w:t xml:space="preserve">of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34EE9">
        <w:rPr>
          <w:rFonts w:asciiTheme="minorHAnsi" w:hAnsiTheme="minorHAnsi" w:cstheme="minorHAnsi"/>
          <w:sz w:val="22"/>
          <w:szCs w:val="22"/>
        </w:rPr>
        <w:t>on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ac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E34EE9">
        <w:rPr>
          <w:rFonts w:asciiTheme="minorHAnsi" w:hAnsiTheme="minorHAnsi" w:cstheme="minorHAnsi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EE9">
        <w:rPr>
          <w:rFonts w:asciiTheme="minorHAnsi" w:hAnsiTheme="minorHAnsi" w:cstheme="minorHAnsi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cl</w:t>
      </w:r>
      <w:r w:rsidRPr="00E34EE9">
        <w:rPr>
          <w:rFonts w:asciiTheme="minorHAnsi" w:hAnsiTheme="minorHAnsi" w:cstheme="minorHAnsi"/>
          <w:sz w:val="22"/>
          <w:szCs w:val="22"/>
        </w:rPr>
        <w:t>ud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EE9">
        <w:rPr>
          <w:rFonts w:asciiTheme="minorHAnsi" w:hAnsiTheme="minorHAnsi" w:cstheme="minorHAnsi"/>
          <w:sz w:val="22"/>
          <w:szCs w:val="22"/>
        </w:rPr>
        <w:t>ng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EE9">
        <w:rPr>
          <w:rFonts w:asciiTheme="minorHAnsi" w:hAnsiTheme="minorHAnsi" w:cstheme="minorHAnsi"/>
          <w:sz w:val="22"/>
          <w:szCs w:val="22"/>
        </w:rPr>
        <w:t>ud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sz w:val="22"/>
          <w:szCs w:val="22"/>
        </w:rPr>
        <w:t>, f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ac</w:t>
      </w:r>
      <w:r w:rsidRPr="00E34EE9">
        <w:rPr>
          <w:rFonts w:asciiTheme="minorHAnsi" w:hAnsiTheme="minorHAnsi" w:cstheme="minorHAnsi"/>
          <w:sz w:val="22"/>
          <w:szCs w:val="22"/>
        </w:rPr>
        <w:t>u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-8"/>
          <w:sz w:val="22"/>
          <w:szCs w:val="22"/>
        </w:rPr>
        <w:t>y</w:t>
      </w:r>
      <w:r w:rsidRPr="00E34EE9">
        <w:rPr>
          <w:rFonts w:asciiTheme="minorHAnsi" w:hAnsiTheme="minorHAnsi" w:cstheme="minorHAnsi"/>
          <w:sz w:val="22"/>
          <w:szCs w:val="22"/>
        </w:rPr>
        <w:t xml:space="preserve">,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>nd pr</w:t>
      </w:r>
      <w:r w:rsidRPr="00E34EE9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E34EE9">
        <w:rPr>
          <w:rFonts w:asciiTheme="minorHAnsi" w:hAnsiTheme="minorHAnsi" w:cstheme="minorHAnsi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>m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 xml:space="preserve"> c</w:t>
      </w:r>
      <w:r w:rsidRPr="00E34EE9">
        <w:rPr>
          <w:rFonts w:asciiTheme="minorHAnsi" w:hAnsiTheme="minorHAnsi" w:cstheme="minorHAnsi"/>
          <w:sz w:val="22"/>
          <w:szCs w:val="22"/>
        </w:rPr>
        <w:t>oord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EE9">
        <w:rPr>
          <w:rFonts w:asciiTheme="minorHAnsi" w:hAnsiTheme="minorHAnsi" w:cstheme="minorHAnsi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at</w:t>
      </w:r>
      <w:r w:rsidRPr="00E34EE9">
        <w:rPr>
          <w:rFonts w:asciiTheme="minorHAnsi" w:hAnsiTheme="minorHAnsi" w:cstheme="minorHAnsi"/>
          <w:sz w:val="22"/>
          <w:szCs w:val="22"/>
        </w:rPr>
        <w:t>ors</w:t>
      </w:r>
    </w:p>
    <w:p w14:paraId="24C3E1E4" w14:textId="77777777" w:rsidR="00A67B0D" w:rsidRPr="00E34EE9" w:rsidRDefault="002A431F" w:rsidP="00E34EE9">
      <w:pPr>
        <w:tabs>
          <w:tab w:val="left" w:pos="1360"/>
        </w:tabs>
        <w:ind w:left="1375" w:right="921" w:hanging="360"/>
        <w:rPr>
          <w:rFonts w:asciiTheme="minorHAnsi" w:hAnsiTheme="minorHAnsi" w:cstheme="minorHAnsi"/>
          <w:sz w:val="22"/>
          <w:szCs w:val="22"/>
        </w:rPr>
      </w:pPr>
      <w:r w:rsidRPr="00E34EE9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E34EE9">
        <w:rPr>
          <w:rFonts w:asciiTheme="minorHAnsi" w:eastAsia="Segoe MDL2 Assets" w:hAnsiTheme="minorHAnsi" w:cstheme="minorHAnsi"/>
          <w:sz w:val="22"/>
          <w:szCs w:val="22"/>
        </w:rPr>
        <w:tab/>
      </w:r>
      <w:r w:rsidRPr="00E34EE9">
        <w:rPr>
          <w:rFonts w:asciiTheme="minorHAnsi" w:hAnsiTheme="minorHAnsi" w:cstheme="minorHAnsi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pr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te</w:t>
      </w:r>
      <w:r w:rsidRPr="00E34EE9">
        <w:rPr>
          <w:rFonts w:asciiTheme="minorHAnsi" w:hAnsiTheme="minorHAnsi" w:cstheme="minorHAnsi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EE9">
        <w:rPr>
          <w:rFonts w:asciiTheme="minorHAnsi" w:hAnsiTheme="minorHAnsi" w:cstheme="minorHAnsi"/>
          <w:sz w:val="22"/>
          <w:szCs w:val="22"/>
        </w:rPr>
        <w:t>he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E34EE9">
        <w:rPr>
          <w:rFonts w:asciiTheme="minorHAnsi" w:hAnsiTheme="minorHAnsi" w:cstheme="minorHAnsi"/>
          <w:sz w:val="22"/>
          <w:szCs w:val="22"/>
        </w:rPr>
        <w:t>ff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34EE9">
        <w:rPr>
          <w:rFonts w:asciiTheme="minorHAnsi" w:hAnsiTheme="minorHAnsi" w:cstheme="minorHAnsi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v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EE9">
        <w:rPr>
          <w:rFonts w:asciiTheme="minorHAnsi" w:hAnsiTheme="minorHAnsi" w:cstheme="minorHAnsi"/>
          <w:sz w:val="22"/>
          <w:szCs w:val="22"/>
        </w:rPr>
        <w:t>ous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U</w:t>
      </w:r>
      <w:r w:rsidRPr="00E34EE9">
        <w:rPr>
          <w:rFonts w:asciiTheme="minorHAnsi" w:hAnsiTheme="minorHAnsi" w:cstheme="minorHAnsi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v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E34EE9">
        <w:rPr>
          <w:rFonts w:asciiTheme="minorHAnsi" w:hAnsiTheme="minorHAnsi" w:cstheme="minorHAnsi"/>
          <w:sz w:val="22"/>
          <w:szCs w:val="22"/>
        </w:rPr>
        <w:t>y</w:t>
      </w:r>
      <w:r w:rsidRPr="00E34EE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v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sz w:val="22"/>
          <w:szCs w:val="22"/>
        </w:rPr>
        <w:t xml:space="preserve">,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sz w:val="22"/>
          <w:szCs w:val="22"/>
        </w:rPr>
        <w:t>u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34EE9">
        <w:rPr>
          <w:rFonts w:asciiTheme="minorHAnsi" w:hAnsiTheme="minorHAnsi" w:cstheme="minorHAnsi"/>
          <w:sz w:val="22"/>
          <w:szCs w:val="22"/>
        </w:rPr>
        <w:t xml:space="preserve">h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6"/>
          <w:sz w:val="22"/>
          <w:szCs w:val="22"/>
        </w:rPr>
        <w:t>F</w:t>
      </w:r>
      <w:r w:rsidRPr="00E34EE9">
        <w:rPr>
          <w:rFonts w:asciiTheme="minorHAnsi" w:hAnsiTheme="minorHAnsi" w:cstheme="minorHAnsi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sz w:val="22"/>
          <w:szCs w:val="22"/>
        </w:rPr>
        <w:t>h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ma</w:t>
      </w:r>
      <w:r w:rsidRPr="00E34EE9">
        <w:rPr>
          <w:rFonts w:asciiTheme="minorHAnsi" w:hAnsiTheme="minorHAnsi" w:cstheme="minorHAnsi"/>
          <w:sz w:val="22"/>
          <w:szCs w:val="22"/>
        </w:rPr>
        <w:t xml:space="preserve">n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E34EE9">
        <w:rPr>
          <w:rFonts w:asciiTheme="minorHAnsi" w:hAnsiTheme="minorHAnsi" w:cstheme="minorHAnsi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ie</w:t>
      </w:r>
      <w:r w:rsidRPr="00E34EE9">
        <w:rPr>
          <w:rFonts w:asciiTheme="minorHAnsi" w:hAnsiTheme="minorHAnsi" w:cstheme="minorHAnsi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ta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EE9">
        <w:rPr>
          <w:rFonts w:asciiTheme="minorHAnsi" w:hAnsiTheme="minorHAnsi" w:cstheme="minorHAnsi"/>
          <w:sz w:val="22"/>
          <w:szCs w:val="22"/>
        </w:rPr>
        <w:t>on,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z w:val="22"/>
          <w:szCs w:val="22"/>
        </w:rPr>
        <w:t>C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ee</w:t>
      </w:r>
      <w:r w:rsidRPr="00E34EE9">
        <w:rPr>
          <w:rFonts w:asciiTheme="minorHAnsi" w:hAnsiTheme="minorHAnsi" w:cstheme="minorHAnsi"/>
          <w:sz w:val="22"/>
          <w:szCs w:val="22"/>
        </w:rPr>
        <w:t xml:space="preserve">r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ee</w:t>
      </w:r>
      <w:r w:rsidRPr="00E34EE9">
        <w:rPr>
          <w:rFonts w:asciiTheme="minorHAnsi" w:hAnsiTheme="minorHAnsi" w:cstheme="minorHAnsi"/>
          <w:sz w:val="22"/>
          <w:szCs w:val="22"/>
        </w:rPr>
        <w:t>k,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 xml:space="preserve">nd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EE9">
        <w:rPr>
          <w:rFonts w:asciiTheme="minorHAnsi" w:hAnsiTheme="minorHAnsi" w:cstheme="minorHAnsi"/>
          <w:sz w:val="22"/>
          <w:szCs w:val="22"/>
        </w:rPr>
        <w:t>he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ell</w:t>
      </w:r>
      <w:r w:rsidRPr="00E34EE9">
        <w:rPr>
          <w:rFonts w:asciiTheme="minorHAnsi" w:hAnsiTheme="minorHAnsi" w:cstheme="minorHAnsi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9"/>
          <w:sz w:val="22"/>
          <w:szCs w:val="22"/>
        </w:rPr>
        <w:t>F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air</w:t>
      </w:r>
    </w:p>
    <w:p w14:paraId="09BDBA8D" w14:textId="77777777" w:rsidR="00A67B0D" w:rsidRPr="00E34EE9" w:rsidRDefault="00A67B0D" w:rsidP="00E34EE9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4EAA7B14" w14:textId="77777777" w:rsidR="00A67B0D" w:rsidRPr="00E34EE9" w:rsidRDefault="00A67B0D" w:rsidP="00E34EE9">
      <w:pPr>
        <w:rPr>
          <w:rFonts w:asciiTheme="minorHAnsi" w:hAnsiTheme="minorHAnsi" w:cstheme="minorHAnsi"/>
          <w:sz w:val="22"/>
          <w:szCs w:val="22"/>
        </w:rPr>
      </w:pPr>
    </w:p>
    <w:p w14:paraId="7D408F85" w14:textId="77777777" w:rsidR="00A67B0D" w:rsidRPr="00E34EE9" w:rsidRDefault="002A431F" w:rsidP="00E34EE9">
      <w:pPr>
        <w:ind w:left="654"/>
        <w:rPr>
          <w:rFonts w:asciiTheme="minorHAnsi" w:hAnsiTheme="minorHAnsi" w:cstheme="minorHAnsi"/>
          <w:sz w:val="22"/>
          <w:szCs w:val="22"/>
        </w:rPr>
      </w:pPr>
      <w:r w:rsidRPr="00E34EE9">
        <w:rPr>
          <w:rFonts w:asciiTheme="minorHAnsi" w:hAnsiTheme="minorHAnsi" w:cstheme="minorHAnsi"/>
          <w:b/>
          <w:spacing w:val="-1"/>
          <w:sz w:val="22"/>
          <w:szCs w:val="22"/>
        </w:rPr>
        <w:t>INV</w:t>
      </w:r>
      <w:r w:rsidRPr="00E34EE9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E34EE9">
        <w:rPr>
          <w:rFonts w:asciiTheme="minorHAnsi" w:hAnsiTheme="minorHAnsi" w:cstheme="minorHAnsi"/>
          <w:b/>
          <w:sz w:val="22"/>
          <w:szCs w:val="22"/>
        </w:rPr>
        <w:t>L</w:t>
      </w:r>
      <w:r w:rsidRPr="00E34EE9">
        <w:rPr>
          <w:rFonts w:asciiTheme="minorHAnsi" w:hAnsiTheme="minorHAnsi" w:cstheme="minorHAnsi"/>
          <w:b/>
          <w:spacing w:val="-1"/>
          <w:sz w:val="22"/>
          <w:szCs w:val="22"/>
        </w:rPr>
        <w:t>V</w:t>
      </w:r>
      <w:r w:rsidRPr="00E34EE9">
        <w:rPr>
          <w:rFonts w:asciiTheme="minorHAnsi" w:hAnsiTheme="minorHAnsi" w:cstheme="minorHAnsi"/>
          <w:b/>
          <w:sz w:val="22"/>
          <w:szCs w:val="22"/>
        </w:rPr>
        <w:t>E</w:t>
      </w:r>
      <w:r w:rsidRPr="00E34EE9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E34EE9">
        <w:rPr>
          <w:rFonts w:asciiTheme="minorHAnsi" w:hAnsiTheme="minorHAnsi" w:cstheme="minorHAnsi"/>
          <w:b/>
          <w:sz w:val="22"/>
          <w:szCs w:val="22"/>
        </w:rPr>
        <w:t>E</w:t>
      </w:r>
      <w:r w:rsidRPr="00E34EE9">
        <w:rPr>
          <w:rFonts w:asciiTheme="minorHAnsi" w:hAnsiTheme="minorHAnsi" w:cstheme="minorHAnsi"/>
          <w:b/>
          <w:spacing w:val="-1"/>
          <w:sz w:val="22"/>
          <w:szCs w:val="22"/>
        </w:rPr>
        <w:t>NT</w:t>
      </w:r>
    </w:p>
    <w:p w14:paraId="30CED8AE" w14:textId="77777777" w:rsidR="00A67B0D" w:rsidRPr="00E34EE9" w:rsidRDefault="00A67B0D" w:rsidP="00E34EE9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0A5B4C54" w14:textId="77777777" w:rsidR="00A67B0D" w:rsidRPr="00E34EE9" w:rsidRDefault="00A67B0D" w:rsidP="00E34EE9">
      <w:pPr>
        <w:rPr>
          <w:rFonts w:asciiTheme="minorHAnsi" w:hAnsiTheme="minorHAnsi" w:cstheme="minorHAnsi"/>
          <w:sz w:val="22"/>
          <w:szCs w:val="22"/>
        </w:rPr>
      </w:pPr>
    </w:p>
    <w:p w14:paraId="6B8BE012" w14:textId="77777777" w:rsidR="00A67B0D" w:rsidRPr="00E34EE9" w:rsidRDefault="002A431F" w:rsidP="00E34EE9">
      <w:pPr>
        <w:ind w:left="654" w:right="5486"/>
        <w:rPr>
          <w:rFonts w:asciiTheme="minorHAnsi" w:hAnsiTheme="minorHAnsi" w:cstheme="minorHAnsi"/>
          <w:sz w:val="22"/>
          <w:szCs w:val="22"/>
        </w:rPr>
        <w:sectPr w:rsidR="00A67B0D" w:rsidRPr="00E34EE9">
          <w:pgSz w:w="12240" w:h="15840"/>
          <w:pgMar w:top="760" w:right="60" w:bottom="280" w:left="60" w:header="220" w:footer="234" w:gutter="0"/>
          <w:cols w:space="720"/>
        </w:sectPr>
      </w:pPr>
      <w:r w:rsidRPr="00E34EE9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me</w:t>
      </w:r>
      <w:r w:rsidRPr="00E34EE9">
        <w:rPr>
          <w:rFonts w:asciiTheme="minorHAnsi" w:hAnsiTheme="minorHAnsi" w:cstheme="minorHAnsi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ica</w:t>
      </w:r>
      <w:r w:rsidRPr="00E34EE9">
        <w:rPr>
          <w:rFonts w:asciiTheme="minorHAnsi" w:hAnsiTheme="minorHAnsi" w:cstheme="minorHAnsi"/>
          <w:sz w:val="22"/>
          <w:szCs w:val="22"/>
        </w:rPr>
        <w:t xml:space="preserve">n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34EE9">
        <w:rPr>
          <w:rFonts w:asciiTheme="minorHAnsi" w:hAnsiTheme="minorHAnsi" w:cstheme="minorHAnsi"/>
          <w:sz w:val="22"/>
          <w:szCs w:val="22"/>
        </w:rPr>
        <w:t>hool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z w:val="22"/>
          <w:szCs w:val="22"/>
        </w:rPr>
        <w:t>Coun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el</w:t>
      </w:r>
      <w:r w:rsidRPr="00E34EE9">
        <w:rPr>
          <w:rFonts w:asciiTheme="minorHAnsi" w:hAnsiTheme="minorHAnsi" w:cstheme="minorHAnsi"/>
          <w:sz w:val="22"/>
          <w:szCs w:val="22"/>
        </w:rPr>
        <w:t xml:space="preserve">or </w:t>
      </w:r>
      <w:r w:rsidRPr="00E34EE9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ss</w:t>
      </w:r>
      <w:r w:rsidRPr="00E34EE9">
        <w:rPr>
          <w:rFonts w:asciiTheme="minorHAnsi" w:hAnsiTheme="minorHAnsi" w:cstheme="minorHAnsi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ciati</w:t>
      </w:r>
      <w:r w:rsidRPr="00E34EE9">
        <w:rPr>
          <w:rFonts w:asciiTheme="minorHAnsi" w:hAnsiTheme="minorHAnsi" w:cstheme="minorHAnsi"/>
          <w:sz w:val="22"/>
          <w:szCs w:val="22"/>
        </w:rPr>
        <w:t>on,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z w:val="22"/>
          <w:szCs w:val="22"/>
        </w:rPr>
        <w:t>20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E34EE9">
        <w:rPr>
          <w:rFonts w:asciiTheme="minorHAnsi" w:hAnsiTheme="minorHAnsi" w:cstheme="minorHAnsi"/>
          <w:sz w:val="22"/>
          <w:szCs w:val="22"/>
        </w:rPr>
        <w:t xml:space="preserve">X </w:t>
      </w:r>
      <w:r w:rsidRPr="00E34EE9">
        <w:rPr>
          <w:rFonts w:asciiTheme="minorHAnsi" w:hAnsiTheme="minorHAnsi" w:cstheme="minorHAnsi"/>
          <w:spacing w:val="-7"/>
          <w:sz w:val="22"/>
          <w:szCs w:val="22"/>
        </w:rPr>
        <w:t>L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ca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te</w:t>
      </w:r>
      <w:r w:rsidRPr="00E34EE9">
        <w:rPr>
          <w:rFonts w:asciiTheme="minorHAnsi" w:hAnsiTheme="minorHAnsi" w:cstheme="minorHAnsi"/>
          <w:sz w:val="22"/>
          <w:szCs w:val="22"/>
        </w:rPr>
        <w:t>r Coun</w:t>
      </w:r>
      <w:r w:rsidRPr="00E34EE9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E34EE9">
        <w:rPr>
          <w:rFonts w:asciiTheme="minorHAnsi" w:hAnsiTheme="minorHAnsi" w:cstheme="minorHAnsi"/>
          <w:sz w:val="22"/>
          <w:szCs w:val="22"/>
        </w:rPr>
        <w:t>y</w:t>
      </w:r>
      <w:r w:rsidRPr="00E34EE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34EE9">
        <w:rPr>
          <w:rFonts w:asciiTheme="minorHAnsi" w:hAnsiTheme="minorHAnsi" w:cstheme="minorHAnsi"/>
          <w:sz w:val="22"/>
          <w:szCs w:val="22"/>
        </w:rPr>
        <w:t>hool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z w:val="22"/>
          <w:szCs w:val="22"/>
        </w:rPr>
        <w:t>Coun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el</w:t>
      </w:r>
      <w:r w:rsidRPr="00E34EE9">
        <w:rPr>
          <w:rFonts w:asciiTheme="minorHAnsi" w:hAnsiTheme="minorHAnsi" w:cstheme="minorHAnsi"/>
          <w:sz w:val="22"/>
          <w:szCs w:val="22"/>
        </w:rPr>
        <w:t>or</w:t>
      </w:r>
      <w:r w:rsidRPr="00E34EE9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ss</w:t>
      </w:r>
      <w:r w:rsidRPr="00E34EE9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cia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EE9">
        <w:rPr>
          <w:rFonts w:asciiTheme="minorHAnsi" w:hAnsiTheme="minorHAnsi" w:cstheme="minorHAnsi"/>
          <w:sz w:val="22"/>
          <w:szCs w:val="22"/>
        </w:rPr>
        <w:t>on, 20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E34EE9">
        <w:rPr>
          <w:rFonts w:asciiTheme="minorHAnsi" w:hAnsiTheme="minorHAnsi" w:cstheme="minorHAnsi"/>
          <w:sz w:val="22"/>
          <w:szCs w:val="22"/>
        </w:rPr>
        <w:t xml:space="preserve">X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ille</w:t>
      </w:r>
      <w:r w:rsidRPr="00E34EE9">
        <w:rPr>
          <w:rFonts w:asciiTheme="minorHAnsi" w:hAnsiTheme="minorHAnsi" w:cstheme="minorHAnsi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v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ill</w:t>
      </w:r>
      <w:r w:rsidRPr="00E34EE9">
        <w:rPr>
          <w:rFonts w:asciiTheme="minorHAnsi" w:hAnsiTheme="minorHAnsi" w:cstheme="minorHAnsi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E34EE9">
        <w:rPr>
          <w:rFonts w:asciiTheme="minorHAnsi" w:hAnsiTheme="minorHAnsi" w:cstheme="minorHAnsi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v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E34EE9">
        <w:rPr>
          <w:rFonts w:asciiTheme="minorHAnsi" w:hAnsiTheme="minorHAnsi" w:cstheme="minorHAnsi"/>
          <w:sz w:val="22"/>
          <w:szCs w:val="22"/>
        </w:rPr>
        <w:t>y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ee</w:t>
      </w:r>
      <w:r w:rsidRPr="00E34EE9">
        <w:rPr>
          <w:rFonts w:asciiTheme="minorHAnsi" w:hAnsiTheme="minorHAnsi" w:cstheme="minorHAnsi"/>
          <w:sz w:val="22"/>
          <w:szCs w:val="22"/>
        </w:rPr>
        <w:t xml:space="preserve">r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EE9">
        <w:rPr>
          <w:rFonts w:asciiTheme="minorHAnsi" w:hAnsiTheme="minorHAnsi" w:cstheme="minorHAnsi"/>
          <w:sz w:val="22"/>
          <w:szCs w:val="22"/>
        </w:rPr>
        <w:t>u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EE9">
        <w:rPr>
          <w:rFonts w:asciiTheme="minorHAnsi" w:hAnsiTheme="minorHAnsi" w:cstheme="minorHAnsi"/>
          <w:sz w:val="22"/>
          <w:szCs w:val="22"/>
        </w:rPr>
        <w:t>or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4EE9">
        <w:rPr>
          <w:rFonts w:asciiTheme="minorHAnsi" w:hAnsiTheme="minorHAnsi" w:cstheme="minorHAnsi"/>
          <w:sz w:val="22"/>
          <w:szCs w:val="22"/>
        </w:rPr>
        <w:t>ng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E34EE9">
        <w:rPr>
          <w:rFonts w:asciiTheme="minorHAnsi" w:hAnsiTheme="minorHAnsi" w:cstheme="minorHAnsi"/>
          <w:sz w:val="22"/>
          <w:szCs w:val="22"/>
        </w:rPr>
        <w:t>rogr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>m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z w:val="22"/>
          <w:szCs w:val="22"/>
        </w:rPr>
        <w:t>(20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E34EE9">
        <w:rPr>
          <w:rFonts w:asciiTheme="minorHAnsi" w:hAnsiTheme="minorHAnsi" w:cstheme="minorHAnsi"/>
          <w:spacing w:val="6"/>
          <w:sz w:val="22"/>
          <w:szCs w:val="22"/>
        </w:rPr>
        <w:t>X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34EE9">
        <w:rPr>
          <w:rFonts w:asciiTheme="minorHAnsi" w:hAnsiTheme="minorHAnsi" w:cstheme="minorHAnsi"/>
          <w:sz w:val="22"/>
          <w:szCs w:val="22"/>
        </w:rPr>
        <w:t>20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E34EE9">
        <w:rPr>
          <w:rFonts w:asciiTheme="minorHAnsi" w:hAnsiTheme="minorHAnsi" w:cstheme="minorHAnsi"/>
          <w:sz w:val="22"/>
          <w:szCs w:val="22"/>
        </w:rPr>
        <w:t>)</w:t>
      </w:r>
    </w:p>
    <w:p w14:paraId="701FFD29" w14:textId="77777777" w:rsidR="00A67B0D" w:rsidRPr="00E34EE9" w:rsidRDefault="00A67B0D" w:rsidP="00E34EE9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163FFA05" w14:textId="77777777" w:rsidR="00A67B0D" w:rsidRPr="00E34EE9" w:rsidRDefault="00A67B0D" w:rsidP="00E34EE9">
      <w:pPr>
        <w:rPr>
          <w:rFonts w:asciiTheme="minorHAnsi" w:hAnsiTheme="minorHAnsi" w:cstheme="minorHAnsi"/>
          <w:sz w:val="22"/>
          <w:szCs w:val="22"/>
        </w:rPr>
      </w:pPr>
    </w:p>
    <w:p w14:paraId="2F67497D" w14:textId="77777777" w:rsidR="00A67B0D" w:rsidRPr="00E34EE9" w:rsidRDefault="002A431F" w:rsidP="00E34EE9">
      <w:pPr>
        <w:spacing w:before="16"/>
        <w:ind w:left="4365" w:right="4387"/>
        <w:jc w:val="center"/>
        <w:rPr>
          <w:rFonts w:asciiTheme="minorHAnsi" w:hAnsiTheme="minorHAnsi" w:cstheme="minorHAnsi"/>
          <w:sz w:val="22"/>
          <w:szCs w:val="22"/>
        </w:rPr>
      </w:pPr>
      <w:r w:rsidRPr="00E34EE9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E34EE9">
        <w:rPr>
          <w:rFonts w:asciiTheme="minorHAnsi" w:hAnsiTheme="minorHAnsi" w:cstheme="minorHAnsi"/>
          <w:b/>
          <w:sz w:val="22"/>
          <w:szCs w:val="22"/>
        </w:rPr>
        <w:t>E</w:t>
      </w:r>
      <w:r w:rsidRPr="00E34EE9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E34EE9">
        <w:rPr>
          <w:rFonts w:asciiTheme="minorHAnsi" w:hAnsiTheme="minorHAnsi" w:cstheme="minorHAnsi"/>
          <w:b/>
          <w:sz w:val="22"/>
          <w:szCs w:val="22"/>
        </w:rPr>
        <w:t>E</w:t>
      </w:r>
      <w:r w:rsidRPr="00E34EE9">
        <w:rPr>
          <w:rFonts w:asciiTheme="minorHAnsi" w:hAnsiTheme="minorHAnsi" w:cstheme="minorHAnsi"/>
          <w:b/>
          <w:spacing w:val="-1"/>
          <w:sz w:val="22"/>
          <w:szCs w:val="22"/>
        </w:rPr>
        <w:t>RA</w:t>
      </w:r>
      <w:r w:rsidRPr="00E34EE9">
        <w:rPr>
          <w:rFonts w:asciiTheme="minorHAnsi" w:hAnsiTheme="minorHAnsi" w:cstheme="minorHAnsi"/>
          <w:b/>
          <w:sz w:val="22"/>
          <w:szCs w:val="22"/>
        </w:rPr>
        <w:t xml:space="preserve">L </w:t>
      </w:r>
      <w:r w:rsidRPr="00E34EE9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E34EE9">
        <w:rPr>
          <w:rFonts w:asciiTheme="minorHAnsi" w:hAnsiTheme="minorHAnsi" w:cstheme="minorHAnsi"/>
          <w:b/>
          <w:sz w:val="22"/>
          <w:szCs w:val="22"/>
        </w:rPr>
        <w:t>E</w:t>
      </w:r>
      <w:r w:rsidRPr="00E34EE9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E34EE9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E34EE9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E34EE9">
        <w:rPr>
          <w:rFonts w:asciiTheme="minorHAnsi" w:hAnsiTheme="minorHAnsi" w:cstheme="minorHAnsi"/>
          <w:b/>
          <w:sz w:val="22"/>
          <w:szCs w:val="22"/>
        </w:rPr>
        <w:t xml:space="preserve">E </w:t>
      </w:r>
      <w:r w:rsidRPr="00E34EE9">
        <w:rPr>
          <w:rFonts w:asciiTheme="minorHAnsi" w:hAnsiTheme="minorHAnsi" w:cstheme="minorHAnsi"/>
          <w:b/>
          <w:spacing w:val="-1"/>
          <w:sz w:val="22"/>
          <w:szCs w:val="22"/>
        </w:rPr>
        <w:t>SA</w:t>
      </w:r>
      <w:r w:rsidRPr="00E34EE9">
        <w:rPr>
          <w:rFonts w:asciiTheme="minorHAnsi" w:hAnsiTheme="minorHAnsi" w:cstheme="minorHAnsi"/>
          <w:b/>
          <w:spacing w:val="1"/>
          <w:sz w:val="22"/>
          <w:szCs w:val="22"/>
        </w:rPr>
        <w:t>MP</w:t>
      </w:r>
      <w:r w:rsidRPr="00E34EE9">
        <w:rPr>
          <w:rFonts w:asciiTheme="minorHAnsi" w:hAnsiTheme="minorHAnsi" w:cstheme="minorHAnsi"/>
          <w:b/>
          <w:sz w:val="22"/>
          <w:szCs w:val="22"/>
        </w:rPr>
        <w:t>LE</w:t>
      </w:r>
    </w:p>
    <w:p w14:paraId="287B18AD" w14:textId="77777777" w:rsidR="00A67B0D" w:rsidRPr="00E34EE9" w:rsidRDefault="00A67B0D" w:rsidP="00E34EE9">
      <w:pPr>
        <w:rPr>
          <w:rFonts w:asciiTheme="minorHAnsi" w:hAnsiTheme="minorHAnsi" w:cstheme="minorHAnsi"/>
          <w:sz w:val="22"/>
          <w:szCs w:val="22"/>
        </w:rPr>
      </w:pPr>
    </w:p>
    <w:p w14:paraId="156E7DA4" w14:textId="77777777" w:rsidR="00A67B0D" w:rsidRPr="00E34EE9" w:rsidRDefault="00A67B0D" w:rsidP="00E34EE9">
      <w:pPr>
        <w:rPr>
          <w:rFonts w:asciiTheme="minorHAnsi" w:hAnsiTheme="minorHAnsi" w:cstheme="minorHAnsi"/>
          <w:sz w:val="22"/>
          <w:szCs w:val="22"/>
        </w:rPr>
      </w:pPr>
    </w:p>
    <w:p w14:paraId="4AD6B96B" w14:textId="77777777" w:rsidR="00A67B0D" w:rsidRPr="00E34EE9" w:rsidRDefault="00A67B0D" w:rsidP="00E34EE9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2A942A98" w14:textId="77777777" w:rsidR="00A67B0D" w:rsidRPr="00E34EE9" w:rsidRDefault="002A431F" w:rsidP="00E34EE9">
      <w:pPr>
        <w:ind w:left="650"/>
        <w:rPr>
          <w:rFonts w:asciiTheme="minorHAnsi" w:hAnsiTheme="minorHAnsi" w:cstheme="minorHAnsi"/>
          <w:sz w:val="22"/>
          <w:szCs w:val="22"/>
        </w:rPr>
      </w:pPr>
      <w:r w:rsidRPr="00E34EE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>ME</w:t>
      </w:r>
    </w:p>
    <w:p w14:paraId="1132D234" w14:textId="77777777" w:rsidR="00A67B0D" w:rsidRPr="00E34EE9" w:rsidRDefault="002A431F" w:rsidP="00E34EE9">
      <w:pPr>
        <w:spacing w:before="38"/>
        <w:ind w:left="650"/>
        <w:rPr>
          <w:rFonts w:asciiTheme="minorHAnsi" w:hAnsiTheme="minorHAnsi" w:cstheme="minorHAnsi"/>
          <w:sz w:val="22"/>
          <w:szCs w:val="22"/>
        </w:rPr>
      </w:pPr>
      <w:r w:rsidRPr="00E34EE9">
        <w:rPr>
          <w:rFonts w:asciiTheme="minorHAnsi" w:hAnsiTheme="minorHAnsi" w:cstheme="minorHAnsi"/>
          <w:spacing w:val="2"/>
          <w:sz w:val="22"/>
          <w:szCs w:val="22"/>
        </w:rPr>
        <w:t>1</w:t>
      </w:r>
      <w:r w:rsidRPr="00E34EE9">
        <w:rPr>
          <w:rFonts w:asciiTheme="minorHAnsi" w:hAnsiTheme="minorHAnsi" w:cstheme="minorHAnsi"/>
          <w:sz w:val="22"/>
          <w:szCs w:val="22"/>
        </w:rPr>
        <w:t>5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Sunn</w:t>
      </w:r>
      <w:r w:rsidRPr="00E34EE9">
        <w:rPr>
          <w:rFonts w:asciiTheme="minorHAnsi" w:hAnsiTheme="minorHAnsi" w:cstheme="minorHAnsi"/>
          <w:sz w:val="22"/>
          <w:szCs w:val="22"/>
        </w:rPr>
        <w:t>y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EE9">
        <w:rPr>
          <w:rFonts w:asciiTheme="minorHAnsi" w:hAnsiTheme="minorHAnsi" w:cstheme="minorHAnsi"/>
          <w:sz w:val="22"/>
          <w:szCs w:val="22"/>
        </w:rPr>
        <w:t>,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as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EE9">
        <w:rPr>
          <w:rFonts w:asciiTheme="minorHAnsi" w:hAnsiTheme="minorHAnsi" w:cstheme="minorHAnsi"/>
          <w:sz w:val="22"/>
          <w:szCs w:val="22"/>
        </w:rPr>
        <w:t>,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 xml:space="preserve"> P</w:t>
      </w:r>
      <w:r w:rsidRPr="00E34EE9">
        <w:rPr>
          <w:rFonts w:asciiTheme="minorHAnsi" w:hAnsiTheme="minorHAnsi" w:cstheme="minorHAnsi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176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E34EE9">
        <w:rPr>
          <w:rFonts w:asciiTheme="minorHAnsi" w:hAnsiTheme="minorHAnsi" w:cstheme="minorHAnsi"/>
          <w:sz w:val="22"/>
          <w:szCs w:val="22"/>
        </w:rPr>
        <w:t>3</w:t>
      </w:r>
    </w:p>
    <w:p w14:paraId="65B6C538" w14:textId="77777777" w:rsidR="00A67B0D" w:rsidRPr="00E34EE9" w:rsidRDefault="002A431F" w:rsidP="00E34EE9">
      <w:pPr>
        <w:spacing w:before="35"/>
        <w:ind w:left="650"/>
        <w:rPr>
          <w:rFonts w:asciiTheme="minorHAnsi" w:hAnsiTheme="minorHAnsi" w:cstheme="minorHAnsi"/>
          <w:sz w:val="22"/>
          <w:szCs w:val="22"/>
        </w:rPr>
      </w:pPr>
      <w:r w:rsidRPr="00E34EE9">
        <w:rPr>
          <w:rFonts w:asciiTheme="minorHAnsi" w:hAnsiTheme="minorHAnsi" w:cstheme="minorHAnsi"/>
          <w:sz w:val="22"/>
          <w:szCs w:val="22"/>
        </w:rPr>
        <w:t>M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ob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il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 xml:space="preserve">: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7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7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5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5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5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5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5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55</w:t>
      </w:r>
    </w:p>
    <w:p w14:paraId="2FB8D541" w14:textId="77777777" w:rsidR="00A67B0D" w:rsidRPr="00E34EE9" w:rsidRDefault="002A431F" w:rsidP="00E34EE9">
      <w:pPr>
        <w:spacing w:before="38"/>
        <w:ind w:left="650"/>
        <w:rPr>
          <w:rFonts w:asciiTheme="minorHAnsi" w:hAnsiTheme="minorHAnsi" w:cstheme="minorHAnsi"/>
          <w:sz w:val="22"/>
          <w:szCs w:val="22"/>
        </w:rPr>
      </w:pPr>
      <w:r w:rsidRPr="00E34EE9">
        <w:rPr>
          <w:rFonts w:asciiTheme="minorHAnsi" w:hAnsiTheme="minorHAnsi" w:cstheme="minorHAnsi"/>
          <w:spacing w:val="1"/>
          <w:sz w:val="22"/>
          <w:szCs w:val="22"/>
        </w:rPr>
        <w:t>Em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il</w:t>
      </w:r>
      <w:r w:rsidRPr="00E34EE9">
        <w:rPr>
          <w:rFonts w:asciiTheme="minorHAnsi" w:hAnsiTheme="minorHAnsi" w:cstheme="minorHAnsi"/>
          <w:sz w:val="22"/>
          <w:szCs w:val="22"/>
        </w:rPr>
        <w:t xml:space="preserve">: </w:t>
      </w:r>
      <w:r w:rsidRPr="00E34EE9">
        <w:rPr>
          <w:rFonts w:asciiTheme="minorHAnsi" w:hAnsiTheme="minorHAnsi" w:cstheme="minorHAnsi"/>
          <w:color w:val="0000FF"/>
          <w:spacing w:val="-54"/>
          <w:sz w:val="22"/>
          <w:szCs w:val="22"/>
        </w:rPr>
        <w:t xml:space="preserve"> </w:t>
      </w:r>
      <w:hyperlink r:id="rId14">
        <w:r w:rsidRPr="00E34EE9">
          <w:rPr>
            <w:rFonts w:asciiTheme="minorHAnsi" w:hAnsiTheme="minorHAnsi" w:cstheme="minorHAnsi"/>
            <w:color w:val="0000FF"/>
            <w:spacing w:val="-2"/>
            <w:sz w:val="22"/>
            <w:szCs w:val="22"/>
            <w:u w:val="single" w:color="0000FF"/>
          </w:rPr>
          <w:t>na</w:t>
        </w:r>
        <w:r w:rsidRPr="00E34EE9">
          <w:rPr>
            <w:rFonts w:asciiTheme="minorHAnsi" w:hAnsiTheme="minorHAnsi" w:cstheme="minorHAnsi"/>
            <w:color w:val="0000FF"/>
            <w:spacing w:val="1"/>
            <w:sz w:val="22"/>
            <w:szCs w:val="22"/>
            <w:u w:val="single" w:color="0000FF"/>
          </w:rPr>
          <w:t>m</w:t>
        </w:r>
        <w:r w:rsidRPr="00E34EE9">
          <w:rPr>
            <w:rFonts w:asciiTheme="minorHAnsi" w:hAnsiTheme="minorHAnsi" w:cstheme="minorHAnsi"/>
            <w:color w:val="0000FF"/>
            <w:spacing w:val="-2"/>
            <w:sz w:val="22"/>
            <w:szCs w:val="22"/>
            <w:u w:val="single" w:color="0000FF"/>
          </w:rPr>
          <w:t>e</w:t>
        </w:r>
        <w:r w:rsidRPr="00E34EE9">
          <w:rPr>
            <w:rFonts w:asciiTheme="minorHAnsi" w:hAnsiTheme="minorHAnsi" w:cstheme="minorHAnsi"/>
            <w:color w:val="0000FF"/>
            <w:spacing w:val="5"/>
            <w:sz w:val="22"/>
            <w:szCs w:val="22"/>
            <w:u w:val="single" w:color="0000FF"/>
          </w:rPr>
          <w:t>@</w:t>
        </w:r>
        <w:r w:rsidRPr="00E34EE9">
          <w:rPr>
            <w:rFonts w:asciiTheme="minorHAnsi" w:hAnsiTheme="minorHAnsi" w:cstheme="minorHAnsi"/>
            <w:color w:val="0000FF"/>
            <w:spacing w:val="-2"/>
            <w:sz w:val="22"/>
            <w:szCs w:val="22"/>
            <w:u w:val="single" w:color="0000FF"/>
          </w:rPr>
          <w:t>g</w:t>
        </w:r>
        <w:r w:rsidRPr="00E34EE9">
          <w:rPr>
            <w:rFonts w:asciiTheme="minorHAnsi" w:hAnsiTheme="minorHAnsi" w:cstheme="minorHAnsi"/>
            <w:color w:val="0000FF"/>
            <w:spacing w:val="1"/>
            <w:sz w:val="22"/>
            <w:szCs w:val="22"/>
            <w:u w:val="single" w:color="0000FF"/>
          </w:rPr>
          <w:t>m</w:t>
        </w:r>
        <w:r w:rsidRPr="00E34EE9">
          <w:rPr>
            <w:rFonts w:asciiTheme="minorHAnsi" w:hAnsiTheme="minorHAnsi" w:cstheme="minorHAnsi"/>
            <w:color w:val="0000FF"/>
            <w:spacing w:val="-2"/>
            <w:sz w:val="22"/>
            <w:szCs w:val="22"/>
            <w:u w:val="single" w:color="0000FF"/>
          </w:rPr>
          <w:t>a</w:t>
        </w:r>
        <w:r w:rsidRPr="00E34EE9">
          <w:rPr>
            <w:rFonts w:asciiTheme="minorHAnsi" w:hAnsiTheme="minorHAnsi" w:cstheme="minorHAnsi"/>
            <w:color w:val="0000FF"/>
            <w:spacing w:val="-1"/>
            <w:sz w:val="22"/>
            <w:szCs w:val="22"/>
            <w:u w:val="single" w:color="0000FF"/>
          </w:rPr>
          <w:t>il</w:t>
        </w:r>
        <w:r w:rsidRPr="00E34EE9">
          <w:rPr>
            <w:rFonts w:asciiTheme="minorHAnsi" w:hAnsiTheme="minorHAnsi" w:cstheme="minorHAnsi"/>
            <w:color w:val="0000FF"/>
            <w:spacing w:val="5"/>
            <w:sz w:val="22"/>
            <w:szCs w:val="22"/>
            <w:u w:val="single" w:color="0000FF"/>
          </w:rPr>
          <w:t>.</w:t>
        </w:r>
        <w:r w:rsidRPr="00E34EE9">
          <w:rPr>
            <w:rFonts w:asciiTheme="minorHAnsi" w:hAnsiTheme="minorHAnsi" w:cstheme="minorHAnsi"/>
            <w:color w:val="0000FF"/>
            <w:spacing w:val="-2"/>
            <w:sz w:val="22"/>
            <w:szCs w:val="22"/>
            <w:u w:val="single" w:color="0000FF"/>
          </w:rPr>
          <w:t>c</w:t>
        </w:r>
        <w:r w:rsidRPr="00E34EE9">
          <w:rPr>
            <w:rFonts w:asciiTheme="minorHAnsi" w:hAnsiTheme="minorHAnsi" w:cstheme="minorHAnsi"/>
            <w:color w:val="0000FF"/>
            <w:spacing w:val="2"/>
            <w:sz w:val="22"/>
            <w:szCs w:val="22"/>
            <w:u w:val="single" w:color="0000FF"/>
          </w:rPr>
          <w:t>o</w:t>
        </w:r>
        <w:r w:rsidRPr="00E34EE9">
          <w:rPr>
            <w:rFonts w:asciiTheme="minorHAnsi" w:hAnsiTheme="minorHAnsi" w:cstheme="minorHAnsi"/>
            <w:color w:val="0000FF"/>
            <w:sz w:val="22"/>
            <w:szCs w:val="22"/>
            <w:u w:val="single" w:color="0000FF"/>
          </w:rPr>
          <w:t>m</w:t>
        </w:r>
      </w:hyperlink>
    </w:p>
    <w:p w14:paraId="60D9E545" w14:textId="77777777" w:rsidR="00A67B0D" w:rsidRPr="00E34EE9" w:rsidRDefault="002A431F" w:rsidP="00E34EE9">
      <w:pPr>
        <w:spacing w:before="39"/>
        <w:ind w:left="650"/>
        <w:rPr>
          <w:rFonts w:asciiTheme="minorHAnsi" w:hAnsiTheme="minorHAnsi" w:cstheme="minorHAnsi"/>
          <w:sz w:val="22"/>
          <w:szCs w:val="22"/>
        </w:rPr>
      </w:pPr>
      <w:r w:rsidRPr="00E34EE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iti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E34EE9">
        <w:rPr>
          <w:rFonts w:asciiTheme="minorHAnsi" w:hAnsiTheme="minorHAnsi" w:cstheme="minorHAnsi"/>
          <w:sz w:val="22"/>
          <w:szCs w:val="22"/>
        </w:rPr>
        <w:t xml:space="preserve">: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an</w:t>
      </w:r>
      <w:r w:rsidRPr="00E34EE9">
        <w:rPr>
          <w:rFonts w:asciiTheme="minorHAnsi" w:hAnsiTheme="minorHAnsi" w:cstheme="minorHAnsi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EE9">
        <w:rPr>
          <w:rFonts w:asciiTheme="minorHAnsi" w:hAnsiTheme="minorHAnsi" w:cstheme="minorHAnsi"/>
          <w:sz w:val="22"/>
          <w:szCs w:val="22"/>
        </w:rPr>
        <w:t>d</w:t>
      </w:r>
    </w:p>
    <w:p w14:paraId="223D6CEC" w14:textId="77777777" w:rsidR="00A67B0D" w:rsidRPr="00E34EE9" w:rsidRDefault="002A431F" w:rsidP="00E34EE9">
      <w:pPr>
        <w:spacing w:before="35"/>
        <w:ind w:left="650"/>
        <w:rPr>
          <w:rFonts w:asciiTheme="minorHAnsi" w:hAnsiTheme="minorHAnsi" w:cstheme="minorHAnsi"/>
          <w:sz w:val="22"/>
          <w:szCs w:val="22"/>
        </w:rPr>
      </w:pPr>
      <w:r w:rsidRPr="00E34EE9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ua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E34EE9">
        <w:rPr>
          <w:rFonts w:asciiTheme="minorHAnsi" w:hAnsiTheme="minorHAnsi" w:cstheme="minorHAnsi"/>
          <w:sz w:val="22"/>
          <w:szCs w:val="22"/>
        </w:rPr>
        <w:t xml:space="preserve">: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EE9">
        <w:rPr>
          <w:rFonts w:asciiTheme="minorHAnsi" w:hAnsiTheme="minorHAnsi" w:cstheme="minorHAnsi"/>
          <w:sz w:val="22"/>
          <w:szCs w:val="22"/>
        </w:rPr>
        <w:t>h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nve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na</w:t>
      </w:r>
      <w:r w:rsidRPr="00E34EE9">
        <w:rPr>
          <w:rFonts w:asciiTheme="minorHAnsi" w:hAnsiTheme="minorHAnsi" w:cstheme="minorHAnsi"/>
          <w:sz w:val="22"/>
          <w:szCs w:val="22"/>
        </w:rPr>
        <w:t>l</w:t>
      </w:r>
      <w:r w:rsidRPr="00E34EE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EE9">
        <w:rPr>
          <w:rFonts w:asciiTheme="minorHAnsi" w:hAnsiTheme="minorHAnsi" w:cstheme="minorHAnsi"/>
          <w:sz w:val="22"/>
          <w:szCs w:val="22"/>
        </w:rPr>
        <w:t>,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nce</w:t>
      </w:r>
      <w:r w:rsidRPr="00E34EE9">
        <w:rPr>
          <w:rFonts w:asciiTheme="minorHAnsi" w:hAnsiTheme="minorHAnsi" w:cstheme="minorHAnsi"/>
          <w:spacing w:val="8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-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sz w:val="22"/>
          <w:szCs w:val="22"/>
        </w:rPr>
        <w:t>w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ea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ng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/</w:t>
      </w:r>
      <w:r w:rsidRPr="00E34EE9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rit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E34EE9">
        <w:rPr>
          <w:rFonts w:asciiTheme="minorHAnsi" w:hAnsiTheme="minorHAnsi" w:cstheme="minorHAnsi"/>
          <w:sz w:val="22"/>
          <w:szCs w:val="22"/>
        </w:rPr>
        <w:t>)</w:t>
      </w:r>
    </w:p>
    <w:p w14:paraId="29885FF2" w14:textId="77777777" w:rsidR="00A67B0D" w:rsidRPr="00E34EE9" w:rsidRDefault="002A431F" w:rsidP="00E34EE9">
      <w:pPr>
        <w:spacing w:before="39"/>
        <w:ind w:left="650" w:right="9012"/>
        <w:rPr>
          <w:rFonts w:asciiTheme="minorHAnsi" w:hAnsiTheme="minorHAnsi" w:cstheme="minorHAnsi"/>
          <w:sz w:val="22"/>
          <w:szCs w:val="22"/>
        </w:rPr>
      </w:pPr>
      <w:r w:rsidRPr="00E34EE9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an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’</w:t>
      </w:r>
      <w:r w:rsidRPr="00E34EE9">
        <w:rPr>
          <w:rFonts w:asciiTheme="minorHAnsi" w:hAnsiTheme="minorHAnsi" w:cstheme="minorHAnsi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 xml:space="preserve">: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/</w:t>
      </w:r>
      <w:r w:rsidRPr="00E34EE9">
        <w:rPr>
          <w:rFonts w:asciiTheme="minorHAnsi" w:hAnsiTheme="minorHAnsi" w:cstheme="minorHAnsi"/>
          <w:sz w:val="22"/>
          <w:szCs w:val="22"/>
        </w:rPr>
        <w:t xml:space="preserve">A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ea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an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 xml:space="preserve">: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/</w:t>
      </w:r>
      <w:r w:rsidRPr="00E34EE9">
        <w:rPr>
          <w:rFonts w:asciiTheme="minorHAnsi" w:hAnsiTheme="minorHAnsi" w:cstheme="minorHAnsi"/>
          <w:sz w:val="22"/>
          <w:szCs w:val="22"/>
        </w:rPr>
        <w:t xml:space="preserve">A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ass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E34EE9">
        <w:rPr>
          <w:rFonts w:asciiTheme="minorHAnsi" w:hAnsiTheme="minorHAnsi" w:cstheme="minorHAnsi"/>
          <w:sz w:val="22"/>
          <w:szCs w:val="22"/>
        </w:rPr>
        <w:t xml:space="preserve">: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nc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 xml:space="preserve">d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ave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EE9">
        <w:rPr>
          <w:rFonts w:asciiTheme="minorHAnsi" w:hAnsiTheme="minorHAnsi" w:cstheme="minorHAnsi"/>
          <w:sz w:val="22"/>
          <w:szCs w:val="22"/>
        </w:rPr>
        <w:t xml:space="preserve">: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ne</w:t>
      </w:r>
    </w:p>
    <w:p w14:paraId="6FD581F4" w14:textId="77777777" w:rsidR="00A67B0D" w:rsidRPr="00E34EE9" w:rsidRDefault="002A431F" w:rsidP="00E34EE9">
      <w:pPr>
        <w:spacing w:before="2"/>
        <w:ind w:left="650"/>
        <w:rPr>
          <w:rFonts w:asciiTheme="minorHAnsi" w:hAnsiTheme="minorHAnsi" w:cstheme="minorHAnsi"/>
          <w:sz w:val="22"/>
          <w:szCs w:val="22"/>
        </w:rPr>
      </w:pPr>
      <w:r w:rsidRPr="00E34EE9">
        <w:rPr>
          <w:rFonts w:asciiTheme="minorHAnsi" w:hAnsiTheme="minorHAnsi" w:cstheme="minorHAnsi"/>
          <w:spacing w:val="1"/>
          <w:sz w:val="22"/>
          <w:szCs w:val="22"/>
        </w:rPr>
        <w:t>OB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J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EC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VE</w:t>
      </w:r>
      <w:r w:rsidRPr="00E34EE9">
        <w:rPr>
          <w:rFonts w:asciiTheme="minorHAnsi" w:hAnsiTheme="minorHAnsi" w:cstheme="minorHAnsi"/>
          <w:sz w:val="22"/>
          <w:szCs w:val="22"/>
        </w:rPr>
        <w:t>:</w:t>
      </w:r>
      <w:r w:rsidRPr="00E34EE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EE9">
        <w:rPr>
          <w:rFonts w:asciiTheme="minorHAnsi" w:hAnsiTheme="minorHAnsi" w:cstheme="minorHAnsi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EE9">
        <w:rPr>
          <w:rFonts w:asciiTheme="minorHAnsi" w:hAnsiTheme="minorHAnsi" w:cstheme="minorHAnsi"/>
          <w:sz w:val="22"/>
          <w:szCs w:val="22"/>
        </w:rPr>
        <w:t>,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9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/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11</w:t>
      </w:r>
    </w:p>
    <w:p w14:paraId="6CE772F0" w14:textId="77777777" w:rsidR="00A67B0D" w:rsidRPr="00E34EE9" w:rsidRDefault="00A67B0D" w:rsidP="00E34EE9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0631406D" w14:textId="77777777" w:rsidR="00A67B0D" w:rsidRPr="00E34EE9" w:rsidRDefault="00A67B0D" w:rsidP="00E34EE9">
      <w:pPr>
        <w:rPr>
          <w:rFonts w:asciiTheme="minorHAnsi" w:hAnsiTheme="minorHAnsi" w:cstheme="minorHAnsi"/>
          <w:sz w:val="22"/>
          <w:szCs w:val="22"/>
        </w:rPr>
      </w:pPr>
    </w:p>
    <w:p w14:paraId="2A8143FB" w14:textId="77777777" w:rsidR="00A67B0D" w:rsidRPr="00E34EE9" w:rsidRDefault="002A431F" w:rsidP="00E34EE9">
      <w:pPr>
        <w:ind w:left="650"/>
        <w:rPr>
          <w:rFonts w:asciiTheme="minorHAnsi" w:hAnsiTheme="minorHAnsi" w:cstheme="minorHAnsi"/>
          <w:sz w:val="22"/>
          <w:szCs w:val="22"/>
        </w:rPr>
      </w:pPr>
      <w:r w:rsidRPr="00E34EE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E34EE9">
        <w:rPr>
          <w:rFonts w:asciiTheme="minorHAnsi" w:hAnsiTheme="minorHAnsi" w:cstheme="minorHAnsi"/>
          <w:sz w:val="22"/>
          <w:szCs w:val="22"/>
        </w:rPr>
        <w:t>M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EE9">
        <w:rPr>
          <w:rFonts w:asciiTheme="minorHAnsi" w:hAnsiTheme="minorHAnsi" w:cstheme="minorHAnsi"/>
          <w:sz w:val="22"/>
          <w:szCs w:val="22"/>
        </w:rPr>
        <w:t>Y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34EE9">
        <w:rPr>
          <w:rFonts w:asciiTheme="minorHAnsi" w:hAnsiTheme="minorHAnsi" w:cstheme="minorHAnsi"/>
          <w:sz w:val="22"/>
          <w:szCs w:val="22"/>
        </w:rPr>
        <w:t>F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QU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E34EE9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CAT</w:t>
      </w:r>
      <w:r w:rsidRPr="00E34EE9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ONS</w:t>
      </w:r>
    </w:p>
    <w:p w14:paraId="3C19B85E" w14:textId="77777777" w:rsidR="00A67B0D" w:rsidRPr="00E34EE9" w:rsidRDefault="002A431F" w:rsidP="00E34EE9">
      <w:pPr>
        <w:spacing w:before="35"/>
        <w:ind w:left="650"/>
        <w:rPr>
          <w:rFonts w:asciiTheme="minorHAnsi" w:hAnsiTheme="minorHAnsi" w:cstheme="minorHAnsi"/>
          <w:sz w:val="22"/>
          <w:szCs w:val="22"/>
        </w:rPr>
      </w:pPr>
      <w:r w:rsidRPr="00E34EE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tr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E34EE9">
        <w:rPr>
          <w:rFonts w:asciiTheme="minorHAnsi" w:hAnsiTheme="minorHAnsi" w:cstheme="minorHAnsi"/>
          <w:sz w:val="22"/>
          <w:szCs w:val="22"/>
        </w:rPr>
        <w:t>g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ca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EE9">
        <w:rPr>
          <w:rFonts w:asciiTheme="minorHAnsi" w:hAnsiTheme="minorHAnsi" w:cstheme="minorHAnsi"/>
          <w:sz w:val="22"/>
          <w:szCs w:val="22"/>
        </w:rPr>
        <w:t>,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ri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EE9">
        <w:rPr>
          <w:rFonts w:asciiTheme="minorHAnsi" w:hAnsiTheme="minorHAnsi" w:cstheme="minorHAnsi"/>
          <w:sz w:val="22"/>
          <w:szCs w:val="22"/>
        </w:rPr>
        <w:t>,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ea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ch</w:t>
      </w:r>
      <w:r w:rsidRPr="00E34EE9">
        <w:rPr>
          <w:rFonts w:asciiTheme="minorHAnsi" w:hAnsiTheme="minorHAnsi" w:cstheme="minorHAnsi"/>
          <w:sz w:val="22"/>
          <w:szCs w:val="22"/>
        </w:rPr>
        <w:t>,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 xml:space="preserve"> a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EE9">
        <w:rPr>
          <w:rFonts w:asciiTheme="minorHAnsi" w:hAnsiTheme="minorHAnsi" w:cstheme="minorHAnsi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>l</w:t>
      </w:r>
      <w:r w:rsidRPr="00E34EE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sk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EE9">
        <w:rPr>
          <w:rFonts w:asciiTheme="minorHAnsi" w:hAnsiTheme="minorHAnsi" w:cstheme="minorHAnsi"/>
          <w:sz w:val="22"/>
          <w:szCs w:val="22"/>
        </w:rPr>
        <w:t>.</w:t>
      </w:r>
    </w:p>
    <w:p w14:paraId="41C2D33A" w14:textId="77777777" w:rsidR="00A67B0D" w:rsidRPr="00E34EE9" w:rsidRDefault="002A431F" w:rsidP="00E34EE9">
      <w:pPr>
        <w:spacing w:before="38"/>
        <w:ind w:left="650" w:right="3938"/>
        <w:rPr>
          <w:rFonts w:asciiTheme="minorHAnsi" w:hAnsiTheme="minorHAnsi" w:cstheme="minorHAnsi"/>
          <w:sz w:val="22"/>
          <w:szCs w:val="22"/>
        </w:rPr>
      </w:pPr>
      <w:r w:rsidRPr="00E34EE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E34EE9">
        <w:rPr>
          <w:rFonts w:asciiTheme="minorHAnsi" w:hAnsiTheme="minorHAnsi" w:cstheme="minorHAnsi"/>
          <w:sz w:val="22"/>
          <w:szCs w:val="22"/>
        </w:rPr>
        <w:t xml:space="preserve">r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ili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,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 xml:space="preserve"> q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ua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li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/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ce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EE9">
        <w:rPr>
          <w:rFonts w:asciiTheme="minorHAnsi" w:hAnsiTheme="minorHAnsi" w:cstheme="minorHAnsi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sz w:val="22"/>
          <w:szCs w:val="22"/>
        </w:rPr>
        <w:t>f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E34EE9">
        <w:rPr>
          <w:rFonts w:asciiTheme="minorHAnsi" w:hAnsiTheme="minorHAnsi" w:cstheme="minorHAnsi"/>
          <w:sz w:val="22"/>
          <w:szCs w:val="22"/>
        </w:rPr>
        <w:t>,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an</w:t>
      </w:r>
      <w:r w:rsidRPr="00E34EE9">
        <w:rPr>
          <w:rFonts w:asciiTheme="minorHAnsi" w:hAnsiTheme="minorHAnsi" w:cstheme="minorHAnsi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E34EE9">
        <w:rPr>
          <w:rFonts w:asciiTheme="minorHAnsi" w:hAnsiTheme="minorHAnsi" w:cstheme="minorHAnsi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t</w:t>
      </w:r>
      <w:r w:rsidRPr="00E34EE9">
        <w:rPr>
          <w:rFonts w:asciiTheme="minorHAnsi" w:hAnsiTheme="minorHAnsi" w:cstheme="minorHAnsi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ea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E34EE9">
        <w:rPr>
          <w:rFonts w:asciiTheme="minorHAnsi" w:hAnsiTheme="minorHAnsi" w:cstheme="minorHAnsi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w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EE9">
        <w:rPr>
          <w:rFonts w:asciiTheme="minorHAnsi" w:hAnsiTheme="minorHAnsi" w:cstheme="minorHAnsi"/>
          <w:sz w:val="22"/>
          <w:szCs w:val="22"/>
        </w:rPr>
        <w:t xml:space="preserve">.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gh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E34EE9">
        <w:rPr>
          <w:rFonts w:asciiTheme="minorHAnsi" w:hAnsiTheme="minorHAnsi" w:cstheme="minorHAnsi"/>
          <w:sz w:val="22"/>
          <w:szCs w:val="22"/>
        </w:rPr>
        <w:t>y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EE9">
        <w:rPr>
          <w:rFonts w:asciiTheme="minorHAnsi" w:hAnsiTheme="minorHAnsi" w:cstheme="minorHAnsi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ach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E34EE9">
        <w:rPr>
          <w:rFonts w:asciiTheme="minorHAnsi" w:hAnsiTheme="minorHAnsi" w:cstheme="minorHAnsi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 xml:space="preserve">t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EE9">
        <w:rPr>
          <w:rFonts w:asciiTheme="minorHAnsi" w:hAnsiTheme="minorHAnsi" w:cstheme="minorHAnsi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an</w:t>
      </w:r>
      <w:r w:rsidRPr="00E34EE9">
        <w:rPr>
          <w:rFonts w:asciiTheme="minorHAnsi" w:hAnsiTheme="minorHAnsi" w:cstheme="minorHAnsi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EE9">
        <w:rPr>
          <w:rFonts w:asciiTheme="minorHAnsi" w:hAnsiTheme="minorHAnsi" w:cstheme="minorHAnsi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34EE9">
        <w:rPr>
          <w:rFonts w:asciiTheme="minorHAnsi" w:hAnsiTheme="minorHAnsi" w:cstheme="minorHAnsi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of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ess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 xml:space="preserve">l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eve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op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en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EE9">
        <w:rPr>
          <w:rFonts w:asciiTheme="minorHAnsi" w:hAnsiTheme="minorHAnsi" w:cstheme="minorHAnsi"/>
          <w:sz w:val="22"/>
          <w:szCs w:val="22"/>
        </w:rPr>
        <w:t xml:space="preserve">.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q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ua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ll</w:t>
      </w:r>
      <w:r w:rsidRPr="00E34EE9">
        <w:rPr>
          <w:rFonts w:asciiTheme="minorHAnsi" w:hAnsiTheme="minorHAnsi" w:cstheme="minorHAnsi"/>
          <w:sz w:val="22"/>
          <w:szCs w:val="22"/>
        </w:rPr>
        <w:t>y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ff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ec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EE9">
        <w:rPr>
          <w:rFonts w:asciiTheme="minorHAnsi" w:hAnsiTheme="minorHAnsi" w:cstheme="minorHAnsi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EE9">
        <w:rPr>
          <w:rFonts w:asciiTheme="minorHAnsi" w:hAnsiTheme="minorHAnsi" w:cstheme="minorHAnsi"/>
          <w:sz w:val="22"/>
          <w:szCs w:val="22"/>
        </w:rPr>
        <w:t>g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en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E34EE9">
        <w:rPr>
          <w:rFonts w:asciiTheme="minorHAnsi" w:hAnsiTheme="minorHAnsi" w:cstheme="minorHAnsi"/>
          <w:sz w:val="22"/>
          <w:szCs w:val="22"/>
        </w:rPr>
        <w:t>y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an</w:t>
      </w:r>
      <w:r w:rsidRPr="00E34EE9">
        <w:rPr>
          <w:rFonts w:asciiTheme="minorHAnsi" w:hAnsiTheme="minorHAnsi" w:cstheme="minorHAnsi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 xml:space="preserve"> i</w:t>
      </w:r>
      <w:r w:rsidRPr="00E34EE9">
        <w:rPr>
          <w:rFonts w:asciiTheme="minorHAnsi" w:hAnsiTheme="minorHAnsi" w:cstheme="minorHAnsi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oop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it</w:t>
      </w:r>
      <w:r w:rsidRPr="00E34EE9">
        <w:rPr>
          <w:rFonts w:asciiTheme="minorHAnsi" w:hAnsiTheme="minorHAnsi" w:cstheme="minorHAnsi"/>
          <w:sz w:val="22"/>
          <w:szCs w:val="22"/>
        </w:rPr>
        <w:t>h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EE9">
        <w:rPr>
          <w:rFonts w:asciiTheme="minorHAnsi" w:hAnsiTheme="minorHAnsi" w:cstheme="minorHAnsi"/>
          <w:sz w:val="22"/>
          <w:szCs w:val="22"/>
        </w:rPr>
        <w:t>.</w:t>
      </w:r>
    </w:p>
    <w:p w14:paraId="6A2E332E" w14:textId="77777777" w:rsidR="00A67B0D" w:rsidRPr="00E34EE9" w:rsidRDefault="002A431F" w:rsidP="00E34EE9">
      <w:pPr>
        <w:ind w:left="650"/>
        <w:rPr>
          <w:rFonts w:asciiTheme="minorHAnsi" w:hAnsiTheme="minorHAnsi" w:cstheme="minorHAnsi"/>
          <w:sz w:val="22"/>
          <w:szCs w:val="22"/>
        </w:rPr>
      </w:pPr>
      <w:r w:rsidRPr="00E34EE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ga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 xml:space="preserve">l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an</w:t>
      </w:r>
      <w:r w:rsidRPr="00E34EE9">
        <w:rPr>
          <w:rFonts w:asciiTheme="minorHAnsi" w:hAnsiTheme="minorHAnsi" w:cstheme="minorHAnsi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34EE9">
        <w:rPr>
          <w:rFonts w:asciiTheme="minorHAnsi" w:hAnsiTheme="minorHAnsi" w:cstheme="minorHAnsi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ge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EE9">
        <w:rPr>
          <w:rFonts w:asciiTheme="minorHAnsi" w:hAnsiTheme="minorHAnsi" w:cstheme="minorHAnsi"/>
          <w:sz w:val="22"/>
          <w:szCs w:val="22"/>
        </w:rPr>
        <w:t xml:space="preserve">t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E34EE9">
        <w:rPr>
          <w:rFonts w:asciiTheme="minorHAnsi" w:hAnsiTheme="minorHAnsi" w:cstheme="minorHAnsi"/>
          <w:spacing w:val="4"/>
          <w:sz w:val="22"/>
          <w:szCs w:val="22"/>
        </w:rPr>
        <w:t>l</w:t>
      </w:r>
      <w:r w:rsidRPr="00E34EE9">
        <w:rPr>
          <w:rFonts w:asciiTheme="minorHAnsi" w:hAnsiTheme="minorHAnsi" w:cstheme="minorHAnsi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suff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en</w:t>
      </w:r>
      <w:r w:rsidRPr="00E34EE9">
        <w:rPr>
          <w:rFonts w:asciiTheme="minorHAnsi" w:hAnsiTheme="minorHAnsi" w:cstheme="minorHAnsi"/>
          <w:sz w:val="22"/>
          <w:szCs w:val="22"/>
        </w:rPr>
        <w:t xml:space="preserve">t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EE9">
        <w:rPr>
          <w:rFonts w:asciiTheme="minorHAnsi" w:hAnsiTheme="minorHAnsi" w:cstheme="minorHAnsi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en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de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E34EE9">
        <w:rPr>
          <w:rFonts w:asciiTheme="minorHAnsi" w:hAnsiTheme="minorHAnsi" w:cstheme="minorHAnsi"/>
          <w:sz w:val="22"/>
          <w:szCs w:val="22"/>
        </w:rPr>
        <w:t>y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li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E34EE9">
        <w:rPr>
          <w:rFonts w:asciiTheme="minorHAnsi" w:hAnsiTheme="minorHAnsi" w:cstheme="minorHAnsi"/>
          <w:sz w:val="22"/>
          <w:szCs w:val="22"/>
        </w:rPr>
        <w:t>h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ri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rit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EE9">
        <w:rPr>
          <w:rFonts w:asciiTheme="minorHAnsi" w:hAnsiTheme="minorHAnsi" w:cstheme="minorHAnsi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EE9">
        <w:rPr>
          <w:rFonts w:asciiTheme="minorHAnsi" w:hAnsiTheme="minorHAnsi" w:cstheme="minorHAnsi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oo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na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EE9">
        <w:rPr>
          <w:rFonts w:asciiTheme="minorHAnsi" w:hAnsiTheme="minorHAnsi" w:cstheme="minorHAnsi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an</w:t>
      </w:r>
      <w:r w:rsidRPr="00E34EE9">
        <w:rPr>
          <w:rFonts w:asciiTheme="minorHAnsi" w:hAnsiTheme="minorHAnsi" w:cstheme="minorHAnsi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te</w:t>
      </w:r>
    </w:p>
    <w:p w14:paraId="096E671F" w14:textId="77777777" w:rsidR="00A67B0D" w:rsidRPr="00E34EE9" w:rsidRDefault="002A431F" w:rsidP="00E34EE9">
      <w:pPr>
        <w:spacing w:before="39"/>
        <w:ind w:left="650"/>
        <w:rPr>
          <w:rFonts w:asciiTheme="minorHAnsi" w:hAnsiTheme="minorHAnsi" w:cstheme="minorHAnsi"/>
          <w:sz w:val="22"/>
          <w:szCs w:val="22"/>
        </w:rPr>
      </w:pPr>
      <w:r w:rsidRPr="00E34EE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EE9">
        <w:rPr>
          <w:rFonts w:asciiTheme="minorHAnsi" w:hAnsiTheme="minorHAnsi" w:cstheme="minorHAnsi"/>
          <w:sz w:val="22"/>
          <w:szCs w:val="22"/>
        </w:rPr>
        <w:t>g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ss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gn</w:t>
      </w:r>
      <w:r w:rsidRPr="00E34EE9">
        <w:rPr>
          <w:rFonts w:asciiTheme="minorHAnsi" w:hAnsiTheme="minorHAnsi" w:cstheme="minorHAnsi"/>
          <w:spacing w:val="5"/>
          <w:sz w:val="22"/>
          <w:szCs w:val="22"/>
        </w:rPr>
        <w:t>m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en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E34EE9">
        <w:rPr>
          <w:rFonts w:asciiTheme="minorHAnsi" w:hAnsiTheme="minorHAnsi" w:cstheme="minorHAnsi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it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es</w:t>
      </w:r>
      <w:r w:rsidRPr="00E34EE9">
        <w:rPr>
          <w:rFonts w:asciiTheme="minorHAnsi" w:hAnsiTheme="minorHAnsi" w:cstheme="minorHAnsi"/>
          <w:sz w:val="22"/>
          <w:szCs w:val="22"/>
        </w:rPr>
        <w:t>.</w:t>
      </w:r>
    </w:p>
    <w:p w14:paraId="6B76C9F4" w14:textId="77777777" w:rsidR="00A67B0D" w:rsidRPr="00E34EE9" w:rsidRDefault="00A67B0D" w:rsidP="00E34EE9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472E9099" w14:textId="77777777" w:rsidR="00A67B0D" w:rsidRPr="00E34EE9" w:rsidRDefault="00A67B0D" w:rsidP="00E34EE9">
      <w:pPr>
        <w:rPr>
          <w:rFonts w:asciiTheme="minorHAnsi" w:hAnsiTheme="minorHAnsi" w:cstheme="minorHAnsi"/>
          <w:sz w:val="22"/>
          <w:szCs w:val="22"/>
        </w:rPr>
      </w:pPr>
    </w:p>
    <w:p w14:paraId="606E1A44" w14:textId="77777777" w:rsidR="00A67B0D" w:rsidRPr="00E34EE9" w:rsidRDefault="002A431F" w:rsidP="00E34EE9">
      <w:pPr>
        <w:ind w:left="650"/>
        <w:rPr>
          <w:rFonts w:asciiTheme="minorHAnsi" w:hAnsiTheme="minorHAnsi" w:cstheme="minorHAnsi"/>
          <w:sz w:val="22"/>
          <w:szCs w:val="22"/>
        </w:rPr>
      </w:pPr>
      <w:r w:rsidRPr="00E34EE9">
        <w:rPr>
          <w:rFonts w:asciiTheme="minorHAnsi" w:hAnsiTheme="minorHAnsi" w:cstheme="minorHAnsi"/>
          <w:spacing w:val="1"/>
          <w:sz w:val="22"/>
          <w:szCs w:val="22"/>
        </w:rPr>
        <w:t>EDUC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ON</w:t>
      </w:r>
    </w:p>
    <w:p w14:paraId="7AF296FD" w14:textId="77777777" w:rsidR="00A67B0D" w:rsidRPr="00E34EE9" w:rsidRDefault="002A431F" w:rsidP="00E34EE9">
      <w:pPr>
        <w:spacing w:before="39"/>
        <w:ind w:left="650" w:right="8491"/>
        <w:rPr>
          <w:rFonts w:asciiTheme="minorHAnsi" w:hAnsiTheme="minorHAnsi" w:cstheme="minorHAnsi"/>
          <w:sz w:val="22"/>
          <w:szCs w:val="22"/>
        </w:rPr>
      </w:pPr>
      <w:r w:rsidRPr="00E34EE9">
        <w:rPr>
          <w:rFonts w:asciiTheme="minorHAnsi" w:hAnsiTheme="minorHAnsi" w:cstheme="minorHAnsi"/>
          <w:sz w:val="22"/>
          <w:szCs w:val="22"/>
        </w:rPr>
        <w:t>M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LL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ER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5"/>
          <w:sz w:val="22"/>
          <w:szCs w:val="22"/>
        </w:rPr>
        <w:t>V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E34EE9">
        <w:rPr>
          <w:rFonts w:asciiTheme="minorHAnsi" w:hAnsiTheme="minorHAnsi" w:cstheme="minorHAnsi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UN</w:t>
      </w:r>
      <w:r w:rsidRPr="00E34EE9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VER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 xml:space="preserve">TY </w:t>
      </w:r>
      <w:r w:rsidRPr="00E34EE9">
        <w:rPr>
          <w:rFonts w:asciiTheme="minorHAnsi" w:hAnsiTheme="minorHAnsi" w:cstheme="minorHAnsi"/>
          <w:sz w:val="22"/>
          <w:szCs w:val="22"/>
        </w:rPr>
        <w:t>M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ill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il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,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 xml:space="preserve"> P</w:t>
      </w:r>
      <w:r w:rsidRPr="00E34EE9">
        <w:rPr>
          <w:rFonts w:asciiTheme="minorHAnsi" w:hAnsiTheme="minorHAnsi" w:cstheme="minorHAnsi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it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s</w:t>
      </w:r>
    </w:p>
    <w:p w14:paraId="47976484" w14:textId="77777777" w:rsidR="00A67B0D" w:rsidRPr="00E34EE9" w:rsidRDefault="002A431F" w:rsidP="00E34EE9">
      <w:pPr>
        <w:spacing w:before="1"/>
        <w:ind w:left="650" w:right="6251"/>
        <w:rPr>
          <w:rFonts w:asciiTheme="minorHAnsi" w:hAnsiTheme="minorHAnsi" w:cstheme="minorHAnsi"/>
          <w:sz w:val="22"/>
          <w:szCs w:val="22"/>
        </w:rPr>
      </w:pPr>
      <w:r w:rsidRPr="00E34EE9">
        <w:rPr>
          <w:rFonts w:asciiTheme="minorHAnsi" w:hAnsiTheme="minorHAnsi" w:cstheme="minorHAnsi"/>
          <w:sz w:val="22"/>
          <w:szCs w:val="22"/>
        </w:rPr>
        <w:t>M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 xml:space="preserve">r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sz w:val="22"/>
          <w:szCs w:val="22"/>
        </w:rPr>
        <w:t>f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Sc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EE9">
        <w:rPr>
          <w:rFonts w:asciiTheme="minorHAnsi" w:hAnsiTheme="minorHAnsi" w:cstheme="minorHAnsi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E34EE9">
        <w:rPr>
          <w:rFonts w:asciiTheme="minorHAnsi" w:hAnsiTheme="minorHAnsi" w:cstheme="minorHAnsi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Em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E34EE9">
        <w:rPr>
          <w:rFonts w:asciiTheme="minorHAnsi" w:hAnsiTheme="minorHAnsi" w:cstheme="minorHAnsi"/>
          <w:sz w:val="22"/>
          <w:szCs w:val="22"/>
        </w:rPr>
        <w:t>y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z w:val="22"/>
          <w:szCs w:val="22"/>
        </w:rPr>
        <w:t>M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E34EE9">
        <w:rPr>
          <w:rFonts w:asciiTheme="minorHAnsi" w:hAnsiTheme="minorHAnsi" w:cstheme="minorHAnsi"/>
          <w:sz w:val="22"/>
          <w:szCs w:val="22"/>
        </w:rPr>
        <w:t>,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z w:val="22"/>
          <w:szCs w:val="22"/>
        </w:rPr>
        <w:t>M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>y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20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E34EE9">
        <w:rPr>
          <w:rFonts w:asciiTheme="minorHAnsi" w:hAnsiTheme="minorHAnsi" w:cstheme="minorHAnsi"/>
          <w:sz w:val="22"/>
          <w:szCs w:val="22"/>
        </w:rPr>
        <w:t xml:space="preserve">X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GP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 xml:space="preserve">: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4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/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4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.0</w:t>
      </w:r>
    </w:p>
    <w:p w14:paraId="15F7F87E" w14:textId="77777777" w:rsidR="00A67B0D" w:rsidRPr="00E34EE9" w:rsidRDefault="002A431F" w:rsidP="00E34EE9">
      <w:pPr>
        <w:spacing w:before="5"/>
        <w:ind w:left="650" w:right="4183"/>
        <w:rPr>
          <w:rFonts w:asciiTheme="minorHAnsi" w:hAnsiTheme="minorHAnsi" w:cstheme="minorHAnsi"/>
          <w:sz w:val="22"/>
          <w:szCs w:val="22"/>
        </w:rPr>
      </w:pPr>
      <w:r w:rsidRPr="00E34EE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it</w:t>
      </w:r>
      <w:r w:rsidRPr="00E34EE9">
        <w:rPr>
          <w:rFonts w:asciiTheme="minorHAnsi" w:hAnsiTheme="minorHAnsi" w:cstheme="minorHAnsi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E34EE9">
        <w:rPr>
          <w:rFonts w:asciiTheme="minorHAnsi" w:hAnsiTheme="minorHAnsi" w:cstheme="minorHAnsi"/>
          <w:sz w:val="22"/>
          <w:szCs w:val="22"/>
        </w:rPr>
        <w:t>: 6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Se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 xml:space="preserve">r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EE9">
        <w:rPr>
          <w:rFonts w:asciiTheme="minorHAnsi" w:hAnsiTheme="minorHAnsi" w:cstheme="minorHAnsi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20</w:t>
      </w:r>
      <w:r w:rsidRPr="00E34EE9">
        <w:rPr>
          <w:rFonts w:asciiTheme="minorHAnsi" w:hAnsiTheme="minorHAnsi" w:cstheme="minorHAnsi"/>
          <w:sz w:val="22"/>
          <w:szCs w:val="22"/>
        </w:rPr>
        <w:t>%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sz w:val="22"/>
          <w:szCs w:val="22"/>
        </w:rPr>
        <w:t>f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z w:val="22"/>
          <w:szCs w:val="22"/>
        </w:rPr>
        <w:t>MS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EE9">
        <w:rPr>
          <w:rFonts w:asciiTheme="minorHAnsi" w:hAnsiTheme="minorHAnsi" w:cstheme="minorHAnsi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q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E34EE9">
        <w:rPr>
          <w:rFonts w:asciiTheme="minorHAnsi" w:hAnsiTheme="minorHAnsi" w:cstheme="minorHAnsi"/>
          <w:sz w:val="22"/>
          <w:szCs w:val="22"/>
        </w:rPr>
        <w:t xml:space="preserve">)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mm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un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it</w:t>
      </w:r>
      <w:r w:rsidRPr="00E34EE9">
        <w:rPr>
          <w:rFonts w:asciiTheme="minorHAnsi" w:hAnsiTheme="minorHAnsi" w:cstheme="minorHAnsi"/>
          <w:sz w:val="22"/>
          <w:szCs w:val="22"/>
        </w:rPr>
        <w:t>y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Em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en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E34EE9">
        <w:rPr>
          <w:rFonts w:asciiTheme="minorHAnsi" w:hAnsiTheme="minorHAnsi" w:cstheme="minorHAnsi"/>
          <w:sz w:val="22"/>
          <w:szCs w:val="22"/>
        </w:rPr>
        <w:t>y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es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po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E34EE9">
        <w:rPr>
          <w:rFonts w:asciiTheme="minorHAnsi" w:hAnsiTheme="minorHAnsi" w:cstheme="minorHAnsi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>m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ng</w:t>
      </w:r>
      <w:r w:rsidRPr="00E34EE9">
        <w:rPr>
          <w:rFonts w:asciiTheme="minorHAnsi" w:hAnsiTheme="minorHAnsi" w:cstheme="minorHAnsi"/>
          <w:sz w:val="22"/>
          <w:szCs w:val="22"/>
        </w:rPr>
        <w:t>,</w:t>
      </w:r>
      <w:r w:rsidRPr="00E34EE9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ri</w:t>
      </w:r>
      <w:r w:rsidRPr="00E34EE9">
        <w:rPr>
          <w:rFonts w:asciiTheme="minorHAnsi" w:hAnsiTheme="minorHAnsi" w:cstheme="minorHAnsi"/>
          <w:sz w:val="22"/>
          <w:szCs w:val="22"/>
        </w:rPr>
        <w:t xml:space="preserve">l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20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E34EE9">
        <w:rPr>
          <w:rFonts w:asciiTheme="minorHAnsi" w:hAnsiTheme="minorHAnsi" w:cstheme="minorHAnsi"/>
          <w:sz w:val="22"/>
          <w:szCs w:val="22"/>
        </w:rPr>
        <w:t>X</w:t>
      </w:r>
    </w:p>
    <w:p w14:paraId="6504B9C3" w14:textId="77777777" w:rsidR="00A67B0D" w:rsidRPr="00E34EE9" w:rsidRDefault="002A431F" w:rsidP="00E34EE9">
      <w:pPr>
        <w:spacing w:before="2"/>
        <w:ind w:left="650" w:right="6634"/>
        <w:rPr>
          <w:rFonts w:asciiTheme="minorHAnsi" w:hAnsiTheme="minorHAnsi" w:cstheme="minorHAnsi"/>
          <w:sz w:val="22"/>
          <w:szCs w:val="22"/>
        </w:rPr>
      </w:pPr>
      <w:r w:rsidRPr="00E34EE9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ach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sz w:val="22"/>
          <w:szCs w:val="22"/>
        </w:rPr>
        <w:t xml:space="preserve">r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sz w:val="22"/>
          <w:szCs w:val="22"/>
        </w:rPr>
        <w:t>f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rt</w:t>
      </w:r>
      <w:r w:rsidRPr="00E34EE9">
        <w:rPr>
          <w:rFonts w:asciiTheme="minorHAnsi" w:hAnsiTheme="minorHAnsi" w:cstheme="minorHAnsi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i</w:t>
      </w:r>
      <w:r w:rsidRPr="00E34EE9">
        <w:rPr>
          <w:rFonts w:asciiTheme="minorHAnsi" w:hAnsiTheme="minorHAnsi" w:cstheme="minorHAnsi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 xml:space="preserve">l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EE9">
        <w:rPr>
          <w:rFonts w:asciiTheme="minorHAnsi" w:hAnsiTheme="minorHAnsi" w:cstheme="minorHAnsi"/>
          <w:sz w:val="22"/>
          <w:szCs w:val="22"/>
        </w:rPr>
        <w:t>,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z w:val="22"/>
          <w:szCs w:val="22"/>
        </w:rPr>
        <w:t>M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>y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E34EE9">
        <w:rPr>
          <w:rFonts w:asciiTheme="minorHAnsi" w:hAnsiTheme="minorHAnsi" w:cstheme="minorHAnsi"/>
          <w:sz w:val="22"/>
          <w:szCs w:val="22"/>
        </w:rPr>
        <w:t xml:space="preserve">X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ach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sz w:val="22"/>
          <w:szCs w:val="22"/>
        </w:rPr>
        <w:t xml:space="preserve">r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sz w:val="22"/>
          <w:szCs w:val="22"/>
        </w:rPr>
        <w:t>f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Sc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en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E34EE9">
        <w:rPr>
          <w:rFonts w:asciiTheme="minorHAnsi" w:hAnsiTheme="minorHAnsi" w:cstheme="minorHAnsi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i</w:t>
      </w:r>
      <w:r w:rsidRPr="00E34EE9">
        <w:rPr>
          <w:rFonts w:asciiTheme="minorHAnsi" w:hAnsiTheme="minorHAnsi" w:cstheme="minorHAnsi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an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EE9">
        <w:rPr>
          <w:rFonts w:asciiTheme="minorHAnsi" w:hAnsiTheme="minorHAnsi" w:cstheme="minorHAnsi"/>
          <w:sz w:val="22"/>
          <w:szCs w:val="22"/>
        </w:rPr>
        <w:t>h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uc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EE9">
        <w:rPr>
          <w:rFonts w:asciiTheme="minorHAnsi" w:hAnsiTheme="minorHAnsi" w:cstheme="minorHAnsi"/>
          <w:sz w:val="22"/>
          <w:szCs w:val="22"/>
        </w:rPr>
        <w:t>,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z w:val="22"/>
          <w:szCs w:val="22"/>
        </w:rPr>
        <w:t>M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>y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20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E34EE9">
        <w:rPr>
          <w:rFonts w:asciiTheme="minorHAnsi" w:hAnsiTheme="minorHAnsi" w:cstheme="minorHAnsi"/>
          <w:sz w:val="22"/>
          <w:szCs w:val="22"/>
        </w:rPr>
        <w:t>X M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sz w:val="22"/>
          <w:szCs w:val="22"/>
        </w:rPr>
        <w:t xml:space="preserve">r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z w:val="22"/>
          <w:szCs w:val="22"/>
        </w:rPr>
        <w:t xml:space="preserve">n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gu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EE9">
        <w:rPr>
          <w:rFonts w:asciiTheme="minorHAnsi" w:hAnsiTheme="minorHAnsi" w:cstheme="minorHAnsi"/>
          <w:sz w:val="22"/>
          <w:szCs w:val="22"/>
        </w:rPr>
        <w:t>s</w:t>
      </w:r>
    </w:p>
    <w:p w14:paraId="01574C54" w14:textId="77777777" w:rsidR="00A67B0D" w:rsidRPr="00E34EE9" w:rsidRDefault="002A431F" w:rsidP="00E34EE9">
      <w:pPr>
        <w:spacing w:before="3"/>
        <w:ind w:left="650"/>
        <w:rPr>
          <w:rFonts w:asciiTheme="minorHAnsi" w:hAnsiTheme="minorHAnsi" w:cstheme="minorHAnsi"/>
          <w:sz w:val="22"/>
          <w:szCs w:val="22"/>
        </w:rPr>
      </w:pPr>
      <w:r w:rsidRPr="00E34EE9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>: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4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/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4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E34EE9">
        <w:rPr>
          <w:rFonts w:asciiTheme="minorHAnsi" w:hAnsiTheme="minorHAnsi" w:cstheme="minorHAnsi"/>
          <w:sz w:val="22"/>
          <w:szCs w:val="22"/>
        </w:rPr>
        <w:t>,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ean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’</w:t>
      </w:r>
      <w:r w:rsidRPr="00E34EE9">
        <w:rPr>
          <w:rFonts w:asciiTheme="minorHAnsi" w:hAnsiTheme="minorHAnsi" w:cstheme="minorHAnsi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EE9">
        <w:rPr>
          <w:rFonts w:asciiTheme="minorHAnsi" w:hAnsiTheme="minorHAnsi" w:cstheme="minorHAnsi"/>
          <w:sz w:val="22"/>
          <w:szCs w:val="22"/>
        </w:rPr>
        <w:t xml:space="preserve">t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E34EE9">
        <w:rPr>
          <w:rFonts w:asciiTheme="minorHAnsi" w:hAnsiTheme="minorHAnsi" w:cstheme="minorHAnsi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z w:val="22"/>
          <w:szCs w:val="22"/>
        </w:rPr>
        <w:t>–</w:t>
      </w:r>
      <w:r w:rsidRPr="00E34EE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10</w:t>
      </w:r>
      <w:r w:rsidRPr="00E34EE9">
        <w:rPr>
          <w:rFonts w:asciiTheme="minorHAnsi" w:hAnsiTheme="minorHAnsi" w:cstheme="minorHAnsi"/>
          <w:spacing w:val="-5"/>
          <w:sz w:val="22"/>
          <w:szCs w:val="22"/>
        </w:rPr>
        <w:t>/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1</w:t>
      </w:r>
      <w:r w:rsidRPr="00E34EE9">
        <w:rPr>
          <w:rFonts w:asciiTheme="minorHAnsi" w:hAnsiTheme="minorHAnsi" w:cstheme="minorHAnsi"/>
          <w:sz w:val="22"/>
          <w:szCs w:val="22"/>
        </w:rPr>
        <w:t>0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6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es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EE9">
        <w:rPr>
          <w:rFonts w:asciiTheme="minorHAnsi" w:hAnsiTheme="minorHAnsi" w:cstheme="minorHAnsi"/>
          <w:sz w:val="22"/>
          <w:szCs w:val="22"/>
        </w:rPr>
        <w:t>,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 xml:space="preserve"> S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mm</w:t>
      </w:r>
      <w:r w:rsidRPr="00E34EE9">
        <w:rPr>
          <w:rFonts w:asciiTheme="minorHAnsi" w:hAnsiTheme="minorHAnsi" w:cstheme="minorHAnsi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cu</w:t>
      </w:r>
      <w:r w:rsidRPr="00E34EE9">
        <w:rPr>
          <w:rFonts w:asciiTheme="minorHAnsi" w:hAnsiTheme="minorHAnsi" w:cstheme="minorHAnsi"/>
          <w:sz w:val="22"/>
          <w:szCs w:val="22"/>
        </w:rPr>
        <w:t>m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au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de</w:t>
      </w:r>
    </w:p>
    <w:p w14:paraId="0D17E7DE" w14:textId="77777777" w:rsidR="00A67B0D" w:rsidRPr="00E34EE9" w:rsidRDefault="002A431F" w:rsidP="00E34EE9">
      <w:pPr>
        <w:spacing w:before="34"/>
        <w:ind w:left="650"/>
        <w:rPr>
          <w:rFonts w:asciiTheme="minorHAnsi" w:hAnsiTheme="minorHAnsi" w:cstheme="minorHAnsi"/>
          <w:sz w:val="22"/>
          <w:szCs w:val="22"/>
        </w:rPr>
      </w:pPr>
      <w:r w:rsidRPr="00E34EE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it</w:t>
      </w:r>
      <w:r w:rsidRPr="00E34EE9">
        <w:rPr>
          <w:rFonts w:asciiTheme="minorHAnsi" w:hAnsiTheme="minorHAnsi" w:cstheme="minorHAnsi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E34EE9">
        <w:rPr>
          <w:rFonts w:asciiTheme="minorHAnsi" w:hAnsiTheme="minorHAnsi" w:cstheme="minorHAnsi"/>
          <w:sz w:val="22"/>
          <w:szCs w:val="22"/>
        </w:rPr>
        <w:t>: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16</w:t>
      </w:r>
      <w:r w:rsidRPr="00E34EE9">
        <w:rPr>
          <w:rFonts w:asciiTheme="minorHAnsi" w:hAnsiTheme="minorHAnsi" w:cstheme="minorHAnsi"/>
          <w:sz w:val="22"/>
          <w:szCs w:val="22"/>
        </w:rPr>
        <w:t>9</w:t>
      </w:r>
      <w:r w:rsidRPr="00E34EE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Se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es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 xml:space="preserve">r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ou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EE9">
        <w:rPr>
          <w:rFonts w:asciiTheme="minorHAnsi" w:hAnsiTheme="minorHAnsi" w:cstheme="minorHAnsi"/>
          <w:sz w:val="22"/>
          <w:szCs w:val="22"/>
        </w:rPr>
        <w:t>s</w:t>
      </w:r>
    </w:p>
    <w:p w14:paraId="6926EFB6" w14:textId="77777777" w:rsidR="00A67B0D" w:rsidRPr="00E34EE9" w:rsidRDefault="002A431F" w:rsidP="00E34EE9">
      <w:pPr>
        <w:spacing w:before="39"/>
        <w:ind w:left="650"/>
        <w:rPr>
          <w:rFonts w:asciiTheme="minorHAnsi" w:hAnsiTheme="minorHAnsi" w:cstheme="minorHAnsi"/>
          <w:sz w:val="22"/>
          <w:szCs w:val="22"/>
        </w:rPr>
      </w:pPr>
      <w:r w:rsidRPr="00E34EE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E34EE9">
        <w:rPr>
          <w:rFonts w:asciiTheme="minorHAnsi" w:hAnsiTheme="minorHAnsi" w:cstheme="minorHAnsi"/>
          <w:sz w:val="22"/>
          <w:szCs w:val="22"/>
        </w:rPr>
        <w:t>,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ve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E34EE9">
        <w:rPr>
          <w:rFonts w:asciiTheme="minorHAnsi" w:hAnsiTheme="minorHAnsi" w:cstheme="minorHAnsi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EE9">
        <w:rPr>
          <w:rFonts w:asciiTheme="minorHAnsi" w:hAnsiTheme="minorHAnsi" w:cstheme="minorHAnsi"/>
          <w:sz w:val="22"/>
          <w:szCs w:val="22"/>
        </w:rPr>
        <w:t>,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EE9">
        <w:rPr>
          <w:rFonts w:asciiTheme="minorHAnsi" w:hAnsiTheme="minorHAnsi" w:cstheme="minorHAnsi"/>
          <w:sz w:val="22"/>
          <w:szCs w:val="22"/>
        </w:rPr>
        <w:t>,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 xml:space="preserve"> 20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X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E34EE9">
        <w:rPr>
          <w:rFonts w:asciiTheme="minorHAnsi" w:hAnsiTheme="minorHAnsi" w:cstheme="minorHAnsi"/>
          <w:sz w:val="22"/>
          <w:szCs w:val="22"/>
        </w:rPr>
        <w:t>,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an</w:t>
      </w:r>
      <w:r w:rsidRPr="00E34EE9">
        <w:rPr>
          <w:rFonts w:asciiTheme="minorHAnsi" w:hAnsiTheme="minorHAnsi" w:cstheme="minorHAnsi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ri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ch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oo</w:t>
      </w:r>
      <w:r w:rsidRPr="00E34EE9">
        <w:rPr>
          <w:rFonts w:asciiTheme="minorHAnsi" w:hAnsiTheme="minorHAnsi" w:cstheme="minorHAnsi"/>
          <w:sz w:val="22"/>
          <w:szCs w:val="22"/>
        </w:rPr>
        <w:t xml:space="preserve">l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sz w:val="22"/>
          <w:szCs w:val="22"/>
        </w:rPr>
        <w:t>f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ce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>,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EE9">
        <w:rPr>
          <w:rFonts w:asciiTheme="minorHAnsi" w:hAnsiTheme="minorHAnsi" w:cstheme="minorHAnsi"/>
          <w:sz w:val="22"/>
          <w:szCs w:val="22"/>
        </w:rPr>
        <w:t>,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 xml:space="preserve"> 20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E34EE9">
        <w:rPr>
          <w:rFonts w:asciiTheme="minorHAnsi" w:hAnsiTheme="minorHAnsi" w:cstheme="minorHAnsi"/>
          <w:sz w:val="22"/>
          <w:szCs w:val="22"/>
        </w:rPr>
        <w:t>X</w:t>
      </w:r>
    </w:p>
    <w:p w14:paraId="15C70A13" w14:textId="77777777" w:rsidR="00A67B0D" w:rsidRPr="00E34EE9" w:rsidRDefault="00A67B0D" w:rsidP="00E34EE9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0FDA3ABF" w14:textId="77777777" w:rsidR="00A67B0D" w:rsidRPr="00E34EE9" w:rsidRDefault="00A67B0D" w:rsidP="00E34EE9">
      <w:pPr>
        <w:rPr>
          <w:rFonts w:asciiTheme="minorHAnsi" w:hAnsiTheme="minorHAnsi" w:cstheme="minorHAnsi"/>
          <w:sz w:val="22"/>
          <w:szCs w:val="22"/>
        </w:rPr>
      </w:pPr>
    </w:p>
    <w:p w14:paraId="420C5B92" w14:textId="77777777" w:rsidR="00A67B0D" w:rsidRPr="00E34EE9" w:rsidRDefault="002A431F" w:rsidP="00E34EE9">
      <w:pPr>
        <w:ind w:left="650"/>
        <w:rPr>
          <w:rFonts w:asciiTheme="minorHAnsi" w:hAnsiTheme="minorHAnsi" w:cstheme="minorHAnsi"/>
          <w:sz w:val="22"/>
          <w:szCs w:val="22"/>
        </w:rPr>
      </w:pPr>
      <w:r w:rsidRPr="00E34EE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an</w:t>
      </w:r>
      <w:r w:rsidRPr="00E34EE9">
        <w:rPr>
          <w:rFonts w:asciiTheme="minorHAnsi" w:hAnsiTheme="minorHAnsi" w:cstheme="minorHAnsi"/>
          <w:sz w:val="22"/>
          <w:szCs w:val="22"/>
        </w:rPr>
        <w:t xml:space="preserve">t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se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E34EE9">
        <w:rPr>
          <w:rFonts w:asciiTheme="minorHAnsi" w:hAnsiTheme="minorHAnsi" w:cstheme="minorHAnsi"/>
          <w:sz w:val="22"/>
          <w:szCs w:val="22"/>
        </w:rPr>
        <w:t>:</w:t>
      </w:r>
    </w:p>
    <w:p w14:paraId="6F21D3FE" w14:textId="77777777" w:rsidR="00A67B0D" w:rsidRPr="00E34EE9" w:rsidRDefault="002A431F" w:rsidP="00E34EE9">
      <w:pPr>
        <w:spacing w:before="35"/>
        <w:ind w:left="650" w:right="729"/>
        <w:rPr>
          <w:rFonts w:asciiTheme="minorHAnsi" w:hAnsiTheme="minorHAnsi" w:cstheme="minorHAnsi"/>
          <w:sz w:val="22"/>
          <w:szCs w:val="22"/>
        </w:rPr>
      </w:pPr>
      <w:r w:rsidRPr="00E34EE9">
        <w:rPr>
          <w:rFonts w:asciiTheme="minorHAnsi" w:hAnsiTheme="minorHAnsi" w:cstheme="minorHAnsi"/>
          <w:i/>
          <w:spacing w:val="2"/>
          <w:sz w:val="22"/>
          <w:szCs w:val="22"/>
        </w:rPr>
        <w:t>T</w:t>
      </w:r>
      <w:r w:rsidRPr="00E34EE9">
        <w:rPr>
          <w:rFonts w:asciiTheme="minorHAnsi" w:hAnsiTheme="minorHAnsi" w:cstheme="minorHAnsi"/>
          <w:i/>
          <w:spacing w:val="-2"/>
          <w:sz w:val="22"/>
          <w:szCs w:val="22"/>
        </w:rPr>
        <w:t>ec</w:t>
      </w:r>
      <w:r w:rsidRPr="00E34EE9">
        <w:rPr>
          <w:rFonts w:asciiTheme="minorHAnsi" w:hAnsiTheme="minorHAnsi" w:cstheme="minorHAnsi"/>
          <w:i/>
          <w:spacing w:val="2"/>
          <w:sz w:val="22"/>
          <w:szCs w:val="22"/>
        </w:rPr>
        <w:t>hn</w:t>
      </w:r>
      <w:r w:rsidRPr="00E34EE9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E34EE9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E34EE9">
        <w:rPr>
          <w:rFonts w:asciiTheme="minorHAnsi" w:hAnsiTheme="minorHAnsi" w:cstheme="minorHAnsi"/>
          <w:i/>
          <w:sz w:val="22"/>
          <w:szCs w:val="22"/>
        </w:rPr>
        <w:t xml:space="preserve">l </w:t>
      </w:r>
      <w:r w:rsidRPr="00E34EE9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E34EE9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E34EE9">
        <w:rPr>
          <w:rFonts w:asciiTheme="minorHAnsi" w:hAnsiTheme="minorHAnsi" w:cstheme="minorHAnsi"/>
          <w:i/>
          <w:sz w:val="22"/>
          <w:szCs w:val="22"/>
        </w:rPr>
        <w:t>d</w:t>
      </w:r>
      <w:r w:rsidRPr="00E34EE9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i/>
          <w:spacing w:val="-2"/>
          <w:sz w:val="22"/>
          <w:szCs w:val="22"/>
        </w:rPr>
        <w:t>Pr</w:t>
      </w:r>
      <w:r w:rsidRPr="00E34EE9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i/>
          <w:spacing w:val="-1"/>
          <w:sz w:val="22"/>
          <w:szCs w:val="22"/>
        </w:rPr>
        <w:t>f</w:t>
      </w:r>
      <w:r w:rsidRPr="00E34EE9">
        <w:rPr>
          <w:rFonts w:asciiTheme="minorHAnsi" w:hAnsiTheme="minorHAnsi" w:cstheme="minorHAnsi"/>
          <w:i/>
          <w:spacing w:val="-2"/>
          <w:sz w:val="22"/>
          <w:szCs w:val="22"/>
        </w:rPr>
        <w:t>es</w:t>
      </w:r>
      <w:r w:rsidRPr="00E34EE9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E34EE9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i/>
          <w:spacing w:val="2"/>
          <w:sz w:val="22"/>
          <w:szCs w:val="22"/>
        </w:rPr>
        <w:t>ona</w:t>
      </w:r>
      <w:r w:rsidRPr="00E34EE9">
        <w:rPr>
          <w:rFonts w:asciiTheme="minorHAnsi" w:hAnsiTheme="minorHAnsi" w:cstheme="minorHAnsi"/>
          <w:i/>
          <w:sz w:val="22"/>
          <w:szCs w:val="22"/>
        </w:rPr>
        <w:t xml:space="preserve">l </w:t>
      </w:r>
      <w:r w:rsidRPr="00E34EE9">
        <w:rPr>
          <w:rFonts w:asciiTheme="minorHAnsi" w:hAnsiTheme="minorHAnsi" w:cstheme="minorHAnsi"/>
          <w:i/>
          <w:spacing w:val="-3"/>
          <w:sz w:val="22"/>
          <w:szCs w:val="22"/>
        </w:rPr>
        <w:t>W</w:t>
      </w:r>
      <w:r w:rsidRPr="00E34EE9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E34EE9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i/>
          <w:spacing w:val="3"/>
          <w:sz w:val="22"/>
          <w:szCs w:val="22"/>
        </w:rPr>
        <w:t>t</w:t>
      </w:r>
      <w:r w:rsidRPr="00E34EE9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E34EE9">
        <w:rPr>
          <w:rFonts w:asciiTheme="minorHAnsi" w:hAnsiTheme="minorHAnsi" w:cstheme="minorHAnsi"/>
          <w:i/>
          <w:sz w:val="22"/>
          <w:szCs w:val="22"/>
        </w:rPr>
        <w:t>g</w:t>
      </w:r>
      <w:r w:rsidRPr="00E34EE9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i/>
          <w:spacing w:val="-1"/>
          <w:sz w:val="22"/>
          <w:szCs w:val="22"/>
        </w:rPr>
        <w:t>f</w:t>
      </w:r>
      <w:r w:rsidRPr="00E34EE9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i/>
          <w:sz w:val="22"/>
          <w:szCs w:val="22"/>
        </w:rPr>
        <w:t>r</w:t>
      </w:r>
      <w:r w:rsidRPr="00E34EE9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i/>
          <w:spacing w:val="1"/>
          <w:sz w:val="22"/>
          <w:szCs w:val="22"/>
        </w:rPr>
        <w:t>Em</w:t>
      </w:r>
      <w:r w:rsidRPr="00E34EE9">
        <w:rPr>
          <w:rFonts w:asciiTheme="minorHAnsi" w:hAnsiTheme="minorHAnsi" w:cstheme="minorHAnsi"/>
          <w:i/>
          <w:spacing w:val="-2"/>
          <w:sz w:val="22"/>
          <w:szCs w:val="22"/>
        </w:rPr>
        <w:t>er</w:t>
      </w:r>
      <w:r w:rsidRPr="00E34EE9">
        <w:rPr>
          <w:rFonts w:asciiTheme="minorHAnsi" w:hAnsiTheme="minorHAnsi" w:cstheme="minorHAnsi"/>
          <w:i/>
          <w:spacing w:val="2"/>
          <w:sz w:val="22"/>
          <w:szCs w:val="22"/>
        </w:rPr>
        <w:t>g</w:t>
      </w:r>
      <w:r w:rsidRPr="00E34EE9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E34EE9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E34EE9">
        <w:rPr>
          <w:rFonts w:asciiTheme="minorHAnsi" w:hAnsiTheme="minorHAnsi" w:cstheme="minorHAnsi"/>
          <w:i/>
          <w:sz w:val="22"/>
          <w:szCs w:val="22"/>
        </w:rPr>
        <w:t>y</w:t>
      </w:r>
      <w:r w:rsidRPr="00E34EE9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i/>
          <w:sz w:val="22"/>
          <w:szCs w:val="22"/>
        </w:rPr>
        <w:t>M</w:t>
      </w:r>
      <w:r w:rsidRPr="00E34EE9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E34EE9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E34EE9">
        <w:rPr>
          <w:rFonts w:asciiTheme="minorHAnsi" w:hAnsiTheme="minorHAnsi" w:cstheme="minorHAnsi"/>
          <w:i/>
          <w:spacing w:val="2"/>
          <w:sz w:val="22"/>
          <w:szCs w:val="22"/>
        </w:rPr>
        <w:t>ag</w:t>
      </w:r>
      <w:r w:rsidRPr="00E34EE9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i/>
          <w:spacing w:val="1"/>
          <w:sz w:val="22"/>
          <w:szCs w:val="22"/>
        </w:rPr>
        <w:t>m</w:t>
      </w:r>
      <w:r w:rsidRPr="00E34EE9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E34EE9">
        <w:rPr>
          <w:rFonts w:asciiTheme="minorHAnsi" w:hAnsiTheme="minorHAnsi" w:cstheme="minorHAnsi"/>
          <w:i/>
          <w:sz w:val="22"/>
          <w:szCs w:val="22"/>
        </w:rPr>
        <w:t>t</w:t>
      </w:r>
      <w:r w:rsidRPr="00E34EE9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z w:val="22"/>
          <w:szCs w:val="22"/>
        </w:rPr>
        <w:t>–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Th</w:t>
      </w:r>
      <w:r w:rsidRPr="00E34EE9">
        <w:rPr>
          <w:rFonts w:asciiTheme="minorHAnsi" w:hAnsiTheme="minorHAnsi" w:cstheme="minorHAnsi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eve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op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en</w:t>
      </w:r>
      <w:r w:rsidRPr="00E34EE9">
        <w:rPr>
          <w:rFonts w:asciiTheme="minorHAnsi" w:hAnsiTheme="minorHAnsi" w:cstheme="minorHAnsi"/>
          <w:sz w:val="22"/>
          <w:szCs w:val="22"/>
        </w:rPr>
        <w:t xml:space="preserve">t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sz w:val="22"/>
          <w:szCs w:val="22"/>
        </w:rPr>
        <w:t>f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E34EE9">
        <w:rPr>
          <w:rFonts w:asciiTheme="minorHAnsi" w:hAnsiTheme="minorHAnsi" w:cstheme="minorHAnsi"/>
          <w:sz w:val="22"/>
          <w:szCs w:val="22"/>
        </w:rPr>
        <w:t>g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an</w:t>
      </w:r>
      <w:r w:rsidRPr="00E34EE9">
        <w:rPr>
          <w:rFonts w:asciiTheme="minorHAnsi" w:hAnsiTheme="minorHAnsi" w:cstheme="minorHAnsi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mm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un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ca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il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E34EE9">
        <w:rPr>
          <w:rFonts w:asciiTheme="minorHAnsi" w:hAnsiTheme="minorHAnsi" w:cstheme="minorHAnsi"/>
          <w:sz w:val="22"/>
          <w:szCs w:val="22"/>
        </w:rPr>
        <w:t xml:space="preserve">s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ne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sa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E34EE9">
        <w:rPr>
          <w:rFonts w:asciiTheme="minorHAnsi" w:hAnsiTheme="minorHAnsi" w:cstheme="minorHAnsi"/>
          <w:sz w:val="22"/>
          <w:szCs w:val="22"/>
        </w:rPr>
        <w:t>y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E34EE9">
        <w:rPr>
          <w:rFonts w:asciiTheme="minorHAnsi" w:hAnsiTheme="minorHAnsi" w:cstheme="minorHAnsi"/>
          <w:sz w:val="22"/>
          <w:szCs w:val="22"/>
        </w:rPr>
        <w:t xml:space="preserve">r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suc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ess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34EE9">
        <w:rPr>
          <w:rFonts w:asciiTheme="minorHAnsi" w:hAnsiTheme="minorHAnsi" w:cstheme="minorHAnsi"/>
          <w:sz w:val="22"/>
          <w:szCs w:val="22"/>
        </w:rPr>
        <w:t>l</w:t>
      </w:r>
      <w:r w:rsidRPr="00E34EE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EE9">
        <w:rPr>
          <w:rFonts w:asciiTheme="minorHAnsi" w:hAnsiTheme="minorHAnsi" w:cstheme="minorHAnsi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E34EE9">
        <w:rPr>
          <w:rFonts w:asciiTheme="minorHAnsi" w:hAnsiTheme="minorHAnsi" w:cstheme="minorHAnsi"/>
          <w:sz w:val="22"/>
          <w:szCs w:val="22"/>
        </w:rPr>
        <w:t>g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an</w:t>
      </w:r>
      <w:r w:rsidRPr="00E34EE9">
        <w:rPr>
          <w:rFonts w:asciiTheme="minorHAnsi" w:hAnsiTheme="minorHAnsi" w:cstheme="minorHAnsi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>l</w:t>
      </w:r>
      <w:r w:rsidRPr="00E34EE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en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EE9">
        <w:rPr>
          <w:rFonts w:asciiTheme="minorHAnsi" w:hAnsiTheme="minorHAnsi" w:cstheme="minorHAnsi"/>
          <w:sz w:val="22"/>
          <w:szCs w:val="22"/>
        </w:rPr>
        <w:t>.</w:t>
      </w:r>
    </w:p>
    <w:p w14:paraId="7FCE9CF3" w14:textId="77777777" w:rsidR="00A67B0D" w:rsidRPr="00E34EE9" w:rsidRDefault="002A431F" w:rsidP="00E34EE9">
      <w:pPr>
        <w:spacing w:before="1"/>
        <w:ind w:left="650" w:right="1475"/>
        <w:rPr>
          <w:rFonts w:asciiTheme="minorHAnsi" w:hAnsiTheme="minorHAnsi" w:cstheme="minorHAnsi"/>
          <w:sz w:val="22"/>
          <w:szCs w:val="22"/>
        </w:rPr>
      </w:pPr>
      <w:r w:rsidRPr="00E34EE9">
        <w:rPr>
          <w:rFonts w:asciiTheme="minorHAnsi" w:hAnsiTheme="minorHAnsi" w:cstheme="minorHAnsi"/>
          <w:i/>
          <w:spacing w:val="-2"/>
          <w:sz w:val="22"/>
          <w:szCs w:val="22"/>
        </w:rPr>
        <w:t>Pr</w:t>
      </w:r>
      <w:r w:rsidRPr="00E34EE9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E34EE9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E34EE9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i/>
          <w:spacing w:val="2"/>
          <w:sz w:val="22"/>
          <w:szCs w:val="22"/>
        </w:rPr>
        <w:t>p</w:t>
      </w:r>
      <w:r w:rsidRPr="00E34EE9">
        <w:rPr>
          <w:rFonts w:asciiTheme="minorHAnsi" w:hAnsiTheme="minorHAnsi" w:cstheme="minorHAnsi"/>
          <w:i/>
          <w:spacing w:val="3"/>
          <w:sz w:val="22"/>
          <w:szCs w:val="22"/>
        </w:rPr>
        <w:t>l</w:t>
      </w:r>
      <w:r w:rsidRPr="00E34EE9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i/>
          <w:sz w:val="22"/>
          <w:szCs w:val="22"/>
        </w:rPr>
        <w:t>s</w:t>
      </w:r>
      <w:r w:rsidRPr="00E34EE9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i/>
          <w:spacing w:val="2"/>
          <w:sz w:val="22"/>
          <w:szCs w:val="22"/>
        </w:rPr>
        <w:t>an</w:t>
      </w:r>
      <w:r w:rsidRPr="00E34EE9">
        <w:rPr>
          <w:rFonts w:asciiTheme="minorHAnsi" w:hAnsiTheme="minorHAnsi" w:cstheme="minorHAnsi"/>
          <w:i/>
          <w:sz w:val="22"/>
          <w:szCs w:val="22"/>
        </w:rPr>
        <w:t>d</w:t>
      </w:r>
      <w:r w:rsidRPr="00E34EE9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i/>
          <w:spacing w:val="-2"/>
          <w:sz w:val="22"/>
          <w:szCs w:val="22"/>
        </w:rPr>
        <w:t>Pr</w:t>
      </w:r>
      <w:r w:rsidRPr="00E34EE9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E34EE9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E34EE9">
        <w:rPr>
          <w:rFonts w:asciiTheme="minorHAnsi" w:hAnsiTheme="minorHAnsi" w:cstheme="minorHAnsi"/>
          <w:i/>
          <w:spacing w:val="-1"/>
          <w:sz w:val="22"/>
          <w:szCs w:val="22"/>
        </w:rPr>
        <w:t>ti</w:t>
      </w:r>
      <w:r w:rsidRPr="00E34EE9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E34EE9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E34EE9">
        <w:rPr>
          <w:rFonts w:asciiTheme="minorHAnsi" w:hAnsiTheme="minorHAnsi" w:cstheme="minorHAnsi"/>
          <w:i/>
          <w:sz w:val="22"/>
          <w:szCs w:val="22"/>
        </w:rPr>
        <w:t>s</w:t>
      </w:r>
      <w:r w:rsidRPr="00E34EE9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i/>
          <w:sz w:val="22"/>
          <w:szCs w:val="22"/>
        </w:rPr>
        <w:t xml:space="preserve">f </w:t>
      </w:r>
      <w:r w:rsidRPr="00E34EE9">
        <w:rPr>
          <w:rFonts w:asciiTheme="minorHAnsi" w:hAnsiTheme="minorHAnsi" w:cstheme="minorHAnsi"/>
          <w:i/>
          <w:spacing w:val="1"/>
          <w:sz w:val="22"/>
          <w:szCs w:val="22"/>
        </w:rPr>
        <w:t>Em</w:t>
      </w:r>
      <w:r w:rsidRPr="00E34EE9">
        <w:rPr>
          <w:rFonts w:asciiTheme="minorHAnsi" w:hAnsiTheme="minorHAnsi" w:cstheme="minorHAnsi"/>
          <w:i/>
          <w:spacing w:val="-2"/>
          <w:sz w:val="22"/>
          <w:szCs w:val="22"/>
        </w:rPr>
        <w:t>er</w:t>
      </w:r>
      <w:r w:rsidRPr="00E34EE9">
        <w:rPr>
          <w:rFonts w:asciiTheme="minorHAnsi" w:hAnsiTheme="minorHAnsi" w:cstheme="minorHAnsi"/>
          <w:i/>
          <w:spacing w:val="2"/>
          <w:sz w:val="22"/>
          <w:szCs w:val="22"/>
        </w:rPr>
        <w:t>g</w:t>
      </w:r>
      <w:r w:rsidRPr="00E34EE9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E34EE9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E34EE9">
        <w:rPr>
          <w:rFonts w:asciiTheme="minorHAnsi" w:hAnsiTheme="minorHAnsi" w:cstheme="minorHAnsi"/>
          <w:i/>
          <w:sz w:val="22"/>
          <w:szCs w:val="22"/>
        </w:rPr>
        <w:t>y</w:t>
      </w:r>
      <w:r w:rsidRPr="00E34EE9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i/>
          <w:sz w:val="22"/>
          <w:szCs w:val="22"/>
        </w:rPr>
        <w:t>M</w:t>
      </w:r>
      <w:r w:rsidRPr="00E34EE9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E34EE9">
        <w:rPr>
          <w:rFonts w:asciiTheme="minorHAnsi" w:hAnsiTheme="minorHAnsi" w:cstheme="minorHAnsi"/>
          <w:i/>
          <w:spacing w:val="-2"/>
          <w:sz w:val="22"/>
          <w:szCs w:val="22"/>
        </w:rPr>
        <w:t>na</w:t>
      </w:r>
      <w:r w:rsidRPr="00E34EE9">
        <w:rPr>
          <w:rFonts w:asciiTheme="minorHAnsi" w:hAnsiTheme="minorHAnsi" w:cstheme="minorHAnsi"/>
          <w:i/>
          <w:spacing w:val="2"/>
          <w:sz w:val="22"/>
          <w:szCs w:val="22"/>
        </w:rPr>
        <w:t>g</w:t>
      </w:r>
      <w:r w:rsidRPr="00E34EE9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i/>
          <w:spacing w:val="1"/>
          <w:sz w:val="22"/>
          <w:szCs w:val="22"/>
        </w:rPr>
        <w:t>m</w:t>
      </w:r>
      <w:r w:rsidRPr="00E34EE9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E34EE9">
        <w:rPr>
          <w:rFonts w:asciiTheme="minorHAnsi" w:hAnsiTheme="minorHAnsi" w:cstheme="minorHAnsi"/>
          <w:i/>
          <w:sz w:val="22"/>
          <w:szCs w:val="22"/>
        </w:rPr>
        <w:t>t</w:t>
      </w:r>
      <w:r w:rsidRPr="00E34EE9">
        <w:rPr>
          <w:rFonts w:asciiTheme="minorHAnsi" w:hAnsiTheme="minorHAnsi" w:cstheme="minorHAnsi"/>
          <w:i/>
          <w:spacing w:val="7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z w:val="22"/>
          <w:szCs w:val="22"/>
        </w:rPr>
        <w:t>–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i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tr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od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uc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sz w:val="22"/>
          <w:szCs w:val="22"/>
        </w:rPr>
        <w:t>f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E34EE9">
        <w:rPr>
          <w:rFonts w:asciiTheme="minorHAnsi" w:hAnsiTheme="minorHAnsi" w:cstheme="minorHAnsi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-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za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E34EE9">
        <w:rPr>
          <w:rFonts w:asciiTheme="minorHAnsi" w:hAnsiTheme="minorHAnsi" w:cstheme="minorHAnsi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app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ac</w:t>
      </w:r>
      <w:r w:rsidRPr="00E34EE9">
        <w:rPr>
          <w:rFonts w:asciiTheme="minorHAnsi" w:hAnsiTheme="minorHAnsi" w:cstheme="minorHAnsi"/>
          <w:sz w:val="22"/>
          <w:szCs w:val="22"/>
        </w:rPr>
        <w:t>h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t</w:t>
      </w:r>
      <w:r w:rsidRPr="00E34EE9">
        <w:rPr>
          <w:rFonts w:asciiTheme="minorHAnsi" w:hAnsiTheme="minorHAnsi" w:cstheme="minorHAnsi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E34EE9">
        <w:rPr>
          <w:rFonts w:asciiTheme="minorHAnsi" w:hAnsiTheme="minorHAnsi" w:cstheme="minorHAnsi"/>
          <w:sz w:val="22"/>
          <w:szCs w:val="22"/>
        </w:rPr>
        <w:t xml:space="preserve">y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an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ge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EE9">
        <w:rPr>
          <w:rFonts w:asciiTheme="minorHAnsi" w:hAnsiTheme="minorHAnsi" w:cstheme="minorHAnsi"/>
          <w:sz w:val="22"/>
          <w:szCs w:val="22"/>
        </w:rPr>
        <w:t xml:space="preserve">t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E34EE9">
        <w:rPr>
          <w:rFonts w:asciiTheme="minorHAnsi" w:hAnsiTheme="minorHAnsi" w:cstheme="minorHAnsi"/>
          <w:sz w:val="22"/>
          <w:szCs w:val="22"/>
        </w:rPr>
        <w:t>h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cu</w:t>
      </w:r>
      <w:r w:rsidRPr="00E34EE9">
        <w:rPr>
          <w:rFonts w:asciiTheme="minorHAnsi" w:hAnsiTheme="minorHAnsi" w:cstheme="minorHAnsi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j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sz w:val="22"/>
          <w:szCs w:val="22"/>
        </w:rPr>
        <w:t xml:space="preserve">r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nc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EE9">
        <w:rPr>
          <w:rFonts w:asciiTheme="minorHAnsi" w:hAnsiTheme="minorHAnsi" w:cstheme="minorHAnsi"/>
          <w:sz w:val="22"/>
          <w:szCs w:val="22"/>
        </w:rPr>
        <w:t>g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EC</w:t>
      </w:r>
      <w:r w:rsidRPr="00E34EE9">
        <w:rPr>
          <w:rFonts w:asciiTheme="minorHAnsi" w:hAnsiTheme="minorHAnsi" w:cstheme="minorHAnsi"/>
          <w:sz w:val="22"/>
          <w:szCs w:val="22"/>
        </w:rPr>
        <w:t>.</w:t>
      </w:r>
    </w:p>
    <w:p w14:paraId="346802D9" w14:textId="77777777" w:rsidR="00A67B0D" w:rsidRPr="00E34EE9" w:rsidRDefault="00A67B0D" w:rsidP="00E34EE9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15422051" w14:textId="77777777" w:rsidR="00A67B0D" w:rsidRPr="00E34EE9" w:rsidRDefault="002A431F" w:rsidP="00E34EE9">
      <w:pPr>
        <w:ind w:left="650"/>
        <w:rPr>
          <w:rFonts w:asciiTheme="minorHAnsi" w:hAnsiTheme="minorHAnsi" w:cstheme="minorHAnsi"/>
          <w:sz w:val="22"/>
          <w:szCs w:val="22"/>
        </w:rPr>
      </w:pPr>
      <w:r w:rsidRPr="00E34EE9">
        <w:rPr>
          <w:rFonts w:asciiTheme="minorHAnsi" w:hAnsiTheme="minorHAnsi" w:cstheme="minorHAnsi"/>
          <w:spacing w:val="-2"/>
          <w:sz w:val="22"/>
          <w:szCs w:val="22"/>
        </w:rPr>
        <w:lastRenderedPageBreak/>
        <w:t>F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MA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M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RG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NC</w:t>
      </w:r>
      <w:r w:rsidRPr="00E34EE9">
        <w:rPr>
          <w:rFonts w:asciiTheme="minorHAnsi" w:hAnsiTheme="minorHAnsi" w:cstheme="minorHAnsi"/>
          <w:sz w:val="22"/>
          <w:szCs w:val="22"/>
        </w:rPr>
        <w:t>Y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z w:val="22"/>
          <w:szCs w:val="22"/>
        </w:rPr>
        <w:t>M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GE</w:t>
      </w:r>
      <w:r w:rsidRPr="00E34EE9">
        <w:rPr>
          <w:rFonts w:asciiTheme="minorHAnsi" w:hAnsiTheme="minorHAnsi" w:cstheme="minorHAnsi"/>
          <w:sz w:val="22"/>
          <w:szCs w:val="22"/>
        </w:rPr>
        <w:t>M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34EE9">
        <w:rPr>
          <w:rFonts w:asciiTheme="minorHAnsi" w:hAnsiTheme="minorHAnsi" w:cstheme="minorHAnsi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NST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E34EE9">
        <w:rPr>
          <w:rFonts w:asciiTheme="minorHAnsi" w:hAnsiTheme="minorHAnsi" w:cstheme="minorHAnsi"/>
          <w:sz w:val="22"/>
          <w:szCs w:val="22"/>
        </w:rPr>
        <w:t>E</w:t>
      </w:r>
    </w:p>
    <w:p w14:paraId="24DE82F8" w14:textId="77777777" w:rsidR="00A67B0D" w:rsidRPr="00E34EE9" w:rsidRDefault="002A431F" w:rsidP="00E34EE9">
      <w:pPr>
        <w:spacing w:before="39"/>
        <w:ind w:left="650"/>
        <w:rPr>
          <w:rFonts w:asciiTheme="minorHAnsi" w:hAnsiTheme="minorHAnsi" w:cstheme="minorHAnsi"/>
          <w:sz w:val="22"/>
          <w:szCs w:val="22"/>
        </w:rPr>
      </w:pP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E34EE9">
        <w:rPr>
          <w:rFonts w:asciiTheme="minorHAnsi" w:hAnsiTheme="minorHAnsi" w:cstheme="minorHAnsi"/>
          <w:sz w:val="22"/>
          <w:szCs w:val="22"/>
        </w:rPr>
        <w:t>1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z w:val="22"/>
          <w:szCs w:val="22"/>
        </w:rPr>
        <w:t>–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Em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ge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EE9">
        <w:rPr>
          <w:rFonts w:asciiTheme="minorHAnsi" w:hAnsiTheme="minorHAnsi" w:cstheme="minorHAnsi"/>
          <w:sz w:val="22"/>
          <w:szCs w:val="22"/>
        </w:rPr>
        <w:t>y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>m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z w:val="22"/>
          <w:szCs w:val="22"/>
        </w:rPr>
        <w:t>M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EE9">
        <w:rPr>
          <w:rFonts w:asciiTheme="minorHAnsi" w:hAnsiTheme="minorHAnsi" w:cstheme="minorHAnsi"/>
          <w:sz w:val="22"/>
          <w:szCs w:val="22"/>
        </w:rPr>
        <w:t xml:space="preserve">: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ri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t</w:t>
      </w:r>
      <w:r w:rsidRPr="00E34EE9">
        <w:rPr>
          <w:rFonts w:asciiTheme="minorHAnsi" w:hAnsiTheme="minorHAnsi" w:cstheme="minorHAnsi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E34EE9">
        <w:rPr>
          <w:rFonts w:asciiTheme="minorHAnsi" w:hAnsiTheme="minorHAnsi" w:cstheme="minorHAnsi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Po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iti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sz w:val="22"/>
          <w:szCs w:val="22"/>
        </w:rPr>
        <w:t>n</w:t>
      </w:r>
    </w:p>
    <w:p w14:paraId="075318C6" w14:textId="77777777" w:rsidR="00A67B0D" w:rsidRPr="00E34EE9" w:rsidRDefault="002A431F" w:rsidP="00E34EE9">
      <w:pPr>
        <w:spacing w:before="39"/>
        <w:ind w:left="650"/>
        <w:rPr>
          <w:rFonts w:asciiTheme="minorHAnsi" w:hAnsiTheme="minorHAnsi" w:cstheme="minorHAnsi"/>
          <w:sz w:val="22"/>
          <w:szCs w:val="22"/>
        </w:rPr>
      </w:pP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E34EE9">
        <w:rPr>
          <w:rFonts w:asciiTheme="minorHAnsi" w:hAnsiTheme="minorHAnsi" w:cstheme="minorHAnsi"/>
          <w:sz w:val="22"/>
          <w:szCs w:val="22"/>
        </w:rPr>
        <w:t>3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z w:val="22"/>
          <w:szCs w:val="22"/>
        </w:rPr>
        <w:t>–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ca</w:t>
      </w:r>
      <w:r w:rsidRPr="00E34EE9">
        <w:rPr>
          <w:rFonts w:asciiTheme="minorHAnsi" w:hAnsiTheme="minorHAnsi" w:cstheme="minorHAnsi"/>
          <w:sz w:val="22"/>
          <w:szCs w:val="22"/>
        </w:rPr>
        <w:t xml:space="preserve">l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Em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en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E34EE9">
        <w:rPr>
          <w:rFonts w:asciiTheme="minorHAnsi" w:hAnsiTheme="minorHAnsi" w:cstheme="minorHAnsi"/>
          <w:sz w:val="22"/>
          <w:szCs w:val="22"/>
        </w:rPr>
        <w:t>y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z w:val="22"/>
          <w:szCs w:val="22"/>
        </w:rPr>
        <w:t>M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na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EE9">
        <w:rPr>
          <w:rFonts w:asciiTheme="minorHAnsi" w:hAnsiTheme="minorHAnsi" w:cstheme="minorHAnsi"/>
          <w:sz w:val="22"/>
          <w:szCs w:val="22"/>
        </w:rPr>
        <w:t>t</w:t>
      </w:r>
    </w:p>
    <w:p w14:paraId="19EA0BA5" w14:textId="77777777" w:rsidR="00A67B0D" w:rsidRPr="00E34EE9" w:rsidRDefault="002A431F" w:rsidP="00E34EE9">
      <w:pPr>
        <w:spacing w:before="35"/>
        <w:ind w:left="650"/>
        <w:rPr>
          <w:rFonts w:asciiTheme="minorHAnsi" w:hAnsiTheme="minorHAnsi" w:cstheme="minorHAnsi"/>
          <w:sz w:val="22"/>
          <w:szCs w:val="22"/>
        </w:rPr>
      </w:pP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10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E34EE9">
        <w:rPr>
          <w:rFonts w:asciiTheme="minorHAnsi" w:hAnsiTheme="minorHAnsi" w:cstheme="minorHAnsi"/>
          <w:sz w:val="22"/>
          <w:szCs w:val="22"/>
        </w:rPr>
        <w:t>a –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E34EE9">
        <w:rPr>
          <w:rFonts w:asciiTheme="minorHAnsi" w:hAnsiTheme="minorHAnsi" w:cstheme="minorHAnsi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i</w:t>
      </w:r>
      <w:r w:rsidRPr="00E34EE9">
        <w:rPr>
          <w:rFonts w:asciiTheme="minorHAnsi" w:hAnsiTheme="minorHAnsi" w:cstheme="minorHAnsi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E34EE9">
        <w:rPr>
          <w:rFonts w:asciiTheme="minorHAnsi" w:hAnsiTheme="minorHAnsi" w:cstheme="minorHAnsi"/>
          <w:sz w:val="22"/>
          <w:szCs w:val="22"/>
        </w:rPr>
        <w:t xml:space="preserve">: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E34EE9">
        <w:rPr>
          <w:rFonts w:asciiTheme="minorHAnsi" w:hAnsiTheme="minorHAnsi" w:cstheme="minorHAnsi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an</w:t>
      </w:r>
      <w:r w:rsidRPr="00E34EE9">
        <w:rPr>
          <w:rFonts w:asciiTheme="minorHAnsi" w:hAnsiTheme="minorHAnsi" w:cstheme="minorHAnsi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7"/>
          <w:sz w:val="22"/>
          <w:szCs w:val="22"/>
        </w:rPr>
        <w:t>p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EE9">
        <w:rPr>
          <w:rFonts w:asciiTheme="minorHAnsi" w:hAnsiTheme="minorHAnsi" w:cstheme="minorHAnsi"/>
          <w:sz w:val="22"/>
          <w:szCs w:val="22"/>
        </w:rPr>
        <w:t>s</w:t>
      </w:r>
    </w:p>
    <w:p w14:paraId="42CD76C2" w14:textId="77777777" w:rsidR="00A67B0D" w:rsidRPr="00E34EE9" w:rsidRDefault="002A431F" w:rsidP="00E34EE9">
      <w:pPr>
        <w:spacing w:before="39"/>
        <w:ind w:left="650"/>
        <w:rPr>
          <w:rFonts w:asciiTheme="minorHAnsi" w:hAnsiTheme="minorHAnsi" w:cstheme="minorHAnsi"/>
          <w:sz w:val="22"/>
          <w:szCs w:val="22"/>
        </w:rPr>
        <w:sectPr w:rsidR="00A67B0D" w:rsidRPr="00E34EE9">
          <w:headerReference w:type="default" r:id="rId15"/>
          <w:pgSz w:w="12240" w:h="15840"/>
          <w:pgMar w:top="720" w:right="40" w:bottom="280" w:left="80" w:header="220" w:footer="234" w:gutter="0"/>
          <w:cols w:space="720"/>
        </w:sectPr>
      </w:pP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15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E34EE9">
        <w:rPr>
          <w:rFonts w:asciiTheme="minorHAnsi" w:hAnsiTheme="minorHAnsi" w:cstheme="minorHAnsi"/>
          <w:sz w:val="22"/>
          <w:szCs w:val="22"/>
        </w:rPr>
        <w:t>b</w:t>
      </w:r>
      <w:r w:rsidRPr="00E34EE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z w:val="22"/>
          <w:szCs w:val="22"/>
        </w:rPr>
        <w:t>–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 xml:space="preserve">l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en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E34EE9">
        <w:rPr>
          <w:rFonts w:asciiTheme="minorHAnsi" w:hAnsiTheme="minorHAnsi" w:cstheme="minorHAnsi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E34EE9">
        <w:rPr>
          <w:rFonts w:asciiTheme="minorHAnsi" w:hAnsiTheme="minorHAnsi" w:cstheme="minorHAnsi"/>
          <w:sz w:val="22"/>
          <w:szCs w:val="22"/>
        </w:rPr>
        <w:t>y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E34EE9">
        <w:rPr>
          <w:rFonts w:asciiTheme="minorHAnsi" w:hAnsiTheme="minorHAnsi" w:cstheme="minorHAnsi"/>
          <w:sz w:val="22"/>
          <w:szCs w:val="22"/>
        </w:rPr>
        <w:t>g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E34EE9">
        <w:rPr>
          <w:rFonts w:asciiTheme="minorHAnsi" w:hAnsiTheme="minorHAnsi" w:cstheme="minorHAnsi"/>
          <w:sz w:val="22"/>
          <w:szCs w:val="22"/>
        </w:rPr>
        <w:t xml:space="preserve">r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li</w:t>
      </w:r>
      <w:r w:rsidRPr="00E34EE9">
        <w:rPr>
          <w:rFonts w:asciiTheme="minorHAnsi" w:hAnsiTheme="minorHAnsi" w:cstheme="minorHAnsi"/>
          <w:sz w:val="22"/>
          <w:szCs w:val="22"/>
        </w:rPr>
        <w:t>c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Sa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EE9">
        <w:rPr>
          <w:rFonts w:asciiTheme="minorHAnsi" w:hAnsiTheme="minorHAnsi" w:cstheme="minorHAnsi"/>
          <w:sz w:val="22"/>
          <w:szCs w:val="22"/>
        </w:rPr>
        <w:t>y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s</w:t>
      </w:r>
    </w:p>
    <w:p w14:paraId="5F51C4B2" w14:textId="77777777" w:rsidR="00A67B0D" w:rsidRPr="00E34EE9" w:rsidRDefault="00A67B0D" w:rsidP="00E34EE9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5EF3C0CC" w14:textId="77777777" w:rsidR="00A67B0D" w:rsidRPr="00E34EE9" w:rsidRDefault="00A67B0D" w:rsidP="00E34EE9">
      <w:pPr>
        <w:rPr>
          <w:rFonts w:asciiTheme="minorHAnsi" w:hAnsiTheme="minorHAnsi" w:cstheme="minorHAnsi"/>
          <w:sz w:val="22"/>
          <w:szCs w:val="22"/>
        </w:rPr>
      </w:pPr>
    </w:p>
    <w:p w14:paraId="48382DAC" w14:textId="77777777" w:rsidR="00A67B0D" w:rsidRPr="00E34EE9" w:rsidRDefault="00A67B0D" w:rsidP="00E34EE9">
      <w:pPr>
        <w:rPr>
          <w:rFonts w:asciiTheme="minorHAnsi" w:hAnsiTheme="minorHAnsi" w:cstheme="minorHAnsi"/>
          <w:sz w:val="22"/>
          <w:szCs w:val="22"/>
        </w:rPr>
      </w:pPr>
    </w:p>
    <w:p w14:paraId="2E3CF7FA" w14:textId="77777777" w:rsidR="00A67B0D" w:rsidRPr="00E34EE9" w:rsidRDefault="002A431F" w:rsidP="00E34EE9">
      <w:pPr>
        <w:spacing w:before="18"/>
        <w:ind w:left="647"/>
        <w:rPr>
          <w:rFonts w:asciiTheme="minorHAnsi" w:hAnsiTheme="minorHAnsi" w:cstheme="minorHAnsi"/>
          <w:sz w:val="22"/>
          <w:szCs w:val="22"/>
        </w:rPr>
      </w:pPr>
      <w:r w:rsidRPr="00E34EE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>M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,</w:t>
      </w:r>
      <w:r w:rsidRPr="00E34EE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ag</w:t>
      </w:r>
      <w:r w:rsidRPr="00E34EE9">
        <w:rPr>
          <w:rFonts w:asciiTheme="minorHAnsi" w:hAnsiTheme="minorHAnsi" w:cstheme="minorHAnsi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z w:val="22"/>
          <w:szCs w:val="22"/>
        </w:rPr>
        <w:t>2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color w:val="0000FF"/>
          <w:spacing w:val="-51"/>
          <w:sz w:val="22"/>
          <w:szCs w:val="22"/>
        </w:rPr>
        <w:t xml:space="preserve"> </w:t>
      </w:r>
      <w:hyperlink r:id="rId16">
        <w:r w:rsidRPr="00E34EE9">
          <w:rPr>
            <w:rFonts w:asciiTheme="minorHAnsi" w:hAnsiTheme="minorHAnsi" w:cstheme="minorHAnsi"/>
            <w:color w:val="0000FF"/>
            <w:spacing w:val="-2"/>
            <w:sz w:val="22"/>
            <w:szCs w:val="22"/>
            <w:u w:val="single" w:color="0000FF"/>
          </w:rPr>
          <w:t>na</w:t>
        </w:r>
        <w:r w:rsidRPr="00E34EE9">
          <w:rPr>
            <w:rFonts w:asciiTheme="minorHAnsi" w:hAnsiTheme="minorHAnsi" w:cstheme="minorHAnsi"/>
            <w:color w:val="0000FF"/>
            <w:spacing w:val="1"/>
            <w:sz w:val="22"/>
            <w:szCs w:val="22"/>
            <w:u w:val="single" w:color="0000FF"/>
          </w:rPr>
          <w:t>m</w:t>
        </w:r>
        <w:r w:rsidRPr="00E34EE9">
          <w:rPr>
            <w:rFonts w:asciiTheme="minorHAnsi" w:hAnsiTheme="minorHAnsi" w:cstheme="minorHAnsi"/>
            <w:color w:val="0000FF"/>
            <w:spacing w:val="-2"/>
            <w:sz w:val="22"/>
            <w:szCs w:val="22"/>
            <w:u w:val="single" w:color="0000FF"/>
          </w:rPr>
          <w:t>e</w:t>
        </w:r>
        <w:r w:rsidRPr="00E34EE9">
          <w:rPr>
            <w:rFonts w:asciiTheme="minorHAnsi" w:hAnsiTheme="minorHAnsi" w:cstheme="minorHAnsi"/>
            <w:color w:val="0000FF"/>
            <w:spacing w:val="1"/>
            <w:sz w:val="22"/>
            <w:szCs w:val="22"/>
            <w:u w:val="single" w:color="0000FF"/>
          </w:rPr>
          <w:t>@</w:t>
        </w:r>
        <w:r w:rsidRPr="00E34EE9">
          <w:rPr>
            <w:rFonts w:asciiTheme="minorHAnsi" w:hAnsiTheme="minorHAnsi" w:cstheme="minorHAnsi"/>
            <w:color w:val="0000FF"/>
            <w:spacing w:val="-2"/>
            <w:sz w:val="22"/>
            <w:szCs w:val="22"/>
            <w:u w:val="single" w:color="0000FF"/>
          </w:rPr>
          <w:t>g</w:t>
        </w:r>
        <w:r w:rsidRPr="00E34EE9">
          <w:rPr>
            <w:rFonts w:asciiTheme="minorHAnsi" w:hAnsiTheme="minorHAnsi" w:cstheme="minorHAnsi"/>
            <w:color w:val="0000FF"/>
            <w:spacing w:val="1"/>
            <w:sz w:val="22"/>
            <w:szCs w:val="22"/>
            <w:u w:val="single" w:color="0000FF"/>
          </w:rPr>
          <w:t>m</w:t>
        </w:r>
        <w:r w:rsidRPr="00E34EE9">
          <w:rPr>
            <w:rFonts w:asciiTheme="minorHAnsi" w:hAnsiTheme="minorHAnsi" w:cstheme="minorHAnsi"/>
            <w:color w:val="0000FF"/>
            <w:spacing w:val="-2"/>
            <w:sz w:val="22"/>
            <w:szCs w:val="22"/>
            <w:u w:val="single" w:color="0000FF"/>
          </w:rPr>
          <w:t>a</w:t>
        </w:r>
        <w:r w:rsidRPr="00E34EE9">
          <w:rPr>
            <w:rFonts w:asciiTheme="minorHAnsi" w:hAnsiTheme="minorHAnsi" w:cstheme="minorHAnsi"/>
            <w:color w:val="0000FF"/>
            <w:spacing w:val="-1"/>
            <w:sz w:val="22"/>
            <w:szCs w:val="22"/>
            <w:u w:val="single" w:color="0000FF"/>
          </w:rPr>
          <w:t>il</w:t>
        </w:r>
        <w:r w:rsidRPr="00E34EE9">
          <w:rPr>
            <w:rFonts w:asciiTheme="minorHAnsi" w:hAnsiTheme="minorHAnsi" w:cstheme="minorHAnsi"/>
            <w:color w:val="0000FF"/>
            <w:spacing w:val="5"/>
            <w:sz w:val="22"/>
            <w:szCs w:val="22"/>
            <w:u w:val="single" w:color="0000FF"/>
          </w:rPr>
          <w:t>.</w:t>
        </w:r>
        <w:r w:rsidRPr="00E34EE9">
          <w:rPr>
            <w:rFonts w:asciiTheme="minorHAnsi" w:hAnsiTheme="minorHAnsi" w:cstheme="minorHAnsi"/>
            <w:color w:val="0000FF"/>
            <w:spacing w:val="-2"/>
            <w:sz w:val="22"/>
            <w:szCs w:val="22"/>
            <w:u w:val="single" w:color="0000FF"/>
          </w:rPr>
          <w:t>c</w:t>
        </w:r>
        <w:r w:rsidRPr="00E34EE9">
          <w:rPr>
            <w:rFonts w:asciiTheme="minorHAnsi" w:hAnsiTheme="minorHAnsi" w:cstheme="minorHAnsi"/>
            <w:color w:val="0000FF"/>
            <w:spacing w:val="2"/>
            <w:sz w:val="22"/>
            <w:szCs w:val="22"/>
            <w:u w:val="single" w:color="0000FF"/>
          </w:rPr>
          <w:t>o</w:t>
        </w:r>
        <w:r w:rsidRPr="00E34EE9">
          <w:rPr>
            <w:rFonts w:asciiTheme="minorHAnsi" w:hAnsiTheme="minorHAnsi" w:cstheme="minorHAnsi"/>
            <w:color w:val="0000FF"/>
            <w:sz w:val="22"/>
            <w:szCs w:val="22"/>
            <w:u w:val="single" w:color="0000FF"/>
          </w:rPr>
          <w:t>m</w:t>
        </w:r>
      </w:hyperlink>
    </w:p>
    <w:p w14:paraId="7401F926" w14:textId="77777777" w:rsidR="00A67B0D" w:rsidRPr="00E34EE9" w:rsidRDefault="00A67B0D" w:rsidP="00E34EE9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0AC02403" w14:textId="77777777" w:rsidR="00A67B0D" w:rsidRPr="00E34EE9" w:rsidRDefault="002A431F" w:rsidP="00E34EE9">
      <w:pPr>
        <w:spacing w:before="30"/>
        <w:ind w:left="647"/>
        <w:rPr>
          <w:rFonts w:asciiTheme="minorHAnsi" w:hAnsiTheme="minorHAnsi" w:cstheme="minorHAnsi"/>
          <w:sz w:val="22"/>
          <w:szCs w:val="22"/>
        </w:rPr>
      </w:pP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4</w:t>
      </w:r>
      <w:r w:rsidRPr="00E34EE9">
        <w:rPr>
          <w:rFonts w:asciiTheme="minorHAnsi" w:hAnsiTheme="minorHAnsi" w:cstheme="minorHAnsi"/>
          <w:sz w:val="22"/>
          <w:szCs w:val="22"/>
        </w:rPr>
        <w:t>2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z w:val="22"/>
          <w:szCs w:val="22"/>
        </w:rPr>
        <w:t>–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>l</w:t>
      </w:r>
      <w:r w:rsidRPr="00E34EE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z w:val="22"/>
          <w:szCs w:val="22"/>
        </w:rPr>
        <w:t>M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Em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E34EE9">
        <w:rPr>
          <w:rFonts w:asciiTheme="minorHAnsi" w:hAnsiTheme="minorHAnsi" w:cstheme="minorHAnsi"/>
          <w:sz w:val="22"/>
          <w:szCs w:val="22"/>
        </w:rPr>
        <w:t>y</w:t>
      </w:r>
      <w:r w:rsidRPr="00E34EE9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z w:val="22"/>
          <w:szCs w:val="22"/>
        </w:rPr>
        <w:t>M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en</w:t>
      </w:r>
      <w:r w:rsidRPr="00E34EE9">
        <w:rPr>
          <w:rFonts w:asciiTheme="minorHAnsi" w:hAnsiTheme="minorHAnsi" w:cstheme="minorHAnsi"/>
          <w:sz w:val="22"/>
          <w:szCs w:val="22"/>
        </w:rPr>
        <w:t>t</w:t>
      </w:r>
    </w:p>
    <w:p w14:paraId="08324EA6" w14:textId="77777777" w:rsidR="00A67B0D" w:rsidRPr="00E34EE9" w:rsidRDefault="002A431F" w:rsidP="00E34EE9">
      <w:pPr>
        <w:spacing w:before="36"/>
        <w:ind w:left="647"/>
        <w:rPr>
          <w:rFonts w:asciiTheme="minorHAnsi" w:hAnsiTheme="minorHAnsi" w:cstheme="minorHAnsi"/>
          <w:sz w:val="22"/>
          <w:szCs w:val="22"/>
        </w:rPr>
      </w:pP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100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E34EE9">
        <w:rPr>
          <w:rFonts w:asciiTheme="minorHAnsi" w:hAnsiTheme="minorHAnsi" w:cstheme="minorHAnsi"/>
          <w:sz w:val="22"/>
          <w:szCs w:val="22"/>
        </w:rPr>
        <w:t>b</w:t>
      </w:r>
      <w:r w:rsidRPr="00E34EE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z w:val="22"/>
          <w:szCs w:val="22"/>
        </w:rPr>
        <w:t>–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tr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od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EE9">
        <w:rPr>
          <w:rFonts w:asciiTheme="minorHAnsi" w:hAnsiTheme="minorHAnsi" w:cstheme="minorHAnsi"/>
          <w:sz w:val="22"/>
          <w:szCs w:val="22"/>
        </w:rPr>
        <w:t xml:space="preserve">o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en</w:t>
      </w:r>
      <w:r w:rsidRPr="00E34EE9">
        <w:rPr>
          <w:rFonts w:asciiTheme="minorHAnsi" w:hAnsiTheme="minorHAnsi" w:cstheme="minorHAnsi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mm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an</w:t>
      </w:r>
      <w:r w:rsidRPr="00E34EE9">
        <w:rPr>
          <w:rFonts w:asciiTheme="minorHAnsi" w:hAnsiTheme="minorHAnsi" w:cstheme="minorHAnsi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Sy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m</w:t>
      </w:r>
    </w:p>
    <w:p w14:paraId="0CFFFBB1" w14:textId="77777777" w:rsidR="00A67B0D" w:rsidRPr="00E34EE9" w:rsidRDefault="002A431F" w:rsidP="00E34EE9">
      <w:pPr>
        <w:spacing w:before="36"/>
        <w:ind w:left="647"/>
        <w:rPr>
          <w:rFonts w:asciiTheme="minorHAnsi" w:hAnsiTheme="minorHAnsi" w:cstheme="minorHAnsi"/>
          <w:sz w:val="22"/>
          <w:szCs w:val="22"/>
        </w:rPr>
      </w:pP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13</w:t>
      </w:r>
      <w:r w:rsidRPr="00E34EE9">
        <w:rPr>
          <w:rFonts w:asciiTheme="minorHAnsi" w:hAnsiTheme="minorHAnsi" w:cstheme="minorHAnsi"/>
          <w:sz w:val="22"/>
          <w:szCs w:val="22"/>
        </w:rPr>
        <w:t>9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z w:val="22"/>
          <w:szCs w:val="22"/>
        </w:rPr>
        <w:t>–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Ex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EE9">
        <w:rPr>
          <w:rFonts w:asciiTheme="minorHAnsi" w:hAnsiTheme="minorHAnsi" w:cstheme="minorHAnsi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E34EE9">
        <w:rPr>
          <w:rFonts w:asciiTheme="minorHAnsi" w:hAnsiTheme="minorHAnsi" w:cstheme="minorHAnsi"/>
          <w:sz w:val="22"/>
          <w:szCs w:val="22"/>
        </w:rPr>
        <w:t>n</w:t>
      </w:r>
    </w:p>
    <w:p w14:paraId="5367706B" w14:textId="77777777" w:rsidR="00A67B0D" w:rsidRPr="00E34EE9" w:rsidRDefault="002A431F" w:rsidP="00E34EE9">
      <w:pPr>
        <w:spacing w:before="37"/>
        <w:ind w:left="647"/>
        <w:rPr>
          <w:rFonts w:asciiTheme="minorHAnsi" w:hAnsiTheme="minorHAnsi" w:cstheme="minorHAnsi"/>
          <w:sz w:val="22"/>
          <w:szCs w:val="22"/>
        </w:rPr>
      </w:pP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200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E34EE9">
        <w:rPr>
          <w:rFonts w:asciiTheme="minorHAnsi" w:hAnsiTheme="minorHAnsi" w:cstheme="minorHAnsi"/>
          <w:sz w:val="22"/>
          <w:szCs w:val="22"/>
        </w:rPr>
        <w:t>b</w:t>
      </w:r>
      <w:r w:rsidRPr="00E34EE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z w:val="22"/>
          <w:szCs w:val="22"/>
        </w:rPr>
        <w:t>–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34EE9">
        <w:rPr>
          <w:rFonts w:asciiTheme="minorHAnsi" w:hAnsiTheme="minorHAnsi" w:cstheme="minorHAnsi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E34EE9">
        <w:rPr>
          <w:rFonts w:asciiTheme="minorHAnsi" w:hAnsiTheme="minorHAnsi" w:cstheme="minorHAnsi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ng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E34EE9">
        <w:rPr>
          <w:rFonts w:asciiTheme="minorHAnsi" w:hAnsiTheme="minorHAnsi" w:cstheme="minorHAnsi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es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an</w:t>
      </w:r>
      <w:r w:rsidRPr="00E34EE9">
        <w:rPr>
          <w:rFonts w:asciiTheme="minorHAnsi" w:hAnsiTheme="minorHAnsi" w:cstheme="minorHAnsi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it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>l</w:t>
      </w:r>
      <w:r w:rsidRPr="00E34EE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cc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de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EE9">
        <w:rPr>
          <w:rFonts w:asciiTheme="minorHAnsi" w:hAnsiTheme="minorHAnsi" w:cstheme="minorHAnsi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nc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de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EE9">
        <w:rPr>
          <w:rFonts w:asciiTheme="minorHAnsi" w:hAnsiTheme="minorHAnsi" w:cstheme="minorHAnsi"/>
          <w:sz w:val="22"/>
          <w:szCs w:val="22"/>
        </w:rPr>
        <w:t>t</w:t>
      </w:r>
    </w:p>
    <w:p w14:paraId="42509EC6" w14:textId="77777777" w:rsidR="00A67B0D" w:rsidRPr="00E34EE9" w:rsidRDefault="002A431F" w:rsidP="00E34EE9">
      <w:pPr>
        <w:spacing w:before="32"/>
        <w:ind w:left="647"/>
        <w:rPr>
          <w:rFonts w:asciiTheme="minorHAnsi" w:hAnsiTheme="minorHAnsi" w:cstheme="minorHAnsi"/>
          <w:sz w:val="22"/>
          <w:szCs w:val="22"/>
        </w:rPr>
      </w:pP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20</w:t>
      </w:r>
      <w:r w:rsidRPr="00E34EE9">
        <w:rPr>
          <w:rFonts w:asciiTheme="minorHAnsi" w:hAnsiTheme="minorHAnsi" w:cstheme="minorHAnsi"/>
          <w:sz w:val="22"/>
          <w:szCs w:val="22"/>
        </w:rPr>
        <w:t>1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z w:val="22"/>
          <w:szCs w:val="22"/>
        </w:rPr>
        <w:t>–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34EE9">
        <w:rPr>
          <w:rFonts w:asciiTheme="minorHAnsi" w:hAnsiTheme="minorHAnsi" w:cstheme="minorHAnsi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se</w:t>
      </w:r>
      <w:r w:rsidRPr="00E34EE9">
        <w:rPr>
          <w:rFonts w:asciiTheme="minorHAnsi" w:hAnsiTheme="minorHAnsi" w:cstheme="minorHAnsi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E34EE9">
        <w:rPr>
          <w:rFonts w:asciiTheme="minorHAnsi" w:hAnsiTheme="minorHAnsi" w:cstheme="minorHAnsi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E34EE9">
        <w:rPr>
          <w:rFonts w:asciiTheme="minorHAnsi" w:hAnsiTheme="minorHAnsi" w:cstheme="minorHAnsi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eve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op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en</w:t>
      </w:r>
      <w:r w:rsidRPr="00E34EE9">
        <w:rPr>
          <w:rFonts w:asciiTheme="minorHAnsi" w:hAnsiTheme="minorHAnsi" w:cstheme="minorHAnsi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sz w:val="22"/>
          <w:szCs w:val="22"/>
        </w:rPr>
        <w:t>f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E34EE9">
        <w:rPr>
          <w:rFonts w:asciiTheme="minorHAnsi" w:hAnsiTheme="minorHAnsi" w:cstheme="minorHAnsi"/>
          <w:sz w:val="22"/>
          <w:szCs w:val="22"/>
        </w:rPr>
        <w:t xml:space="preserve">e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nc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de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EE9">
        <w:rPr>
          <w:rFonts w:asciiTheme="minorHAnsi" w:hAnsiTheme="minorHAnsi" w:cstheme="minorHAnsi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an</w:t>
      </w:r>
    </w:p>
    <w:p w14:paraId="29E7ECF8" w14:textId="77777777" w:rsidR="00A67B0D" w:rsidRPr="00E34EE9" w:rsidRDefault="002A431F" w:rsidP="00E34EE9">
      <w:pPr>
        <w:spacing w:before="37"/>
        <w:ind w:left="647"/>
        <w:rPr>
          <w:rFonts w:asciiTheme="minorHAnsi" w:hAnsiTheme="minorHAnsi" w:cstheme="minorHAnsi"/>
          <w:sz w:val="22"/>
          <w:szCs w:val="22"/>
        </w:rPr>
      </w:pP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700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E34EE9">
        <w:rPr>
          <w:rFonts w:asciiTheme="minorHAnsi" w:hAnsiTheme="minorHAnsi" w:cstheme="minorHAnsi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z w:val="22"/>
          <w:szCs w:val="22"/>
        </w:rPr>
        <w:t>–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na</w:t>
      </w:r>
      <w:r w:rsidRPr="00E34EE9">
        <w:rPr>
          <w:rFonts w:asciiTheme="minorHAnsi" w:hAnsiTheme="minorHAnsi" w:cstheme="minorHAnsi"/>
          <w:sz w:val="22"/>
          <w:szCs w:val="22"/>
        </w:rPr>
        <w:t>l</w:t>
      </w:r>
      <w:r w:rsidRPr="00E34EE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en</w:t>
      </w:r>
      <w:r w:rsidRPr="00E34EE9">
        <w:rPr>
          <w:rFonts w:asciiTheme="minorHAnsi" w:hAnsiTheme="minorHAnsi" w:cstheme="minorHAnsi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z w:val="22"/>
          <w:szCs w:val="22"/>
        </w:rPr>
        <w:t>M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ge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EE9">
        <w:rPr>
          <w:rFonts w:asciiTheme="minorHAnsi" w:hAnsiTheme="minorHAnsi" w:cstheme="minorHAnsi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m</w:t>
      </w:r>
      <w:r w:rsidRPr="00E34EE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E34EE9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E34EE9">
        <w:rPr>
          <w:rFonts w:asciiTheme="minorHAnsi" w:hAnsiTheme="minorHAnsi" w:cstheme="minorHAnsi"/>
          <w:sz w:val="22"/>
          <w:szCs w:val="22"/>
        </w:rPr>
        <w:t>M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E34EE9">
        <w:rPr>
          <w:rFonts w:asciiTheme="minorHAnsi" w:hAnsiTheme="minorHAnsi" w:cstheme="minorHAnsi"/>
          <w:sz w:val="22"/>
          <w:szCs w:val="22"/>
        </w:rPr>
        <w:t>,</w:t>
      </w:r>
      <w:r w:rsidRPr="00E34EE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 xml:space="preserve">n </w:t>
      </w:r>
      <w:r w:rsidRPr="00E34EE9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tr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od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uc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sz w:val="22"/>
          <w:szCs w:val="22"/>
        </w:rPr>
        <w:t>n</w:t>
      </w:r>
    </w:p>
    <w:p w14:paraId="417AB42B" w14:textId="77777777" w:rsidR="00A67B0D" w:rsidRPr="00E34EE9" w:rsidRDefault="002A431F" w:rsidP="00E34EE9">
      <w:pPr>
        <w:spacing w:before="37"/>
        <w:ind w:left="647"/>
        <w:rPr>
          <w:rFonts w:asciiTheme="minorHAnsi" w:hAnsiTheme="minorHAnsi" w:cstheme="minorHAnsi"/>
          <w:sz w:val="22"/>
          <w:szCs w:val="22"/>
        </w:rPr>
      </w:pP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800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E34EE9">
        <w:rPr>
          <w:rFonts w:asciiTheme="minorHAnsi" w:hAnsiTheme="minorHAnsi" w:cstheme="minorHAnsi"/>
          <w:sz w:val="22"/>
          <w:szCs w:val="22"/>
        </w:rPr>
        <w:t>b</w:t>
      </w:r>
      <w:r w:rsidRPr="00E34EE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z w:val="22"/>
          <w:szCs w:val="22"/>
        </w:rPr>
        <w:t>–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na</w:t>
      </w:r>
      <w:r w:rsidRPr="00E34EE9">
        <w:rPr>
          <w:rFonts w:asciiTheme="minorHAnsi" w:hAnsiTheme="minorHAnsi" w:cstheme="minorHAnsi"/>
          <w:sz w:val="22"/>
          <w:szCs w:val="22"/>
        </w:rPr>
        <w:t>l</w:t>
      </w:r>
      <w:r w:rsidRPr="00E34EE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es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po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ns</w:t>
      </w:r>
      <w:r w:rsidRPr="00E34EE9">
        <w:rPr>
          <w:rFonts w:asciiTheme="minorHAnsi" w:hAnsiTheme="minorHAnsi" w:cstheme="minorHAnsi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E34EE9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E34EE9">
        <w:rPr>
          <w:rFonts w:asciiTheme="minorHAnsi" w:hAnsiTheme="minorHAnsi" w:cstheme="minorHAnsi"/>
          <w:sz w:val="22"/>
          <w:szCs w:val="22"/>
        </w:rPr>
        <w:t>,</w:t>
      </w:r>
      <w:r w:rsidRPr="00E34EE9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tr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od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sz w:val="22"/>
          <w:szCs w:val="22"/>
        </w:rPr>
        <w:t>n</w:t>
      </w:r>
    </w:p>
    <w:p w14:paraId="1B5EB9CE" w14:textId="77777777" w:rsidR="00A67B0D" w:rsidRPr="00E34EE9" w:rsidRDefault="00A67B0D" w:rsidP="00E34EE9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1C0AC1B2" w14:textId="77777777" w:rsidR="00A67B0D" w:rsidRPr="00E34EE9" w:rsidRDefault="00A67B0D" w:rsidP="00E34EE9">
      <w:pPr>
        <w:rPr>
          <w:rFonts w:asciiTheme="minorHAnsi" w:hAnsiTheme="minorHAnsi" w:cstheme="minorHAnsi"/>
          <w:sz w:val="22"/>
          <w:szCs w:val="22"/>
        </w:rPr>
      </w:pPr>
    </w:p>
    <w:p w14:paraId="63B5836F" w14:textId="77777777" w:rsidR="00A67B0D" w:rsidRPr="00E34EE9" w:rsidRDefault="002A431F" w:rsidP="00E34EE9">
      <w:pPr>
        <w:ind w:left="646"/>
        <w:rPr>
          <w:rFonts w:asciiTheme="minorHAnsi" w:hAnsiTheme="minorHAnsi" w:cstheme="minorHAnsi"/>
          <w:sz w:val="22"/>
          <w:szCs w:val="22"/>
        </w:rPr>
      </w:pPr>
      <w:r w:rsidRPr="00E34EE9">
        <w:rPr>
          <w:rFonts w:asciiTheme="minorHAnsi" w:hAnsiTheme="minorHAnsi" w:cstheme="minorHAnsi"/>
          <w:spacing w:val="1"/>
          <w:sz w:val="22"/>
          <w:szCs w:val="22"/>
        </w:rPr>
        <w:t>ORG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ZAT</w:t>
      </w:r>
      <w:r w:rsidRPr="00E34EE9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E34EE9">
        <w:rPr>
          <w:rFonts w:asciiTheme="minorHAnsi" w:hAnsiTheme="minorHAnsi" w:cstheme="minorHAnsi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34EE9">
        <w:rPr>
          <w:rFonts w:asciiTheme="minorHAnsi" w:hAnsiTheme="minorHAnsi" w:cstheme="minorHAnsi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OC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AT</w:t>
      </w:r>
      <w:r w:rsidRPr="00E34EE9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ONS</w:t>
      </w:r>
    </w:p>
    <w:p w14:paraId="458014E3" w14:textId="77777777" w:rsidR="00A67B0D" w:rsidRPr="00E34EE9" w:rsidRDefault="002A431F" w:rsidP="00E34EE9">
      <w:pPr>
        <w:spacing w:before="36"/>
        <w:ind w:left="646" w:right="3691"/>
        <w:rPr>
          <w:rFonts w:asciiTheme="minorHAnsi" w:hAnsiTheme="minorHAnsi" w:cstheme="minorHAnsi"/>
          <w:sz w:val="22"/>
          <w:szCs w:val="22"/>
        </w:rPr>
      </w:pPr>
      <w:r w:rsidRPr="00E34EE9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NCAS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CO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U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E34EE9">
        <w:rPr>
          <w:rFonts w:asciiTheme="minorHAnsi" w:hAnsiTheme="minorHAnsi" w:cstheme="minorHAnsi"/>
          <w:sz w:val="22"/>
          <w:szCs w:val="22"/>
        </w:rPr>
        <w:t>Y</w:t>
      </w:r>
      <w:r w:rsidRPr="00E34EE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EE9">
        <w:rPr>
          <w:rFonts w:asciiTheme="minorHAnsi" w:hAnsiTheme="minorHAnsi" w:cstheme="minorHAnsi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E34EE9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5"/>
          <w:sz w:val="22"/>
          <w:szCs w:val="22"/>
        </w:rPr>
        <w:t>G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AT</w:t>
      </w:r>
      <w:r w:rsidRPr="00E34EE9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34EE9">
        <w:rPr>
          <w:rFonts w:asciiTheme="minorHAnsi" w:hAnsiTheme="minorHAnsi" w:cstheme="minorHAnsi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34EE9">
        <w:rPr>
          <w:rFonts w:asciiTheme="minorHAnsi" w:hAnsiTheme="minorHAnsi" w:cstheme="minorHAnsi"/>
          <w:sz w:val="22"/>
          <w:szCs w:val="22"/>
        </w:rPr>
        <w:t>G</w:t>
      </w:r>
      <w:r w:rsidRPr="00E34EE9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>M,</w:t>
      </w:r>
      <w:r w:rsidRPr="00E34EE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z w:val="22"/>
          <w:szCs w:val="22"/>
        </w:rPr>
        <w:t>M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he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34EE9">
        <w:rPr>
          <w:rFonts w:asciiTheme="minorHAnsi" w:hAnsiTheme="minorHAnsi" w:cstheme="minorHAnsi"/>
          <w:sz w:val="22"/>
          <w:szCs w:val="22"/>
        </w:rPr>
        <w:t>,</w:t>
      </w:r>
      <w:r w:rsidRPr="00E34EE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34EE9">
        <w:rPr>
          <w:rFonts w:asciiTheme="minorHAnsi" w:hAnsiTheme="minorHAnsi" w:cstheme="minorHAnsi"/>
          <w:sz w:val="22"/>
          <w:szCs w:val="22"/>
        </w:rPr>
        <w:t xml:space="preserve">A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mm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un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it</w:t>
      </w:r>
      <w:r w:rsidRPr="00E34EE9">
        <w:rPr>
          <w:rFonts w:asciiTheme="minorHAnsi" w:hAnsiTheme="minorHAnsi" w:cstheme="minorHAnsi"/>
          <w:sz w:val="22"/>
          <w:szCs w:val="22"/>
        </w:rPr>
        <w:t>y</w:t>
      </w:r>
      <w:r w:rsidRPr="00E34EE9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en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ve</w:t>
      </w:r>
      <w:r w:rsidRPr="00E34EE9">
        <w:rPr>
          <w:rFonts w:asciiTheme="minorHAnsi" w:hAnsiTheme="minorHAnsi" w:cstheme="minorHAnsi"/>
          <w:sz w:val="22"/>
          <w:szCs w:val="22"/>
        </w:rPr>
        <w:t>,</w:t>
      </w:r>
      <w:r w:rsidRPr="00E34EE9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20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X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es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nt</w:t>
      </w:r>
    </w:p>
    <w:p w14:paraId="5DAE20F4" w14:textId="77777777" w:rsidR="00A67B0D" w:rsidRPr="00E34EE9" w:rsidRDefault="002A431F" w:rsidP="00E34EE9">
      <w:pPr>
        <w:spacing w:before="1"/>
        <w:ind w:left="646" w:right="3624"/>
        <w:rPr>
          <w:rFonts w:asciiTheme="minorHAnsi" w:hAnsiTheme="minorHAnsi" w:cstheme="minorHAnsi"/>
          <w:sz w:val="22"/>
          <w:szCs w:val="22"/>
        </w:rPr>
      </w:pPr>
      <w:r w:rsidRPr="00E34EE9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ERN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ONA</w:t>
      </w:r>
      <w:r w:rsidRPr="00E34EE9">
        <w:rPr>
          <w:rFonts w:asciiTheme="minorHAnsi" w:hAnsiTheme="minorHAnsi" w:cstheme="minorHAnsi"/>
          <w:sz w:val="22"/>
          <w:szCs w:val="22"/>
        </w:rPr>
        <w:t>L</w:t>
      </w:r>
      <w:r w:rsidRPr="00E34EE9">
        <w:rPr>
          <w:rFonts w:asciiTheme="minorHAnsi" w:hAnsiTheme="minorHAnsi" w:cstheme="minorHAnsi"/>
          <w:spacing w:val="-20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AS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OC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AT</w:t>
      </w:r>
      <w:r w:rsidRPr="00E34EE9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34EE9">
        <w:rPr>
          <w:rFonts w:asciiTheme="minorHAnsi" w:hAnsiTheme="minorHAnsi" w:cstheme="minorHAnsi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34EE9">
        <w:rPr>
          <w:rFonts w:asciiTheme="minorHAnsi" w:hAnsiTheme="minorHAnsi" w:cstheme="minorHAnsi"/>
          <w:sz w:val="22"/>
          <w:szCs w:val="22"/>
        </w:rPr>
        <w:t>F</w:t>
      </w:r>
      <w:r w:rsidRPr="00E34EE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M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RG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NC</w:t>
      </w:r>
      <w:r w:rsidRPr="00E34EE9">
        <w:rPr>
          <w:rFonts w:asciiTheme="minorHAnsi" w:hAnsiTheme="minorHAnsi" w:cstheme="minorHAnsi"/>
          <w:sz w:val="22"/>
          <w:szCs w:val="22"/>
        </w:rPr>
        <w:t>Y</w:t>
      </w:r>
      <w:r w:rsidRPr="00E34EE9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z w:val="22"/>
          <w:szCs w:val="22"/>
        </w:rPr>
        <w:t>M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GER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EE9">
        <w:rPr>
          <w:rFonts w:asciiTheme="minorHAnsi" w:hAnsiTheme="minorHAnsi" w:cstheme="minorHAnsi"/>
          <w:sz w:val="22"/>
          <w:szCs w:val="22"/>
        </w:rPr>
        <w:t>,</w:t>
      </w:r>
      <w:r w:rsidRPr="00E34EE9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z w:val="22"/>
          <w:szCs w:val="22"/>
        </w:rPr>
        <w:t>M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ill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ll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,</w:t>
      </w:r>
      <w:r w:rsidRPr="00E34EE9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34EE9">
        <w:rPr>
          <w:rFonts w:asciiTheme="minorHAnsi" w:hAnsiTheme="minorHAnsi" w:cstheme="minorHAnsi"/>
          <w:sz w:val="22"/>
          <w:szCs w:val="22"/>
        </w:rPr>
        <w:t xml:space="preserve">A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Se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E34EE9">
        <w:rPr>
          <w:rFonts w:asciiTheme="minorHAnsi" w:hAnsiTheme="minorHAnsi" w:cstheme="minorHAnsi"/>
          <w:sz w:val="22"/>
          <w:szCs w:val="22"/>
        </w:rPr>
        <w:t>y</w:t>
      </w:r>
      <w:r w:rsidRPr="00E34EE9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sz w:val="22"/>
          <w:szCs w:val="22"/>
        </w:rPr>
        <w:t>f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z w:val="22"/>
          <w:szCs w:val="22"/>
        </w:rPr>
        <w:t>M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ill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il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E34EE9">
        <w:rPr>
          <w:rFonts w:asciiTheme="minorHAnsi" w:hAnsiTheme="minorHAnsi" w:cstheme="minorHAnsi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ha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EE9">
        <w:rPr>
          <w:rFonts w:asciiTheme="minorHAnsi" w:hAnsiTheme="minorHAnsi" w:cstheme="minorHAnsi"/>
          <w:sz w:val="22"/>
          <w:szCs w:val="22"/>
        </w:rPr>
        <w:t>,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 xml:space="preserve"> A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EE9">
        <w:rPr>
          <w:rFonts w:asciiTheme="minorHAnsi" w:hAnsiTheme="minorHAnsi" w:cstheme="minorHAnsi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20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X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X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es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nt</w:t>
      </w:r>
    </w:p>
    <w:p w14:paraId="7C331E55" w14:textId="77777777" w:rsidR="00A67B0D" w:rsidRPr="00E34EE9" w:rsidRDefault="002A431F" w:rsidP="00E34EE9">
      <w:pPr>
        <w:spacing w:before="6"/>
        <w:ind w:left="646" w:right="7151"/>
        <w:rPr>
          <w:rFonts w:asciiTheme="minorHAnsi" w:hAnsiTheme="minorHAnsi" w:cstheme="minorHAnsi"/>
          <w:sz w:val="22"/>
          <w:szCs w:val="22"/>
        </w:rPr>
      </w:pPr>
      <w:r w:rsidRPr="00E34EE9">
        <w:rPr>
          <w:rFonts w:asciiTheme="minorHAnsi" w:hAnsiTheme="minorHAnsi" w:cstheme="minorHAnsi"/>
          <w:spacing w:val="1"/>
          <w:sz w:val="22"/>
          <w:szCs w:val="22"/>
        </w:rPr>
        <w:t>GR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DU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E34EE9">
        <w:rPr>
          <w:rFonts w:asciiTheme="minorHAnsi" w:hAnsiTheme="minorHAnsi" w:cstheme="minorHAnsi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>M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DOR</w:t>
      </w:r>
      <w:r w:rsidRPr="00E34EE9">
        <w:rPr>
          <w:rFonts w:asciiTheme="minorHAnsi" w:hAnsiTheme="minorHAnsi" w:cstheme="minorHAnsi"/>
          <w:sz w:val="22"/>
          <w:szCs w:val="22"/>
        </w:rPr>
        <w:t>,</w:t>
      </w:r>
      <w:r w:rsidRPr="00E34EE9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z w:val="22"/>
          <w:szCs w:val="22"/>
        </w:rPr>
        <w:t>M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ill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sv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ll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,</w:t>
      </w:r>
      <w:r w:rsidRPr="00E34EE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34EE9">
        <w:rPr>
          <w:rFonts w:asciiTheme="minorHAnsi" w:hAnsiTheme="minorHAnsi" w:cstheme="minorHAnsi"/>
          <w:sz w:val="22"/>
          <w:szCs w:val="22"/>
        </w:rPr>
        <w:t xml:space="preserve">A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de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EE9">
        <w:rPr>
          <w:rFonts w:asciiTheme="minorHAnsi" w:hAnsiTheme="minorHAnsi" w:cstheme="minorHAnsi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assa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do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EE9">
        <w:rPr>
          <w:rFonts w:asciiTheme="minorHAnsi" w:hAnsiTheme="minorHAnsi" w:cstheme="minorHAnsi"/>
          <w:sz w:val="22"/>
          <w:szCs w:val="22"/>
        </w:rPr>
        <w:t>,</w:t>
      </w:r>
      <w:r w:rsidRPr="00E34EE9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EE9">
        <w:rPr>
          <w:rFonts w:asciiTheme="minorHAnsi" w:hAnsiTheme="minorHAnsi" w:cstheme="minorHAnsi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20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E34EE9">
        <w:rPr>
          <w:rFonts w:asciiTheme="minorHAnsi" w:hAnsiTheme="minorHAnsi" w:cstheme="minorHAnsi"/>
          <w:spacing w:val="5"/>
          <w:sz w:val="22"/>
          <w:szCs w:val="22"/>
        </w:rPr>
        <w:t>X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ese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E34EE9">
        <w:rPr>
          <w:rFonts w:asciiTheme="minorHAnsi" w:hAnsiTheme="minorHAnsi" w:cstheme="minorHAnsi"/>
          <w:sz w:val="22"/>
          <w:szCs w:val="22"/>
        </w:rPr>
        <w:t>t</w:t>
      </w:r>
    </w:p>
    <w:p w14:paraId="501FA015" w14:textId="77777777" w:rsidR="00A67B0D" w:rsidRPr="00E34EE9" w:rsidRDefault="00A67B0D" w:rsidP="00E34EE9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684D338C" w14:textId="77777777" w:rsidR="00A67B0D" w:rsidRPr="00E34EE9" w:rsidRDefault="002A431F" w:rsidP="00E34EE9">
      <w:pPr>
        <w:ind w:left="646"/>
        <w:rPr>
          <w:rFonts w:asciiTheme="minorHAnsi" w:hAnsiTheme="minorHAnsi" w:cstheme="minorHAnsi"/>
          <w:sz w:val="22"/>
          <w:szCs w:val="22"/>
        </w:rPr>
      </w:pPr>
      <w:r w:rsidRPr="00E34EE9">
        <w:rPr>
          <w:rFonts w:asciiTheme="minorHAnsi" w:hAnsiTheme="minorHAnsi" w:cstheme="minorHAnsi"/>
          <w:spacing w:val="1"/>
          <w:sz w:val="22"/>
          <w:szCs w:val="22"/>
        </w:rPr>
        <w:t>CON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ER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NCE</w:t>
      </w:r>
      <w:r w:rsidRPr="00E34EE9">
        <w:rPr>
          <w:rFonts w:asciiTheme="minorHAnsi" w:hAnsiTheme="minorHAnsi" w:cstheme="minorHAnsi"/>
          <w:sz w:val="22"/>
          <w:szCs w:val="22"/>
        </w:rPr>
        <w:t>S</w:t>
      </w:r>
    </w:p>
    <w:p w14:paraId="74BF6D9A" w14:textId="77777777" w:rsidR="00A67B0D" w:rsidRPr="00E34EE9" w:rsidRDefault="002A431F" w:rsidP="00E34EE9">
      <w:pPr>
        <w:spacing w:before="37"/>
        <w:ind w:left="646"/>
        <w:rPr>
          <w:rFonts w:asciiTheme="minorHAnsi" w:hAnsiTheme="minorHAnsi" w:cstheme="minorHAnsi"/>
          <w:sz w:val="22"/>
          <w:szCs w:val="22"/>
        </w:rPr>
      </w:pPr>
      <w:r w:rsidRPr="00E34EE9">
        <w:rPr>
          <w:rFonts w:asciiTheme="minorHAnsi" w:hAnsiTheme="minorHAnsi" w:cstheme="minorHAnsi"/>
          <w:spacing w:val="2"/>
          <w:sz w:val="22"/>
          <w:szCs w:val="22"/>
        </w:rPr>
        <w:t>20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X</w:t>
      </w:r>
      <w:r w:rsidRPr="00E34EE9">
        <w:rPr>
          <w:rFonts w:asciiTheme="minorHAnsi" w:hAnsiTheme="minorHAnsi" w:cstheme="minorHAnsi"/>
          <w:sz w:val="22"/>
          <w:szCs w:val="22"/>
        </w:rPr>
        <w:t>X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EM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US</w:t>
      </w:r>
      <w:r w:rsidRPr="00E34EE9">
        <w:rPr>
          <w:rFonts w:asciiTheme="minorHAnsi" w:hAnsiTheme="minorHAnsi" w:cstheme="minorHAnsi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NNU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>L</w:t>
      </w:r>
      <w:r w:rsidRPr="00E34EE9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CON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EREN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,</w:t>
      </w:r>
      <w:r w:rsidRPr="00E34EE9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rl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an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do</w:t>
      </w:r>
      <w:r w:rsidRPr="00E34EE9">
        <w:rPr>
          <w:rFonts w:asciiTheme="minorHAnsi" w:hAnsiTheme="minorHAnsi" w:cstheme="minorHAnsi"/>
          <w:sz w:val="22"/>
          <w:szCs w:val="22"/>
        </w:rPr>
        <w:t>,</w:t>
      </w:r>
      <w:r w:rsidRPr="00E34EE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E34EE9">
        <w:rPr>
          <w:rFonts w:asciiTheme="minorHAnsi" w:hAnsiTheme="minorHAnsi" w:cstheme="minorHAnsi"/>
          <w:sz w:val="22"/>
          <w:szCs w:val="22"/>
        </w:rPr>
        <w:t>L</w:t>
      </w:r>
    </w:p>
    <w:p w14:paraId="6EDCB4CA" w14:textId="77777777" w:rsidR="00A67B0D" w:rsidRPr="00E34EE9" w:rsidRDefault="00A67B0D" w:rsidP="00E34EE9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24108F5D" w14:textId="77777777" w:rsidR="00A67B0D" w:rsidRPr="00E34EE9" w:rsidRDefault="00A67B0D" w:rsidP="00E34EE9">
      <w:pPr>
        <w:rPr>
          <w:rFonts w:asciiTheme="minorHAnsi" w:hAnsiTheme="minorHAnsi" w:cstheme="minorHAnsi"/>
          <w:sz w:val="22"/>
          <w:szCs w:val="22"/>
        </w:rPr>
      </w:pPr>
    </w:p>
    <w:p w14:paraId="2A589E81" w14:textId="77777777" w:rsidR="00A67B0D" w:rsidRPr="00E34EE9" w:rsidRDefault="002A431F" w:rsidP="00E34EE9">
      <w:pPr>
        <w:ind w:left="646"/>
        <w:rPr>
          <w:rFonts w:asciiTheme="minorHAnsi" w:hAnsiTheme="minorHAnsi" w:cstheme="minorHAnsi"/>
          <w:sz w:val="22"/>
          <w:szCs w:val="22"/>
        </w:rPr>
      </w:pPr>
      <w:r w:rsidRPr="00E34EE9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CH</w:t>
      </w:r>
      <w:r w:rsidRPr="00E34EE9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EVE</w:t>
      </w:r>
      <w:r w:rsidRPr="00E34EE9">
        <w:rPr>
          <w:rFonts w:asciiTheme="minorHAnsi" w:hAnsiTheme="minorHAnsi" w:cstheme="minorHAnsi"/>
          <w:sz w:val="22"/>
          <w:szCs w:val="22"/>
        </w:rPr>
        <w:t>M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E34EE9">
        <w:rPr>
          <w:rFonts w:asciiTheme="minorHAnsi" w:hAnsiTheme="minorHAnsi" w:cstheme="minorHAnsi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19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34EE9">
        <w:rPr>
          <w:rFonts w:asciiTheme="minorHAnsi" w:hAnsiTheme="minorHAnsi" w:cstheme="minorHAnsi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RDS</w:t>
      </w:r>
    </w:p>
    <w:p w14:paraId="24C58BCA" w14:textId="77777777" w:rsidR="00A67B0D" w:rsidRPr="00E34EE9" w:rsidRDefault="002A431F" w:rsidP="00E34EE9">
      <w:pPr>
        <w:spacing w:before="36"/>
        <w:ind w:left="646" w:right="2832"/>
        <w:rPr>
          <w:rFonts w:asciiTheme="minorHAnsi" w:hAnsiTheme="minorHAnsi" w:cstheme="minorHAnsi"/>
          <w:sz w:val="22"/>
          <w:szCs w:val="22"/>
        </w:rPr>
      </w:pPr>
      <w:r w:rsidRPr="00E34EE9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E34EE9">
        <w:rPr>
          <w:rFonts w:asciiTheme="minorHAnsi" w:hAnsiTheme="minorHAnsi" w:cstheme="minorHAnsi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ob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>l</w:t>
      </w:r>
      <w:r w:rsidRPr="00E34EE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uca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sa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do</w:t>
      </w:r>
      <w:r w:rsidRPr="00E34EE9">
        <w:rPr>
          <w:rFonts w:asciiTheme="minorHAnsi" w:hAnsiTheme="minorHAnsi" w:cstheme="minorHAnsi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>m</w:t>
      </w:r>
      <w:r w:rsidRPr="00E34EE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(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EE9">
        <w:rPr>
          <w:rFonts w:asciiTheme="minorHAnsi" w:hAnsiTheme="minorHAnsi" w:cstheme="minorHAnsi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Leve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EE9">
        <w:rPr>
          <w:rFonts w:asciiTheme="minorHAnsi" w:hAnsiTheme="minorHAnsi" w:cstheme="minorHAnsi"/>
          <w:sz w:val="22"/>
          <w:szCs w:val="22"/>
        </w:rPr>
        <w:t>)</w:t>
      </w:r>
      <w:r w:rsidRPr="00E34EE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E34EE9">
        <w:rPr>
          <w:rFonts w:asciiTheme="minorHAnsi" w:hAnsiTheme="minorHAnsi" w:cstheme="minorHAnsi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sz w:val="22"/>
          <w:szCs w:val="22"/>
        </w:rPr>
        <w:t>f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E34EE9">
        <w:rPr>
          <w:rFonts w:asciiTheme="minorHAnsi" w:hAnsiTheme="minorHAnsi" w:cstheme="minorHAnsi"/>
          <w:sz w:val="22"/>
          <w:szCs w:val="22"/>
        </w:rPr>
        <w:t>y</w:t>
      </w:r>
      <w:r w:rsidRPr="00E34EE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(20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X</w:t>
      </w:r>
      <w:r w:rsidRPr="00E34EE9">
        <w:rPr>
          <w:rFonts w:asciiTheme="minorHAnsi" w:hAnsiTheme="minorHAnsi" w:cstheme="minorHAnsi"/>
          <w:spacing w:val="5"/>
          <w:sz w:val="22"/>
          <w:szCs w:val="22"/>
        </w:rPr>
        <w:t>X</w:t>
      </w:r>
      <w:r w:rsidRPr="00E34EE9">
        <w:rPr>
          <w:rFonts w:asciiTheme="minorHAnsi" w:hAnsiTheme="minorHAnsi" w:cstheme="minorHAnsi"/>
          <w:sz w:val="22"/>
          <w:szCs w:val="22"/>
        </w:rPr>
        <w:t xml:space="preserve">)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E34EE9">
        <w:rPr>
          <w:rFonts w:asciiTheme="minorHAnsi" w:hAnsiTheme="minorHAnsi" w:cstheme="minorHAnsi"/>
          <w:sz w:val="22"/>
          <w:szCs w:val="22"/>
        </w:rPr>
        <w:t xml:space="preserve">e </w:t>
      </w:r>
      <w:r w:rsidRPr="00E34EE9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na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na</w:t>
      </w:r>
      <w:r w:rsidRPr="00E34EE9">
        <w:rPr>
          <w:rFonts w:asciiTheme="minorHAnsi" w:hAnsiTheme="minorHAnsi" w:cstheme="minorHAnsi"/>
          <w:sz w:val="22"/>
          <w:szCs w:val="22"/>
        </w:rPr>
        <w:t>l</w:t>
      </w:r>
      <w:r w:rsidRPr="00E34EE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E34EE9">
        <w:rPr>
          <w:rFonts w:asciiTheme="minorHAnsi" w:hAnsiTheme="minorHAnsi" w:cstheme="minorHAnsi"/>
          <w:sz w:val="22"/>
          <w:szCs w:val="22"/>
        </w:rPr>
        <w:t>y</w:t>
      </w:r>
      <w:r w:rsidRPr="00E34EE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EE9">
        <w:rPr>
          <w:rFonts w:asciiTheme="minorHAnsi" w:hAnsiTheme="minorHAnsi" w:cstheme="minorHAnsi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E34EE9">
        <w:rPr>
          <w:rFonts w:asciiTheme="minorHAnsi" w:hAnsiTheme="minorHAnsi" w:cstheme="minorHAnsi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ce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ll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E34EE9">
        <w:rPr>
          <w:rFonts w:asciiTheme="minorHAnsi" w:hAnsiTheme="minorHAnsi" w:cstheme="minorHAnsi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z w:val="22"/>
          <w:szCs w:val="22"/>
        </w:rPr>
        <w:t xml:space="preserve">n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>l</w:t>
      </w:r>
      <w:r w:rsidRPr="00E34EE9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20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XX</w:t>
      </w:r>
      <w:r w:rsidRPr="00E34EE9">
        <w:rPr>
          <w:rFonts w:asciiTheme="minorHAnsi" w:hAnsiTheme="minorHAnsi" w:cstheme="minorHAnsi"/>
          <w:sz w:val="22"/>
          <w:szCs w:val="22"/>
        </w:rPr>
        <w:t>)</w:t>
      </w:r>
    </w:p>
    <w:p w14:paraId="49907E74" w14:textId="77777777" w:rsidR="00A67B0D" w:rsidRPr="00E34EE9" w:rsidRDefault="002A431F" w:rsidP="00E34EE9">
      <w:pPr>
        <w:spacing w:before="1"/>
        <w:ind w:left="646" w:right="4415"/>
        <w:rPr>
          <w:rFonts w:asciiTheme="minorHAnsi" w:hAnsiTheme="minorHAnsi" w:cstheme="minorHAnsi"/>
          <w:sz w:val="22"/>
          <w:szCs w:val="22"/>
        </w:rPr>
      </w:pPr>
      <w:r w:rsidRPr="00E34EE9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E34EE9">
        <w:rPr>
          <w:rFonts w:asciiTheme="minorHAnsi" w:hAnsiTheme="minorHAnsi" w:cstheme="minorHAnsi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en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op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il</w:t>
      </w:r>
      <w:r w:rsidRPr="00E34EE9">
        <w:rPr>
          <w:rFonts w:asciiTheme="minorHAnsi" w:hAnsiTheme="minorHAnsi" w:cstheme="minorHAnsi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EE9">
        <w:rPr>
          <w:rFonts w:asciiTheme="minorHAnsi" w:hAnsiTheme="minorHAnsi" w:cstheme="minorHAnsi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E34EE9">
        <w:rPr>
          <w:rFonts w:asciiTheme="minorHAnsi" w:hAnsiTheme="minorHAnsi" w:cstheme="minorHAnsi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ce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ll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en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E34EE9">
        <w:rPr>
          <w:rFonts w:asciiTheme="minorHAnsi" w:hAnsiTheme="minorHAnsi" w:cstheme="minorHAnsi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E34EE9">
        <w:rPr>
          <w:rFonts w:asciiTheme="minorHAnsi" w:hAnsiTheme="minorHAnsi" w:cstheme="minorHAnsi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EE9">
        <w:rPr>
          <w:rFonts w:asciiTheme="minorHAnsi" w:hAnsiTheme="minorHAnsi" w:cstheme="minorHAnsi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sz w:val="22"/>
          <w:szCs w:val="22"/>
        </w:rPr>
        <w:t>f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EE9">
        <w:rPr>
          <w:rFonts w:asciiTheme="minorHAnsi" w:hAnsiTheme="minorHAnsi" w:cstheme="minorHAnsi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20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XX</w:t>
      </w:r>
      <w:r w:rsidRPr="00E34EE9">
        <w:rPr>
          <w:rFonts w:asciiTheme="minorHAnsi" w:hAnsiTheme="minorHAnsi" w:cstheme="minorHAnsi"/>
          <w:sz w:val="22"/>
          <w:szCs w:val="22"/>
        </w:rPr>
        <w:t xml:space="preserve">)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E34EE9">
        <w:rPr>
          <w:rFonts w:asciiTheme="minorHAnsi" w:hAnsiTheme="minorHAnsi" w:cstheme="minorHAnsi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EE9">
        <w:rPr>
          <w:rFonts w:asciiTheme="minorHAnsi" w:hAnsiTheme="minorHAnsi" w:cstheme="minorHAnsi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Aw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EE9">
        <w:rPr>
          <w:rFonts w:asciiTheme="minorHAnsi" w:hAnsiTheme="minorHAnsi" w:cstheme="minorHAnsi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E34EE9">
        <w:rPr>
          <w:rFonts w:asciiTheme="minorHAnsi" w:hAnsiTheme="minorHAnsi" w:cstheme="minorHAnsi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ce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ll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EE9">
        <w:rPr>
          <w:rFonts w:asciiTheme="minorHAnsi" w:hAnsiTheme="minorHAnsi" w:cstheme="minorHAnsi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E34EE9">
        <w:rPr>
          <w:rFonts w:asciiTheme="minorHAnsi" w:hAnsiTheme="minorHAnsi" w:cstheme="minorHAnsi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it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20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XX</w:t>
      </w:r>
      <w:r w:rsidRPr="00E34EE9">
        <w:rPr>
          <w:rFonts w:asciiTheme="minorHAnsi" w:hAnsiTheme="minorHAnsi" w:cstheme="minorHAnsi"/>
          <w:sz w:val="22"/>
          <w:szCs w:val="22"/>
        </w:rPr>
        <w:t>)</w:t>
      </w:r>
    </w:p>
    <w:p w14:paraId="474FF937" w14:textId="77777777" w:rsidR="00A67B0D" w:rsidRPr="00E34EE9" w:rsidRDefault="002A431F" w:rsidP="00E34EE9">
      <w:pPr>
        <w:spacing w:before="5"/>
        <w:ind w:left="646" w:right="3100"/>
        <w:rPr>
          <w:rFonts w:asciiTheme="minorHAnsi" w:hAnsiTheme="minorHAnsi" w:cstheme="minorHAnsi"/>
          <w:sz w:val="22"/>
          <w:szCs w:val="22"/>
        </w:rPr>
      </w:pPr>
      <w:r w:rsidRPr="00E34EE9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E34EE9">
        <w:rPr>
          <w:rFonts w:asciiTheme="minorHAnsi" w:hAnsiTheme="minorHAnsi" w:cstheme="minorHAnsi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as</w:t>
      </w:r>
      <w:r w:rsidRPr="00E34EE9">
        <w:rPr>
          <w:rFonts w:asciiTheme="minorHAnsi" w:hAnsiTheme="minorHAnsi" w:cstheme="minorHAnsi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sz w:val="22"/>
          <w:szCs w:val="22"/>
        </w:rPr>
        <w:t>f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1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8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9</w:t>
      </w:r>
      <w:r w:rsidRPr="00E34EE9">
        <w:rPr>
          <w:rFonts w:asciiTheme="minorHAnsi" w:hAnsiTheme="minorHAnsi" w:cstheme="minorHAnsi"/>
          <w:sz w:val="22"/>
          <w:szCs w:val="22"/>
        </w:rPr>
        <w:t>8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Aw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EE9">
        <w:rPr>
          <w:rFonts w:asciiTheme="minorHAnsi" w:hAnsiTheme="minorHAnsi" w:cstheme="minorHAnsi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E34EE9">
        <w:rPr>
          <w:rFonts w:asciiTheme="minorHAnsi" w:hAnsiTheme="minorHAnsi" w:cstheme="minorHAnsi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un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z w:val="22"/>
          <w:szCs w:val="22"/>
        </w:rPr>
        <w:t>W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E34EE9">
        <w:rPr>
          <w:rFonts w:asciiTheme="minorHAnsi" w:hAnsiTheme="minorHAnsi" w:cstheme="minorHAnsi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anke</w:t>
      </w:r>
      <w:r w:rsidRPr="00E34EE9">
        <w:rPr>
          <w:rFonts w:asciiTheme="minorHAnsi" w:hAnsiTheme="minorHAnsi" w:cstheme="minorHAnsi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EE9">
        <w:rPr>
          <w:rFonts w:asciiTheme="minorHAnsi" w:hAnsiTheme="minorHAnsi" w:cstheme="minorHAnsi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ce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ll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E34EE9">
        <w:rPr>
          <w:rFonts w:asciiTheme="minorHAnsi" w:hAnsiTheme="minorHAnsi" w:cstheme="minorHAnsi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sz w:val="22"/>
          <w:szCs w:val="22"/>
        </w:rPr>
        <w:t>f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Sch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z w:val="22"/>
          <w:szCs w:val="22"/>
        </w:rPr>
        <w:t>p</w:t>
      </w:r>
      <w:r w:rsidRPr="00E34EE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20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XX</w:t>
      </w:r>
      <w:r w:rsidRPr="00E34EE9">
        <w:rPr>
          <w:rFonts w:asciiTheme="minorHAnsi" w:hAnsiTheme="minorHAnsi" w:cstheme="minorHAnsi"/>
          <w:sz w:val="22"/>
          <w:szCs w:val="22"/>
        </w:rPr>
        <w:t xml:space="preserve">)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E34EE9">
        <w:rPr>
          <w:rFonts w:asciiTheme="minorHAnsi" w:hAnsiTheme="minorHAnsi" w:cstheme="minorHAnsi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z w:val="22"/>
          <w:szCs w:val="22"/>
        </w:rPr>
        <w:t>M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E34EE9">
        <w:rPr>
          <w:rFonts w:asciiTheme="minorHAnsi" w:hAnsiTheme="minorHAnsi" w:cstheme="minorHAnsi"/>
          <w:sz w:val="22"/>
          <w:szCs w:val="22"/>
        </w:rPr>
        <w:t>y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ok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34EE9">
        <w:rPr>
          <w:rFonts w:asciiTheme="minorHAnsi" w:hAnsiTheme="minorHAnsi" w:cstheme="minorHAnsi"/>
          <w:sz w:val="22"/>
          <w:szCs w:val="22"/>
        </w:rPr>
        <w:t>l</w:t>
      </w:r>
      <w:r w:rsidRPr="00E34EE9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EE9">
        <w:rPr>
          <w:rFonts w:asciiTheme="minorHAnsi" w:hAnsiTheme="minorHAnsi" w:cstheme="minorHAnsi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E34EE9">
        <w:rPr>
          <w:rFonts w:asciiTheme="minorHAnsi" w:hAnsiTheme="minorHAnsi" w:cstheme="minorHAnsi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li</w:t>
      </w:r>
      <w:r w:rsidRPr="00E34EE9">
        <w:rPr>
          <w:rFonts w:asciiTheme="minorHAnsi" w:hAnsiTheme="minorHAnsi" w:cstheme="minorHAnsi"/>
          <w:sz w:val="22"/>
          <w:szCs w:val="22"/>
        </w:rPr>
        <w:t>c</w:t>
      </w:r>
      <w:r w:rsidRPr="00E34EE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eak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EE9">
        <w:rPr>
          <w:rFonts w:asciiTheme="minorHAnsi" w:hAnsiTheme="minorHAnsi" w:cstheme="minorHAnsi"/>
          <w:sz w:val="22"/>
          <w:szCs w:val="22"/>
        </w:rPr>
        <w:t>g</w:t>
      </w:r>
      <w:r w:rsidRPr="00E34EE9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20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XX</w:t>
      </w:r>
      <w:r w:rsidRPr="00E34EE9">
        <w:rPr>
          <w:rFonts w:asciiTheme="minorHAnsi" w:hAnsiTheme="minorHAnsi" w:cstheme="minorHAnsi"/>
          <w:sz w:val="22"/>
          <w:szCs w:val="22"/>
        </w:rPr>
        <w:t>)</w:t>
      </w:r>
    </w:p>
    <w:p w14:paraId="62187AFC" w14:textId="77777777" w:rsidR="00A67B0D" w:rsidRPr="00E34EE9" w:rsidRDefault="002A431F" w:rsidP="00E34EE9">
      <w:pPr>
        <w:ind w:left="646"/>
        <w:rPr>
          <w:rFonts w:asciiTheme="minorHAnsi" w:hAnsiTheme="minorHAnsi" w:cstheme="minorHAnsi"/>
          <w:sz w:val="22"/>
          <w:szCs w:val="22"/>
        </w:rPr>
      </w:pPr>
      <w:r w:rsidRPr="00E34EE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>l</w:t>
      </w:r>
      <w:r w:rsidRPr="00E34EE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of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en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E34EE9">
        <w:rPr>
          <w:rFonts w:asciiTheme="minorHAnsi" w:hAnsiTheme="minorHAnsi" w:cstheme="minorHAnsi"/>
          <w:sz w:val="22"/>
          <w:szCs w:val="22"/>
        </w:rPr>
        <w:t>y</w:t>
      </w:r>
      <w:r w:rsidRPr="00E34EE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w</w:t>
      </w:r>
      <w:r w:rsidRPr="00E34EE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E34EE9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E34EE9">
        <w:rPr>
          <w:rFonts w:asciiTheme="minorHAnsi" w:hAnsiTheme="minorHAnsi" w:cstheme="minorHAnsi"/>
          <w:sz w:val="22"/>
          <w:szCs w:val="22"/>
        </w:rPr>
        <w:t>)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 xml:space="preserve"> an</w:t>
      </w:r>
      <w:r w:rsidRPr="00E34EE9">
        <w:rPr>
          <w:rFonts w:asciiTheme="minorHAnsi" w:hAnsiTheme="minorHAnsi" w:cstheme="minorHAnsi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z w:val="22"/>
          <w:szCs w:val="22"/>
        </w:rPr>
        <w:t>W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rit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EE9">
        <w:rPr>
          <w:rFonts w:asciiTheme="minorHAnsi" w:hAnsiTheme="minorHAnsi" w:cstheme="minorHAnsi"/>
          <w:sz w:val="22"/>
          <w:szCs w:val="22"/>
        </w:rPr>
        <w:t>g</w:t>
      </w:r>
      <w:r w:rsidRPr="00E34EE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of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en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E34EE9">
        <w:rPr>
          <w:rFonts w:asciiTheme="minorHAnsi" w:hAnsiTheme="minorHAnsi" w:cstheme="minorHAnsi"/>
          <w:sz w:val="22"/>
          <w:szCs w:val="22"/>
        </w:rPr>
        <w:t>y</w:t>
      </w:r>
      <w:r w:rsidRPr="00E34EE9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EE9">
        <w:rPr>
          <w:rFonts w:asciiTheme="minorHAnsi" w:hAnsiTheme="minorHAnsi" w:cstheme="minorHAnsi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E34EE9">
        <w:rPr>
          <w:rFonts w:asciiTheme="minorHAnsi" w:hAnsiTheme="minorHAnsi" w:cstheme="minorHAnsi"/>
          <w:sz w:val="22"/>
          <w:szCs w:val="22"/>
        </w:rPr>
        <w:t>W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E34EE9">
        <w:rPr>
          <w:rFonts w:asciiTheme="minorHAnsi" w:hAnsiTheme="minorHAnsi" w:cstheme="minorHAnsi"/>
          <w:sz w:val="22"/>
          <w:szCs w:val="22"/>
        </w:rPr>
        <w:t>)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EE9">
        <w:rPr>
          <w:rFonts w:asciiTheme="minorHAnsi" w:hAnsiTheme="minorHAnsi" w:cstheme="minorHAnsi"/>
          <w:sz w:val="22"/>
          <w:szCs w:val="22"/>
        </w:rPr>
        <w:t>g</w:t>
      </w:r>
      <w:r w:rsidRPr="00E34EE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sz w:val="22"/>
          <w:szCs w:val="22"/>
        </w:rPr>
        <w:t>f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va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ce</w:t>
      </w:r>
      <w:r w:rsidRPr="00E34EE9">
        <w:rPr>
          <w:rFonts w:asciiTheme="minorHAnsi" w:hAnsiTheme="minorHAnsi" w:cstheme="minorHAnsi"/>
          <w:spacing w:val="11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-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sz w:val="22"/>
          <w:szCs w:val="22"/>
        </w:rPr>
        <w:t>w</w:t>
      </w:r>
      <w:r w:rsidRPr="00E34EE9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pa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E34EE9">
        <w:rPr>
          <w:rFonts w:asciiTheme="minorHAnsi" w:hAnsiTheme="minorHAnsi" w:cstheme="minorHAnsi"/>
          <w:sz w:val="22"/>
          <w:szCs w:val="22"/>
        </w:rPr>
        <w:t>h</w:t>
      </w:r>
    </w:p>
    <w:p w14:paraId="603304BD" w14:textId="77777777" w:rsidR="00A67B0D" w:rsidRPr="00E34EE9" w:rsidRDefault="00A67B0D" w:rsidP="00E34EE9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2049B5C8" w14:textId="77777777" w:rsidR="00A67B0D" w:rsidRPr="00E34EE9" w:rsidRDefault="00A67B0D" w:rsidP="00E34EE9">
      <w:pPr>
        <w:rPr>
          <w:rFonts w:asciiTheme="minorHAnsi" w:hAnsiTheme="minorHAnsi" w:cstheme="minorHAnsi"/>
          <w:sz w:val="22"/>
          <w:szCs w:val="22"/>
        </w:rPr>
      </w:pPr>
    </w:p>
    <w:p w14:paraId="46CF7B71" w14:textId="77777777" w:rsidR="00A67B0D" w:rsidRPr="00E34EE9" w:rsidRDefault="002A431F" w:rsidP="00E34EE9">
      <w:pPr>
        <w:ind w:left="646"/>
        <w:rPr>
          <w:rFonts w:asciiTheme="minorHAnsi" w:hAnsiTheme="minorHAnsi" w:cstheme="minorHAnsi"/>
          <w:sz w:val="22"/>
          <w:szCs w:val="22"/>
        </w:rPr>
      </w:pPr>
      <w:r w:rsidRPr="00E34EE9">
        <w:rPr>
          <w:rFonts w:asciiTheme="minorHAnsi" w:hAnsiTheme="minorHAnsi" w:cstheme="minorHAnsi"/>
          <w:sz w:val="22"/>
          <w:szCs w:val="22"/>
        </w:rPr>
        <w:t>W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E34EE9">
        <w:rPr>
          <w:rFonts w:asciiTheme="minorHAnsi" w:hAnsiTheme="minorHAnsi" w:cstheme="minorHAnsi"/>
          <w:sz w:val="22"/>
          <w:szCs w:val="22"/>
        </w:rPr>
        <w:t>K</w:t>
      </w:r>
      <w:r w:rsidRPr="00E34EE9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EX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ER</w:t>
      </w:r>
      <w:r w:rsidRPr="00E34EE9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ENC</w:t>
      </w:r>
      <w:r w:rsidRPr="00E34EE9">
        <w:rPr>
          <w:rFonts w:asciiTheme="minorHAnsi" w:hAnsiTheme="minorHAnsi" w:cstheme="minorHAnsi"/>
          <w:sz w:val="22"/>
          <w:szCs w:val="22"/>
        </w:rPr>
        <w:t>E</w:t>
      </w:r>
    </w:p>
    <w:p w14:paraId="20BF8A53" w14:textId="77777777" w:rsidR="00A67B0D" w:rsidRPr="00E34EE9" w:rsidRDefault="00A67B0D" w:rsidP="00E34EE9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6F2A57AF" w14:textId="77777777" w:rsidR="00A67B0D" w:rsidRPr="00E34EE9" w:rsidRDefault="00A67B0D" w:rsidP="00E34EE9">
      <w:pPr>
        <w:rPr>
          <w:rFonts w:asciiTheme="minorHAnsi" w:hAnsiTheme="minorHAnsi" w:cstheme="minorHAnsi"/>
          <w:sz w:val="22"/>
          <w:szCs w:val="22"/>
        </w:rPr>
      </w:pPr>
    </w:p>
    <w:p w14:paraId="4672C3FE" w14:textId="77777777" w:rsidR="00A67B0D" w:rsidRPr="00E34EE9" w:rsidRDefault="002A431F" w:rsidP="00E34EE9">
      <w:pPr>
        <w:ind w:left="646"/>
        <w:rPr>
          <w:rFonts w:asciiTheme="minorHAnsi" w:hAnsiTheme="minorHAnsi" w:cstheme="minorHAnsi"/>
          <w:sz w:val="22"/>
          <w:szCs w:val="22"/>
        </w:rPr>
      </w:pPr>
      <w:r w:rsidRPr="00E34EE9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E34EE9">
        <w:rPr>
          <w:rFonts w:asciiTheme="minorHAnsi" w:hAnsiTheme="minorHAnsi" w:cstheme="minorHAnsi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E34EE9">
        <w:rPr>
          <w:rFonts w:asciiTheme="minorHAnsi" w:hAnsiTheme="minorHAnsi" w:cstheme="minorHAnsi"/>
          <w:sz w:val="22"/>
          <w:szCs w:val="22"/>
        </w:rPr>
        <w:t>Y</w:t>
      </w:r>
      <w:r w:rsidRPr="00E34EE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TT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NC</w:t>
      </w:r>
      <w:r w:rsidRPr="00E34EE9">
        <w:rPr>
          <w:rFonts w:asciiTheme="minorHAnsi" w:hAnsiTheme="minorHAnsi" w:cstheme="minorHAnsi"/>
          <w:sz w:val="22"/>
          <w:szCs w:val="22"/>
        </w:rPr>
        <w:t>E</w:t>
      </w:r>
    </w:p>
    <w:p w14:paraId="3BD5C502" w14:textId="77777777" w:rsidR="00A67B0D" w:rsidRPr="00E34EE9" w:rsidRDefault="002A431F" w:rsidP="00E34EE9">
      <w:pPr>
        <w:spacing w:before="36"/>
        <w:ind w:left="646" w:right="4682"/>
        <w:rPr>
          <w:rFonts w:asciiTheme="minorHAnsi" w:hAnsiTheme="minorHAnsi" w:cstheme="minorHAnsi"/>
          <w:sz w:val="22"/>
          <w:szCs w:val="22"/>
        </w:rPr>
      </w:pPr>
      <w:r w:rsidRPr="00E34EE9">
        <w:rPr>
          <w:rFonts w:asciiTheme="minorHAnsi" w:hAnsiTheme="minorHAnsi" w:cstheme="minorHAnsi"/>
          <w:spacing w:val="-2"/>
          <w:sz w:val="22"/>
          <w:szCs w:val="22"/>
        </w:rPr>
        <w:t>**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,</w:t>
      </w:r>
      <w:r w:rsidRPr="00E34EE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E34EE9">
        <w:rPr>
          <w:rFonts w:asciiTheme="minorHAnsi" w:hAnsiTheme="minorHAnsi" w:cstheme="minorHAnsi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za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ase</w:t>
      </w:r>
      <w:r w:rsidRPr="00E34EE9">
        <w:rPr>
          <w:rFonts w:asciiTheme="minorHAnsi" w:hAnsiTheme="minorHAnsi" w:cstheme="minorHAnsi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EE9">
        <w:rPr>
          <w:rFonts w:asciiTheme="minorHAnsi" w:hAnsiTheme="minorHAnsi" w:cstheme="minorHAnsi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EE9">
        <w:rPr>
          <w:rFonts w:asciiTheme="minorHAnsi" w:hAnsiTheme="minorHAnsi" w:cstheme="minorHAnsi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E34EE9">
        <w:rPr>
          <w:rFonts w:asciiTheme="minorHAnsi" w:hAnsiTheme="minorHAnsi" w:cstheme="minorHAnsi"/>
          <w:sz w:val="22"/>
          <w:szCs w:val="22"/>
        </w:rPr>
        <w:t>f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EE9">
        <w:rPr>
          <w:rFonts w:asciiTheme="minorHAnsi" w:hAnsiTheme="minorHAnsi" w:cstheme="minorHAnsi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ca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E34EE9">
        <w:rPr>
          <w:rFonts w:asciiTheme="minorHAnsi" w:hAnsiTheme="minorHAnsi" w:cstheme="minorHAnsi"/>
          <w:sz w:val="22"/>
          <w:szCs w:val="22"/>
        </w:rPr>
        <w:t xml:space="preserve">. </w:t>
      </w:r>
      <w:hyperlink r:id="rId17">
        <w:r w:rsidRPr="00E34EE9">
          <w:rPr>
            <w:rFonts w:asciiTheme="minorHAnsi" w:hAnsiTheme="minorHAnsi" w:cstheme="minorHAnsi"/>
            <w:color w:val="0000FF"/>
            <w:spacing w:val="-3"/>
            <w:sz w:val="22"/>
            <w:szCs w:val="22"/>
            <w:u w:val="single" w:color="0000FF"/>
          </w:rPr>
          <w:t>w</w:t>
        </w:r>
        <w:r w:rsidRPr="00E34EE9">
          <w:rPr>
            <w:rFonts w:asciiTheme="minorHAnsi" w:hAnsiTheme="minorHAnsi" w:cstheme="minorHAnsi"/>
            <w:color w:val="0000FF"/>
            <w:spacing w:val="1"/>
            <w:sz w:val="22"/>
            <w:szCs w:val="22"/>
            <w:u w:val="single" w:color="0000FF"/>
          </w:rPr>
          <w:t>w</w:t>
        </w:r>
        <w:r w:rsidRPr="00E34EE9">
          <w:rPr>
            <w:rFonts w:asciiTheme="minorHAnsi" w:hAnsiTheme="minorHAnsi" w:cstheme="minorHAnsi"/>
            <w:color w:val="0000FF"/>
            <w:spacing w:val="-3"/>
            <w:sz w:val="22"/>
            <w:szCs w:val="22"/>
            <w:u w:val="single" w:color="0000FF"/>
          </w:rPr>
          <w:t>w</w:t>
        </w:r>
        <w:r w:rsidRPr="00E34EE9">
          <w:rPr>
            <w:rFonts w:asciiTheme="minorHAnsi" w:hAnsiTheme="minorHAnsi" w:cstheme="minorHAnsi"/>
            <w:color w:val="0000FF"/>
            <w:spacing w:val="1"/>
            <w:sz w:val="22"/>
            <w:szCs w:val="22"/>
            <w:u w:val="single" w:color="0000FF"/>
          </w:rPr>
          <w:t>.</w:t>
        </w:r>
        <w:r w:rsidRPr="00E34EE9">
          <w:rPr>
            <w:rFonts w:asciiTheme="minorHAnsi" w:hAnsiTheme="minorHAnsi" w:cstheme="minorHAnsi"/>
            <w:color w:val="0000FF"/>
            <w:spacing w:val="3"/>
            <w:sz w:val="22"/>
            <w:szCs w:val="22"/>
            <w:u w:val="single" w:color="0000FF"/>
          </w:rPr>
          <w:t>t</w:t>
        </w:r>
        <w:r w:rsidRPr="00E34EE9">
          <w:rPr>
            <w:rFonts w:asciiTheme="minorHAnsi" w:hAnsiTheme="minorHAnsi" w:cstheme="minorHAnsi"/>
            <w:color w:val="0000FF"/>
            <w:spacing w:val="-2"/>
            <w:sz w:val="22"/>
            <w:szCs w:val="22"/>
            <w:u w:val="single" w:color="0000FF"/>
          </w:rPr>
          <w:t>h</w:t>
        </w:r>
        <w:r w:rsidRPr="00E34EE9">
          <w:rPr>
            <w:rFonts w:asciiTheme="minorHAnsi" w:hAnsiTheme="minorHAnsi" w:cstheme="minorHAnsi"/>
            <w:color w:val="0000FF"/>
            <w:spacing w:val="2"/>
            <w:sz w:val="22"/>
            <w:szCs w:val="22"/>
            <w:u w:val="single" w:color="0000FF"/>
          </w:rPr>
          <w:t>e</w:t>
        </w:r>
        <w:r w:rsidRPr="00E34EE9">
          <w:rPr>
            <w:rFonts w:asciiTheme="minorHAnsi" w:hAnsiTheme="minorHAnsi" w:cstheme="minorHAnsi"/>
            <w:color w:val="0000FF"/>
            <w:spacing w:val="-2"/>
            <w:sz w:val="22"/>
            <w:szCs w:val="22"/>
            <w:u w:val="single" w:color="0000FF"/>
          </w:rPr>
          <w:t>h</w:t>
        </w:r>
        <w:r w:rsidRPr="00E34EE9">
          <w:rPr>
            <w:rFonts w:asciiTheme="minorHAnsi" w:hAnsiTheme="minorHAnsi" w:cstheme="minorHAnsi"/>
            <w:color w:val="0000FF"/>
            <w:spacing w:val="2"/>
            <w:sz w:val="22"/>
            <w:szCs w:val="22"/>
            <w:u w:val="single" w:color="0000FF"/>
          </w:rPr>
          <w:t>p</w:t>
        </w:r>
        <w:r w:rsidRPr="00E34EE9">
          <w:rPr>
            <w:rFonts w:asciiTheme="minorHAnsi" w:hAnsiTheme="minorHAnsi" w:cstheme="minorHAnsi"/>
            <w:color w:val="0000FF"/>
            <w:spacing w:val="-2"/>
            <w:sz w:val="22"/>
            <w:szCs w:val="22"/>
            <w:u w:val="single" w:color="0000FF"/>
          </w:rPr>
          <w:t>a</w:t>
        </w:r>
        <w:r w:rsidRPr="00E34EE9">
          <w:rPr>
            <w:rFonts w:asciiTheme="minorHAnsi" w:hAnsiTheme="minorHAnsi" w:cstheme="minorHAnsi"/>
            <w:color w:val="0000FF"/>
            <w:spacing w:val="-1"/>
            <w:sz w:val="22"/>
            <w:szCs w:val="22"/>
            <w:u w:val="single" w:color="0000FF"/>
          </w:rPr>
          <w:t>ll</w:t>
        </w:r>
        <w:r w:rsidRPr="00E34EE9">
          <w:rPr>
            <w:rFonts w:asciiTheme="minorHAnsi" w:hAnsiTheme="minorHAnsi" w:cstheme="minorHAnsi"/>
            <w:color w:val="0000FF"/>
            <w:spacing w:val="3"/>
            <w:sz w:val="22"/>
            <w:szCs w:val="22"/>
            <w:u w:val="single" w:color="0000FF"/>
          </w:rPr>
          <w:t>i</w:t>
        </w:r>
        <w:r w:rsidRPr="00E34EE9">
          <w:rPr>
            <w:rFonts w:asciiTheme="minorHAnsi" w:hAnsiTheme="minorHAnsi" w:cstheme="minorHAnsi"/>
            <w:color w:val="0000FF"/>
            <w:spacing w:val="-2"/>
            <w:sz w:val="22"/>
            <w:szCs w:val="22"/>
            <w:u w:val="single" w:color="0000FF"/>
          </w:rPr>
          <w:t>a</w:t>
        </w:r>
        <w:r w:rsidRPr="00E34EE9">
          <w:rPr>
            <w:rFonts w:asciiTheme="minorHAnsi" w:hAnsiTheme="minorHAnsi" w:cstheme="minorHAnsi"/>
            <w:color w:val="0000FF"/>
            <w:spacing w:val="2"/>
            <w:sz w:val="22"/>
            <w:szCs w:val="22"/>
            <w:u w:val="single" w:color="0000FF"/>
          </w:rPr>
          <w:t>n</w:t>
        </w:r>
        <w:r w:rsidRPr="00E34EE9">
          <w:rPr>
            <w:rFonts w:asciiTheme="minorHAnsi" w:hAnsiTheme="minorHAnsi" w:cstheme="minorHAnsi"/>
            <w:color w:val="0000FF"/>
            <w:spacing w:val="-2"/>
            <w:sz w:val="22"/>
            <w:szCs w:val="22"/>
            <w:u w:val="single" w:color="0000FF"/>
          </w:rPr>
          <w:t>ce</w:t>
        </w:r>
        <w:r w:rsidRPr="00E34EE9">
          <w:rPr>
            <w:rFonts w:asciiTheme="minorHAnsi" w:hAnsiTheme="minorHAnsi" w:cstheme="minorHAnsi"/>
            <w:color w:val="0000FF"/>
            <w:spacing w:val="1"/>
            <w:sz w:val="22"/>
            <w:szCs w:val="22"/>
            <w:u w:val="single" w:color="0000FF"/>
          </w:rPr>
          <w:t>.</w:t>
        </w:r>
        <w:r w:rsidRPr="00E34EE9">
          <w:rPr>
            <w:rFonts w:asciiTheme="minorHAnsi" w:hAnsiTheme="minorHAnsi" w:cstheme="minorHAnsi"/>
            <w:color w:val="0000FF"/>
            <w:spacing w:val="2"/>
            <w:sz w:val="22"/>
            <w:szCs w:val="22"/>
            <w:u w:val="single" w:color="0000FF"/>
          </w:rPr>
          <w:t>o</w:t>
        </w:r>
        <w:r w:rsidRPr="00E34EE9">
          <w:rPr>
            <w:rFonts w:asciiTheme="minorHAnsi" w:hAnsiTheme="minorHAnsi" w:cstheme="minorHAnsi"/>
            <w:color w:val="0000FF"/>
            <w:spacing w:val="-1"/>
            <w:sz w:val="22"/>
            <w:szCs w:val="22"/>
            <w:u w:val="single" w:color="0000FF"/>
          </w:rPr>
          <w:t>r</w:t>
        </w:r>
        <w:r w:rsidRPr="00E34EE9">
          <w:rPr>
            <w:rFonts w:asciiTheme="minorHAnsi" w:hAnsiTheme="minorHAnsi" w:cstheme="minorHAnsi"/>
            <w:color w:val="0000FF"/>
            <w:sz w:val="22"/>
            <w:szCs w:val="22"/>
            <w:u w:val="single" w:color="0000FF"/>
          </w:rPr>
          <w:t>g</w:t>
        </w:r>
      </w:hyperlink>
    </w:p>
    <w:p w14:paraId="12F3C07C" w14:textId="77777777" w:rsidR="00A67B0D" w:rsidRPr="00E34EE9" w:rsidRDefault="002A431F" w:rsidP="00E34EE9">
      <w:pPr>
        <w:spacing w:before="3"/>
        <w:ind w:left="647"/>
        <w:rPr>
          <w:rFonts w:asciiTheme="minorHAnsi" w:hAnsiTheme="minorHAnsi" w:cstheme="minorHAnsi"/>
          <w:sz w:val="22"/>
          <w:szCs w:val="22"/>
        </w:rPr>
      </w:pPr>
      <w:r w:rsidRPr="00E34EE9">
        <w:rPr>
          <w:rFonts w:asciiTheme="minorHAnsi" w:hAnsiTheme="minorHAnsi" w:cstheme="minorHAnsi"/>
          <w:spacing w:val="2"/>
          <w:sz w:val="22"/>
          <w:szCs w:val="22"/>
        </w:rPr>
        <w:t>08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/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E34EE9">
        <w:rPr>
          <w:rFonts w:asciiTheme="minorHAnsi" w:hAnsiTheme="minorHAnsi" w:cstheme="minorHAnsi"/>
          <w:sz w:val="22"/>
          <w:szCs w:val="22"/>
        </w:rPr>
        <w:t>X</w:t>
      </w:r>
      <w:r w:rsidRPr="00E34EE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z w:val="22"/>
          <w:szCs w:val="22"/>
        </w:rPr>
        <w:t>–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ese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E34EE9">
        <w:rPr>
          <w:rFonts w:asciiTheme="minorHAnsi" w:hAnsiTheme="minorHAnsi" w:cstheme="minorHAnsi"/>
          <w:sz w:val="22"/>
          <w:szCs w:val="22"/>
        </w:rPr>
        <w:t>t</w:t>
      </w:r>
    </w:p>
    <w:p w14:paraId="2C2C17F6" w14:textId="77777777" w:rsidR="00A67B0D" w:rsidRPr="00E34EE9" w:rsidRDefault="002A431F" w:rsidP="00E34EE9">
      <w:pPr>
        <w:spacing w:before="32"/>
        <w:ind w:left="647"/>
        <w:rPr>
          <w:rFonts w:asciiTheme="minorHAnsi" w:hAnsiTheme="minorHAnsi" w:cstheme="minorHAnsi"/>
          <w:sz w:val="22"/>
          <w:szCs w:val="22"/>
        </w:rPr>
      </w:pPr>
      <w:r w:rsidRPr="00E34EE9">
        <w:rPr>
          <w:rFonts w:asciiTheme="minorHAnsi" w:hAnsiTheme="minorHAnsi" w:cstheme="minorHAnsi"/>
          <w:spacing w:val="-2"/>
          <w:sz w:val="22"/>
          <w:szCs w:val="22"/>
        </w:rPr>
        <w:t>Sa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E34EE9">
        <w:rPr>
          <w:rFonts w:asciiTheme="minorHAnsi" w:hAnsiTheme="minorHAnsi" w:cstheme="minorHAnsi"/>
          <w:sz w:val="22"/>
          <w:szCs w:val="22"/>
        </w:rPr>
        <w:t>:</w:t>
      </w:r>
      <w:r w:rsidRPr="00E34EE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un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ee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/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E34EE9">
        <w:rPr>
          <w:rFonts w:asciiTheme="minorHAnsi" w:hAnsiTheme="minorHAnsi" w:cstheme="minorHAnsi"/>
          <w:sz w:val="22"/>
          <w:szCs w:val="22"/>
        </w:rPr>
        <w:t>x</w:t>
      </w:r>
      <w:r w:rsidRPr="00E34EE9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EE9">
        <w:rPr>
          <w:rFonts w:asciiTheme="minorHAnsi" w:hAnsiTheme="minorHAnsi" w:cstheme="minorHAnsi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34EE9">
        <w:rPr>
          <w:rFonts w:asciiTheme="minorHAnsi" w:hAnsiTheme="minorHAnsi" w:cstheme="minorHAnsi"/>
          <w:sz w:val="22"/>
          <w:szCs w:val="22"/>
        </w:rPr>
        <w:t>r</w:t>
      </w:r>
    </w:p>
    <w:p w14:paraId="329FF3B6" w14:textId="77777777" w:rsidR="00A67B0D" w:rsidRPr="00E34EE9" w:rsidRDefault="002A431F" w:rsidP="00E34EE9">
      <w:pPr>
        <w:spacing w:before="37"/>
        <w:ind w:left="647"/>
        <w:rPr>
          <w:rFonts w:asciiTheme="minorHAnsi" w:hAnsiTheme="minorHAnsi" w:cstheme="minorHAnsi"/>
          <w:sz w:val="22"/>
          <w:szCs w:val="22"/>
        </w:rPr>
      </w:pPr>
      <w:r w:rsidRPr="00E34EE9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EE9">
        <w:rPr>
          <w:rFonts w:asciiTheme="minorHAnsi" w:hAnsiTheme="minorHAnsi" w:cstheme="minorHAnsi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ek</w:t>
      </w:r>
      <w:r w:rsidRPr="00E34EE9">
        <w:rPr>
          <w:rFonts w:asciiTheme="minorHAnsi" w:hAnsiTheme="minorHAnsi" w:cstheme="minorHAnsi"/>
          <w:sz w:val="22"/>
          <w:szCs w:val="22"/>
        </w:rPr>
        <w:t>: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xx</w:t>
      </w:r>
    </w:p>
    <w:p w14:paraId="3D556190" w14:textId="77777777" w:rsidR="00A67B0D" w:rsidRPr="00E34EE9" w:rsidRDefault="002A431F" w:rsidP="00E34EE9">
      <w:pPr>
        <w:spacing w:before="36"/>
        <w:ind w:left="647" w:right="5692"/>
        <w:rPr>
          <w:rFonts w:asciiTheme="minorHAnsi" w:hAnsiTheme="minorHAnsi" w:cstheme="minorHAnsi"/>
          <w:sz w:val="22"/>
          <w:szCs w:val="22"/>
        </w:rPr>
      </w:pPr>
      <w:r w:rsidRPr="00E34EE9">
        <w:rPr>
          <w:rFonts w:asciiTheme="minorHAnsi" w:hAnsiTheme="minorHAnsi" w:cstheme="minorHAnsi"/>
          <w:spacing w:val="1"/>
          <w:sz w:val="22"/>
          <w:szCs w:val="22"/>
        </w:rPr>
        <w:t>DEVE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E34EE9">
        <w:rPr>
          <w:rFonts w:asciiTheme="minorHAnsi" w:hAnsiTheme="minorHAnsi" w:cstheme="minorHAnsi"/>
          <w:sz w:val="22"/>
          <w:szCs w:val="22"/>
        </w:rPr>
        <w:t>M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34EE9">
        <w:rPr>
          <w:rFonts w:asciiTheme="minorHAnsi" w:hAnsiTheme="minorHAnsi" w:cstheme="minorHAnsi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-18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3"/>
          <w:w w:val="99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1"/>
          <w:w w:val="99"/>
          <w:sz w:val="22"/>
          <w:szCs w:val="22"/>
        </w:rPr>
        <w:t>EP</w:t>
      </w:r>
      <w:r w:rsidRPr="00E34EE9">
        <w:rPr>
          <w:rFonts w:asciiTheme="minorHAnsi" w:hAnsiTheme="minorHAnsi" w:cstheme="minorHAnsi"/>
          <w:spacing w:val="-3"/>
          <w:w w:val="99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1"/>
          <w:w w:val="99"/>
          <w:sz w:val="22"/>
          <w:szCs w:val="22"/>
        </w:rPr>
        <w:t>RT</w:t>
      </w:r>
      <w:r w:rsidRPr="00E34EE9">
        <w:rPr>
          <w:rFonts w:asciiTheme="minorHAnsi" w:hAnsiTheme="minorHAnsi" w:cstheme="minorHAnsi"/>
          <w:w w:val="99"/>
          <w:sz w:val="22"/>
          <w:szCs w:val="22"/>
        </w:rPr>
        <w:t>M</w:t>
      </w:r>
      <w:r w:rsidRPr="00E34EE9">
        <w:rPr>
          <w:rFonts w:asciiTheme="minorHAnsi" w:hAnsiTheme="minorHAnsi" w:cstheme="minorHAnsi"/>
          <w:spacing w:val="2"/>
          <w:w w:val="99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1"/>
          <w:w w:val="99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-2"/>
          <w:w w:val="99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-1"/>
          <w:w w:val="99"/>
          <w:sz w:val="22"/>
          <w:szCs w:val="22"/>
        </w:rPr>
        <w:t>/</w:t>
      </w:r>
      <w:r w:rsidRPr="00E34EE9">
        <w:rPr>
          <w:rFonts w:asciiTheme="minorHAnsi" w:hAnsiTheme="minorHAnsi" w:cstheme="minorHAnsi"/>
          <w:spacing w:val="1"/>
          <w:w w:val="99"/>
          <w:sz w:val="22"/>
          <w:szCs w:val="22"/>
        </w:rPr>
        <w:t>GR</w:t>
      </w:r>
      <w:r w:rsidRPr="00E34EE9">
        <w:rPr>
          <w:rFonts w:asciiTheme="minorHAnsi" w:hAnsiTheme="minorHAnsi" w:cstheme="minorHAnsi"/>
          <w:spacing w:val="-3"/>
          <w:w w:val="99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1"/>
          <w:w w:val="99"/>
          <w:sz w:val="22"/>
          <w:szCs w:val="22"/>
        </w:rPr>
        <w:t>NT</w:t>
      </w:r>
      <w:r w:rsidRPr="00E34EE9">
        <w:rPr>
          <w:rFonts w:asciiTheme="minorHAnsi" w:hAnsiTheme="minorHAnsi" w:cstheme="minorHAnsi"/>
          <w:w w:val="99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1"/>
          <w:w w:val="99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>M</w:t>
      </w:r>
      <w:r w:rsidRPr="00E34EE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z w:val="22"/>
          <w:szCs w:val="22"/>
        </w:rPr>
        <w:t>M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M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BE</w:t>
      </w:r>
      <w:r w:rsidRPr="00E34EE9">
        <w:rPr>
          <w:rFonts w:asciiTheme="minorHAnsi" w:hAnsiTheme="minorHAnsi" w:cstheme="minorHAnsi"/>
          <w:sz w:val="22"/>
          <w:szCs w:val="22"/>
        </w:rPr>
        <w:t xml:space="preserve">R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Su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sz w:val="22"/>
          <w:szCs w:val="22"/>
        </w:rPr>
        <w:t>r:</w:t>
      </w:r>
      <w:r w:rsidRPr="00E34EE9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au</w:t>
      </w:r>
      <w:r w:rsidRPr="00E34EE9">
        <w:rPr>
          <w:rFonts w:asciiTheme="minorHAnsi" w:hAnsiTheme="minorHAnsi" w:cstheme="minorHAnsi"/>
          <w:sz w:val="22"/>
          <w:szCs w:val="22"/>
        </w:rPr>
        <w:t>l</w:t>
      </w:r>
      <w:r w:rsidRPr="00E34EE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5"/>
          <w:sz w:val="22"/>
          <w:szCs w:val="22"/>
        </w:rPr>
        <w:t>m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it</w:t>
      </w:r>
      <w:r w:rsidRPr="00E34EE9">
        <w:rPr>
          <w:rFonts w:asciiTheme="minorHAnsi" w:hAnsiTheme="minorHAnsi" w:cstheme="minorHAnsi"/>
          <w:sz w:val="22"/>
          <w:szCs w:val="22"/>
        </w:rPr>
        <w:t>h</w:t>
      </w:r>
      <w:r w:rsidRPr="00E34EE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55</w:t>
      </w:r>
      <w:r w:rsidRPr="00E34EE9">
        <w:rPr>
          <w:rFonts w:asciiTheme="minorHAnsi" w:hAnsiTheme="minorHAnsi" w:cstheme="minorHAnsi"/>
          <w:spacing w:val="4"/>
          <w:sz w:val="22"/>
          <w:szCs w:val="22"/>
        </w:rPr>
        <w:t>5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892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3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3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4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4</w:t>
      </w:r>
      <w:r w:rsidRPr="00E34EE9">
        <w:rPr>
          <w:rFonts w:asciiTheme="minorHAnsi" w:hAnsiTheme="minorHAnsi" w:cstheme="minorHAnsi"/>
          <w:sz w:val="22"/>
          <w:szCs w:val="22"/>
        </w:rPr>
        <w:t>)</w:t>
      </w:r>
    </w:p>
    <w:p w14:paraId="0F8C9FFE" w14:textId="77777777" w:rsidR="00A67B0D" w:rsidRPr="00E34EE9" w:rsidRDefault="00A67B0D" w:rsidP="00E34EE9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20E27C1D" w14:textId="77777777" w:rsidR="00A67B0D" w:rsidRPr="00E34EE9" w:rsidRDefault="002A431F" w:rsidP="00E34EE9">
      <w:pPr>
        <w:ind w:left="647" w:right="1060"/>
        <w:rPr>
          <w:rFonts w:asciiTheme="minorHAnsi" w:hAnsiTheme="minorHAnsi" w:cstheme="minorHAnsi"/>
          <w:sz w:val="22"/>
          <w:szCs w:val="22"/>
        </w:rPr>
      </w:pPr>
      <w:r w:rsidRPr="00E34EE9">
        <w:rPr>
          <w:rFonts w:asciiTheme="minorHAnsi" w:hAnsiTheme="minorHAnsi" w:cstheme="minorHAnsi"/>
          <w:spacing w:val="1"/>
          <w:sz w:val="22"/>
          <w:szCs w:val="22"/>
        </w:rPr>
        <w:lastRenderedPageBreak/>
        <w:t>G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HE</w:t>
      </w:r>
      <w:r w:rsidRPr="00E34EE9">
        <w:rPr>
          <w:rFonts w:asciiTheme="minorHAnsi" w:hAnsiTheme="minorHAnsi" w:cstheme="minorHAnsi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34EE9">
        <w:rPr>
          <w:rFonts w:asciiTheme="minorHAnsi" w:hAnsiTheme="minorHAnsi" w:cstheme="minorHAnsi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E34EE9">
        <w:rPr>
          <w:rFonts w:asciiTheme="minorHAnsi" w:hAnsiTheme="minorHAnsi" w:cstheme="minorHAnsi"/>
          <w:spacing w:val="5"/>
          <w:sz w:val="22"/>
          <w:szCs w:val="22"/>
        </w:rPr>
        <w:t>Y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E34EE9">
        <w:rPr>
          <w:rFonts w:asciiTheme="minorHAnsi" w:hAnsiTheme="minorHAnsi" w:cstheme="minorHAnsi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EE9">
        <w:rPr>
          <w:rFonts w:asciiTheme="minorHAnsi" w:hAnsiTheme="minorHAnsi" w:cstheme="minorHAnsi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oppo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rt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un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it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es</w:t>
      </w:r>
      <w:r w:rsidRPr="00E34EE9">
        <w:rPr>
          <w:rFonts w:asciiTheme="minorHAnsi" w:hAnsiTheme="minorHAnsi" w:cstheme="minorHAnsi"/>
          <w:sz w:val="22"/>
          <w:szCs w:val="22"/>
        </w:rPr>
        <w:t>,</w:t>
      </w:r>
      <w:r w:rsidRPr="00E34EE9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un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E34EE9">
        <w:rPr>
          <w:rFonts w:asciiTheme="minorHAnsi" w:hAnsiTheme="minorHAnsi" w:cstheme="minorHAnsi"/>
          <w:sz w:val="22"/>
          <w:szCs w:val="22"/>
        </w:rPr>
        <w:t>g</w:t>
      </w:r>
      <w:r w:rsidRPr="00E34EE9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ca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EE9">
        <w:rPr>
          <w:rFonts w:asciiTheme="minorHAnsi" w:hAnsiTheme="minorHAnsi" w:cstheme="minorHAnsi"/>
          <w:sz w:val="22"/>
          <w:szCs w:val="22"/>
        </w:rPr>
        <w:t>,</w:t>
      </w:r>
      <w:r w:rsidRPr="00E34EE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ac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qu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es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EE9">
        <w:rPr>
          <w:rFonts w:asciiTheme="minorHAnsi" w:hAnsiTheme="minorHAnsi" w:cstheme="minorHAnsi"/>
          <w:sz w:val="22"/>
          <w:szCs w:val="22"/>
        </w:rPr>
        <w:t>,</w:t>
      </w:r>
      <w:r w:rsidRPr="00E34EE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E34EE9">
        <w:rPr>
          <w:rFonts w:asciiTheme="minorHAnsi" w:hAnsiTheme="minorHAnsi" w:cstheme="minorHAnsi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li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EE9">
        <w:rPr>
          <w:rFonts w:asciiTheme="minorHAnsi" w:hAnsiTheme="minorHAnsi" w:cstheme="minorHAnsi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15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 xml:space="preserve">s.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EC</w:t>
      </w:r>
      <w:r w:rsidRPr="00E34EE9">
        <w:rPr>
          <w:rFonts w:asciiTheme="minorHAnsi" w:hAnsiTheme="minorHAnsi" w:cstheme="minorHAnsi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DE</w:t>
      </w:r>
      <w:r w:rsidRPr="00E34EE9">
        <w:rPr>
          <w:rFonts w:asciiTheme="minorHAnsi" w:hAnsiTheme="minorHAnsi" w:cstheme="minorHAnsi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E34EE9">
        <w:rPr>
          <w:rFonts w:asciiTheme="minorHAnsi" w:hAnsiTheme="minorHAnsi" w:cstheme="minorHAnsi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E34EE9">
        <w:rPr>
          <w:rFonts w:asciiTheme="minorHAnsi" w:hAnsiTheme="minorHAnsi" w:cstheme="minorHAnsi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E34EE9">
        <w:rPr>
          <w:rFonts w:asciiTheme="minorHAnsi" w:hAnsiTheme="minorHAnsi" w:cstheme="minorHAnsi"/>
          <w:sz w:val="22"/>
          <w:szCs w:val="22"/>
        </w:rPr>
        <w:t>X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EE9">
        <w:rPr>
          <w:rFonts w:asciiTheme="minorHAnsi" w:hAnsiTheme="minorHAnsi" w:cstheme="minorHAnsi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B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ene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E34EE9">
        <w:rPr>
          <w:rFonts w:asciiTheme="minorHAnsi" w:hAnsiTheme="minorHAnsi" w:cstheme="minorHAnsi"/>
          <w:sz w:val="22"/>
          <w:szCs w:val="22"/>
        </w:rPr>
        <w:t>,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 xml:space="preserve"> w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EE9">
        <w:rPr>
          <w:rFonts w:asciiTheme="minorHAnsi" w:hAnsiTheme="minorHAnsi" w:cstheme="minorHAnsi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EE9">
        <w:rPr>
          <w:rFonts w:asciiTheme="minorHAnsi" w:hAnsiTheme="minorHAnsi" w:cstheme="minorHAnsi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do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na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15</w:t>
      </w:r>
      <w:r w:rsidRPr="00E34EE9">
        <w:rPr>
          <w:rFonts w:asciiTheme="minorHAnsi" w:hAnsiTheme="minorHAnsi" w:cstheme="minorHAnsi"/>
          <w:sz w:val="22"/>
          <w:szCs w:val="22"/>
        </w:rPr>
        <w:t>%</w:t>
      </w:r>
      <w:r w:rsidRPr="00E34EE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EE9">
        <w:rPr>
          <w:rFonts w:asciiTheme="minorHAnsi" w:hAnsiTheme="minorHAnsi" w:cstheme="minorHAnsi"/>
          <w:sz w:val="22"/>
          <w:szCs w:val="22"/>
        </w:rPr>
        <w:t>f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E34EE9">
        <w:rPr>
          <w:rFonts w:asciiTheme="minorHAnsi" w:hAnsiTheme="minorHAnsi" w:cstheme="minorHAnsi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cee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E34EE9">
        <w:rPr>
          <w:rFonts w:asciiTheme="minorHAnsi" w:hAnsiTheme="minorHAnsi" w:cstheme="minorHAnsi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su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ppo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EE9">
        <w:rPr>
          <w:rFonts w:asciiTheme="minorHAnsi" w:hAnsiTheme="minorHAnsi" w:cstheme="minorHAnsi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sz w:val="22"/>
          <w:szCs w:val="22"/>
        </w:rPr>
        <w:t>f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E34EE9">
        <w:rPr>
          <w:rFonts w:asciiTheme="minorHAnsi" w:hAnsiTheme="minorHAnsi" w:cstheme="minorHAnsi"/>
          <w:sz w:val="22"/>
          <w:szCs w:val="22"/>
        </w:rPr>
        <w:t xml:space="preserve">e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rr</w:t>
      </w:r>
      <w:r w:rsidRPr="00E34EE9">
        <w:rPr>
          <w:rFonts w:asciiTheme="minorHAnsi" w:hAnsiTheme="minorHAnsi" w:cstheme="minorHAnsi"/>
          <w:sz w:val="22"/>
          <w:szCs w:val="22"/>
        </w:rPr>
        <w:t>y</w:t>
      </w:r>
      <w:r w:rsidRPr="00E34EE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tt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nce.</w:t>
      </w:r>
    </w:p>
    <w:p w14:paraId="2BC017CA" w14:textId="77777777" w:rsidR="00A67B0D" w:rsidRPr="00E34EE9" w:rsidRDefault="00A67B0D" w:rsidP="00E34EE9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035D5D27" w14:textId="77777777" w:rsidR="00A67B0D" w:rsidRPr="00E34EE9" w:rsidRDefault="002A431F" w:rsidP="00E34EE9">
      <w:pPr>
        <w:ind w:left="647" w:right="1580"/>
        <w:rPr>
          <w:rFonts w:asciiTheme="minorHAnsi" w:hAnsiTheme="minorHAnsi" w:cstheme="minorHAnsi"/>
          <w:sz w:val="22"/>
          <w:szCs w:val="22"/>
        </w:rPr>
        <w:sectPr w:rsidR="00A67B0D" w:rsidRPr="00E34EE9">
          <w:pgSz w:w="12240" w:h="15840"/>
          <w:pgMar w:top="720" w:right="60" w:bottom="280" w:left="60" w:header="220" w:footer="234" w:gutter="0"/>
          <w:cols w:space="720"/>
        </w:sectPr>
      </w:pPr>
      <w:r w:rsidRPr="00E34EE9">
        <w:rPr>
          <w:rFonts w:asciiTheme="minorHAnsi" w:hAnsiTheme="minorHAnsi" w:cstheme="minorHAnsi"/>
          <w:spacing w:val="1"/>
          <w:sz w:val="22"/>
          <w:szCs w:val="22"/>
        </w:rPr>
        <w:t>ED</w:t>
      </w:r>
      <w:r w:rsidRPr="00E34EE9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E34EE9">
        <w:rPr>
          <w:rFonts w:asciiTheme="minorHAnsi" w:hAnsiTheme="minorHAnsi" w:cstheme="minorHAnsi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DOCU</w:t>
      </w:r>
      <w:r w:rsidRPr="00E34EE9">
        <w:rPr>
          <w:rFonts w:asciiTheme="minorHAnsi" w:hAnsiTheme="minorHAnsi" w:cstheme="minorHAnsi"/>
          <w:sz w:val="22"/>
          <w:szCs w:val="22"/>
        </w:rPr>
        <w:t>M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E34EE9">
        <w:rPr>
          <w:rFonts w:asciiTheme="minorHAnsi" w:hAnsiTheme="minorHAnsi" w:cstheme="minorHAnsi"/>
          <w:sz w:val="22"/>
          <w:szCs w:val="22"/>
        </w:rPr>
        <w:t>,</w:t>
      </w:r>
      <w:r w:rsidRPr="00E34EE9">
        <w:rPr>
          <w:rFonts w:asciiTheme="minorHAnsi" w:hAnsiTheme="minorHAnsi" w:cstheme="minorHAnsi"/>
          <w:spacing w:val="-19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E34EE9">
        <w:rPr>
          <w:rFonts w:asciiTheme="minorHAnsi" w:hAnsiTheme="minorHAnsi" w:cstheme="minorHAnsi"/>
          <w:sz w:val="22"/>
          <w:szCs w:val="22"/>
        </w:rPr>
        <w:t>g</w:t>
      </w:r>
      <w:r w:rsidRPr="00E34EE9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E34EE9">
        <w:rPr>
          <w:rFonts w:asciiTheme="minorHAnsi" w:hAnsiTheme="minorHAnsi" w:cstheme="minorHAnsi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nu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>l</w:t>
      </w:r>
      <w:r w:rsidRPr="00E34EE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po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rt</w:t>
      </w:r>
      <w:r w:rsidRPr="00E34EE9">
        <w:rPr>
          <w:rFonts w:asciiTheme="minorHAnsi" w:hAnsiTheme="minorHAnsi" w:cstheme="minorHAnsi"/>
          <w:sz w:val="22"/>
          <w:szCs w:val="22"/>
        </w:rPr>
        <w:t>,</w:t>
      </w:r>
      <w:r w:rsidRPr="00E34EE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>l</w:t>
      </w:r>
      <w:r w:rsidRPr="00E34EE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do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rr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es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po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ence</w:t>
      </w:r>
      <w:r w:rsidRPr="00E34EE9">
        <w:rPr>
          <w:rFonts w:asciiTheme="minorHAnsi" w:hAnsiTheme="minorHAnsi" w:cstheme="minorHAnsi"/>
          <w:sz w:val="22"/>
          <w:szCs w:val="22"/>
        </w:rPr>
        <w:t>,</w:t>
      </w:r>
      <w:r w:rsidRPr="00E34EE9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EE9">
        <w:rPr>
          <w:rFonts w:asciiTheme="minorHAnsi" w:hAnsiTheme="minorHAnsi" w:cstheme="minorHAnsi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sz w:val="22"/>
          <w:szCs w:val="22"/>
        </w:rPr>
        <w:t>f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q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E34EE9">
        <w:rPr>
          <w:rFonts w:asciiTheme="minorHAnsi" w:hAnsiTheme="minorHAnsi" w:cstheme="minorHAnsi"/>
          <w:sz w:val="22"/>
          <w:szCs w:val="22"/>
        </w:rPr>
        <w:t>,</w:t>
      </w:r>
      <w:r w:rsidRPr="00E34EE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EE9">
        <w:rPr>
          <w:rFonts w:asciiTheme="minorHAnsi" w:hAnsiTheme="minorHAnsi" w:cstheme="minorHAnsi"/>
          <w:sz w:val="22"/>
          <w:szCs w:val="22"/>
        </w:rPr>
        <w:t xml:space="preserve">t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pp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li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ca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EE9">
        <w:rPr>
          <w:rFonts w:asciiTheme="minorHAnsi" w:hAnsiTheme="minorHAnsi" w:cstheme="minorHAnsi"/>
          <w:sz w:val="22"/>
          <w:szCs w:val="22"/>
        </w:rPr>
        <w:t>,</w:t>
      </w:r>
      <w:r w:rsidRPr="00E34EE9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an</w:t>
      </w:r>
      <w:r w:rsidRPr="00E34EE9">
        <w:rPr>
          <w:rFonts w:asciiTheme="minorHAnsi" w:hAnsiTheme="minorHAnsi" w:cstheme="minorHAnsi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he</w:t>
      </w:r>
      <w:r w:rsidRPr="00E34EE9">
        <w:rPr>
          <w:rFonts w:asciiTheme="minorHAnsi" w:hAnsiTheme="minorHAnsi" w:cstheme="minorHAnsi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tt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mm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un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EE9">
        <w:rPr>
          <w:rFonts w:asciiTheme="minorHAnsi" w:hAnsiTheme="minorHAnsi" w:cstheme="minorHAnsi"/>
          <w:sz w:val="22"/>
          <w:szCs w:val="22"/>
        </w:rPr>
        <w:t>.</w:t>
      </w:r>
    </w:p>
    <w:p w14:paraId="2FCB608F" w14:textId="77777777" w:rsidR="00A67B0D" w:rsidRPr="00E34EE9" w:rsidRDefault="00A67B0D" w:rsidP="00E34EE9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28441B0D" w14:textId="77777777" w:rsidR="00A67B0D" w:rsidRPr="00E34EE9" w:rsidRDefault="00A67B0D" w:rsidP="00E34EE9">
      <w:pPr>
        <w:rPr>
          <w:rFonts w:asciiTheme="minorHAnsi" w:hAnsiTheme="minorHAnsi" w:cstheme="minorHAnsi"/>
          <w:sz w:val="22"/>
          <w:szCs w:val="22"/>
        </w:rPr>
      </w:pPr>
    </w:p>
    <w:p w14:paraId="57CE980A" w14:textId="77777777" w:rsidR="00A67B0D" w:rsidRPr="00E34EE9" w:rsidRDefault="002A431F" w:rsidP="00E34EE9">
      <w:pPr>
        <w:spacing w:before="19"/>
        <w:ind w:left="647"/>
        <w:rPr>
          <w:rFonts w:asciiTheme="minorHAnsi" w:hAnsiTheme="minorHAnsi" w:cstheme="minorHAnsi"/>
          <w:sz w:val="22"/>
          <w:szCs w:val="22"/>
        </w:rPr>
      </w:pPr>
      <w:r w:rsidRPr="00E34EE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>M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,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 xml:space="preserve"> P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ag</w:t>
      </w:r>
      <w:r w:rsidRPr="00E34EE9">
        <w:rPr>
          <w:rFonts w:asciiTheme="minorHAnsi" w:hAnsiTheme="minorHAnsi" w:cstheme="minorHAnsi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z w:val="22"/>
          <w:szCs w:val="22"/>
        </w:rPr>
        <w:t xml:space="preserve">3  </w:t>
      </w:r>
      <w:r w:rsidRPr="00E34EE9">
        <w:rPr>
          <w:rFonts w:asciiTheme="minorHAnsi" w:hAnsiTheme="minorHAnsi" w:cstheme="minorHAnsi"/>
          <w:color w:val="0000FF"/>
          <w:spacing w:val="-50"/>
          <w:sz w:val="22"/>
          <w:szCs w:val="22"/>
        </w:rPr>
        <w:t xml:space="preserve"> </w:t>
      </w:r>
      <w:hyperlink r:id="rId18">
        <w:r w:rsidRPr="00E34EE9">
          <w:rPr>
            <w:rFonts w:asciiTheme="minorHAnsi" w:hAnsiTheme="minorHAnsi" w:cstheme="minorHAnsi"/>
            <w:color w:val="0000FF"/>
            <w:spacing w:val="-2"/>
            <w:sz w:val="22"/>
            <w:szCs w:val="22"/>
            <w:u w:val="single" w:color="0000FF"/>
          </w:rPr>
          <w:t>na</w:t>
        </w:r>
        <w:r w:rsidRPr="00E34EE9">
          <w:rPr>
            <w:rFonts w:asciiTheme="minorHAnsi" w:hAnsiTheme="minorHAnsi" w:cstheme="minorHAnsi"/>
            <w:color w:val="0000FF"/>
            <w:spacing w:val="1"/>
            <w:sz w:val="22"/>
            <w:szCs w:val="22"/>
            <w:u w:val="single" w:color="0000FF"/>
          </w:rPr>
          <w:t>m</w:t>
        </w:r>
        <w:r w:rsidRPr="00E34EE9">
          <w:rPr>
            <w:rFonts w:asciiTheme="minorHAnsi" w:hAnsiTheme="minorHAnsi" w:cstheme="minorHAnsi"/>
            <w:color w:val="0000FF"/>
            <w:spacing w:val="-2"/>
            <w:sz w:val="22"/>
            <w:szCs w:val="22"/>
            <w:u w:val="single" w:color="0000FF"/>
          </w:rPr>
          <w:t>e</w:t>
        </w:r>
        <w:r w:rsidRPr="00E34EE9">
          <w:rPr>
            <w:rFonts w:asciiTheme="minorHAnsi" w:hAnsiTheme="minorHAnsi" w:cstheme="minorHAnsi"/>
            <w:color w:val="0000FF"/>
            <w:spacing w:val="1"/>
            <w:sz w:val="22"/>
            <w:szCs w:val="22"/>
            <w:u w:val="single" w:color="0000FF"/>
          </w:rPr>
          <w:t>@</w:t>
        </w:r>
        <w:r w:rsidRPr="00E34EE9">
          <w:rPr>
            <w:rFonts w:asciiTheme="minorHAnsi" w:hAnsiTheme="minorHAnsi" w:cstheme="minorHAnsi"/>
            <w:color w:val="0000FF"/>
            <w:spacing w:val="-2"/>
            <w:sz w:val="22"/>
            <w:szCs w:val="22"/>
            <w:u w:val="single" w:color="0000FF"/>
          </w:rPr>
          <w:t>g</w:t>
        </w:r>
        <w:r w:rsidRPr="00E34EE9">
          <w:rPr>
            <w:rFonts w:asciiTheme="minorHAnsi" w:hAnsiTheme="minorHAnsi" w:cstheme="minorHAnsi"/>
            <w:color w:val="0000FF"/>
            <w:spacing w:val="1"/>
            <w:sz w:val="22"/>
            <w:szCs w:val="22"/>
            <w:u w:val="single" w:color="0000FF"/>
          </w:rPr>
          <w:t>m</w:t>
        </w:r>
        <w:r w:rsidRPr="00E34EE9">
          <w:rPr>
            <w:rFonts w:asciiTheme="minorHAnsi" w:hAnsiTheme="minorHAnsi" w:cstheme="minorHAnsi"/>
            <w:color w:val="0000FF"/>
            <w:spacing w:val="-2"/>
            <w:sz w:val="22"/>
            <w:szCs w:val="22"/>
            <w:u w:val="single" w:color="0000FF"/>
          </w:rPr>
          <w:t>a</w:t>
        </w:r>
        <w:r w:rsidRPr="00E34EE9">
          <w:rPr>
            <w:rFonts w:asciiTheme="minorHAnsi" w:hAnsiTheme="minorHAnsi" w:cstheme="minorHAnsi"/>
            <w:color w:val="0000FF"/>
            <w:spacing w:val="-1"/>
            <w:sz w:val="22"/>
            <w:szCs w:val="22"/>
            <w:u w:val="single" w:color="0000FF"/>
          </w:rPr>
          <w:t>il</w:t>
        </w:r>
        <w:r w:rsidRPr="00E34EE9">
          <w:rPr>
            <w:rFonts w:asciiTheme="minorHAnsi" w:hAnsiTheme="minorHAnsi" w:cstheme="minorHAnsi"/>
            <w:color w:val="0000FF"/>
            <w:spacing w:val="1"/>
            <w:sz w:val="22"/>
            <w:szCs w:val="22"/>
            <w:u w:val="single" w:color="0000FF"/>
          </w:rPr>
          <w:t>.</w:t>
        </w:r>
        <w:r w:rsidRPr="00E34EE9">
          <w:rPr>
            <w:rFonts w:asciiTheme="minorHAnsi" w:hAnsiTheme="minorHAnsi" w:cstheme="minorHAnsi"/>
            <w:color w:val="0000FF"/>
            <w:spacing w:val="-2"/>
            <w:sz w:val="22"/>
            <w:szCs w:val="22"/>
            <w:u w:val="single" w:color="0000FF"/>
          </w:rPr>
          <w:t>c</w:t>
        </w:r>
        <w:r w:rsidRPr="00E34EE9">
          <w:rPr>
            <w:rFonts w:asciiTheme="minorHAnsi" w:hAnsiTheme="minorHAnsi" w:cstheme="minorHAnsi"/>
            <w:color w:val="0000FF"/>
            <w:spacing w:val="2"/>
            <w:sz w:val="22"/>
            <w:szCs w:val="22"/>
            <w:u w:val="single" w:color="0000FF"/>
          </w:rPr>
          <w:t>o</w:t>
        </w:r>
        <w:r w:rsidRPr="00E34EE9">
          <w:rPr>
            <w:rFonts w:asciiTheme="minorHAnsi" w:hAnsiTheme="minorHAnsi" w:cstheme="minorHAnsi"/>
            <w:color w:val="0000FF"/>
            <w:sz w:val="22"/>
            <w:szCs w:val="22"/>
            <w:u w:val="single" w:color="0000FF"/>
          </w:rPr>
          <w:t>m</w:t>
        </w:r>
      </w:hyperlink>
    </w:p>
    <w:p w14:paraId="2BAB9B10" w14:textId="77777777" w:rsidR="00A67B0D" w:rsidRPr="00E34EE9" w:rsidRDefault="00A67B0D" w:rsidP="00E34EE9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71689013" w14:textId="77777777" w:rsidR="00A67B0D" w:rsidRPr="00E34EE9" w:rsidRDefault="00A67B0D" w:rsidP="00E34EE9">
      <w:pPr>
        <w:rPr>
          <w:rFonts w:asciiTheme="minorHAnsi" w:hAnsiTheme="minorHAnsi" w:cstheme="minorHAnsi"/>
          <w:sz w:val="22"/>
          <w:szCs w:val="22"/>
        </w:rPr>
      </w:pPr>
    </w:p>
    <w:p w14:paraId="536C0BE2" w14:textId="77777777" w:rsidR="00A67B0D" w:rsidRPr="00E34EE9" w:rsidRDefault="002A431F" w:rsidP="00E34EE9">
      <w:pPr>
        <w:spacing w:before="19"/>
        <w:ind w:left="647" w:right="1195"/>
        <w:rPr>
          <w:rFonts w:asciiTheme="minorHAnsi" w:hAnsiTheme="minorHAnsi" w:cstheme="minorHAnsi"/>
          <w:sz w:val="22"/>
          <w:szCs w:val="22"/>
        </w:rPr>
      </w:pPr>
      <w:r w:rsidRPr="00E34EE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E34EE9">
        <w:rPr>
          <w:rFonts w:asciiTheme="minorHAnsi" w:hAnsiTheme="minorHAnsi" w:cstheme="minorHAnsi"/>
          <w:sz w:val="22"/>
          <w:szCs w:val="22"/>
        </w:rPr>
        <w:t>M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E34EE9">
        <w:rPr>
          <w:rFonts w:asciiTheme="minorHAnsi" w:hAnsiTheme="minorHAnsi" w:cstheme="minorHAnsi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ca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EE9">
        <w:rPr>
          <w:rFonts w:asciiTheme="minorHAnsi" w:hAnsiTheme="minorHAnsi" w:cstheme="minorHAnsi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EE9">
        <w:rPr>
          <w:rFonts w:asciiTheme="minorHAnsi" w:hAnsiTheme="minorHAnsi" w:cstheme="minorHAnsi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E34EE9">
        <w:rPr>
          <w:rFonts w:asciiTheme="minorHAnsi" w:hAnsiTheme="minorHAnsi" w:cstheme="minorHAnsi"/>
          <w:sz w:val="22"/>
          <w:szCs w:val="22"/>
        </w:rPr>
        <w:t>h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NFOR</w:t>
      </w:r>
      <w:r w:rsidRPr="00E34EE9">
        <w:rPr>
          <w:rFonts w:asciiTheme="minorHAnsi" w:hAnsiTheme="minorHAnsi" w:cstheme="minorHAnsi"/>
          <w:sz w:val="22"/>
          <w:szCs w:val="22"/>
        </w:rPr>
        <w:t>M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>L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34EE9">
        <w:rPr>
          <w:rFonts w:asciiTheme="minorHAnsi" w:hAnsiTheme="minorHAnsi" w:cstheme="minorHAnsi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 xml:space="preserve"> P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ONA</w:t>
      </w:r>
      <w:r w:rsidRPr="00E34EE9">
        <w:rPr>
          <w:rFonts w:asciiTheme="minorHAnsi" w:hAnsiTheme="minorHAnsi" w:cstheme="minorHAnsi"/>
          <w:sz w:val="22"/>
          <w:szCs w:val="22"/>
        </w:rPr>
        <w:t>L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NE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E34EE9">
        <w:rPr>
          <w:rFonts w:asciiTheme="minorHAnsi" w:hAnsiTheme="minorHAnsi" w:cstheme="minorHAnsi"/>
          <w:sz w:val="22"/>
          <w:szCs w:val="22"/>
        </w:rPr>
        <w:t>W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ORK</w:t>
      </w:r>
      <w:r w:rsidRPr="00E34EE9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NG</w:t>
      </w:r>
      <w:r w:rsidRPr="00E34EE9">
        <w:rPr>
          <w:rFonts w:asciiTheme="minorHAnsi" w:hAnsiTheme="minorHAnsi" w:cstheme="minorHAnsi"/>
          <w:sz w:val="22"/>
          <w:szCs w:val="22"/>
        </w:rPr>
        <w:t>,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 xml:space="preserve">l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>,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 xml:space="preserve"> a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EE9">
        <w:rPr>
          <w:rFonts w:asciiTheme="minorHAnsi" w:hAnsiTheme="minorHAnsi" w:cstheme="minorHAnsi"/>
          <w:sz w:val="22"/>
          <w:szCs w:val="22"/>
        </w:rPr>
        <w:t xml:space="preserve">d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il</w:t>
      </w:r>
      <w:r w:rsidRPr="00E34EE9">
        <w:rPr>
          <w:rFonts w:asciiTheme="minorHAnsi" w:hAnsiTheme="minorHAnsi" w:cstheme="minorHAnsi"/>
          <w:sz w:val="22"/>
          <w:szCs w:val="22"/>
        </w:rPr>
        <w:t>.</w:t>
      </w:r>
    </w:p>
    <w:p w14:paraId="7310B4FD" w14:textId="77777777" w:rsidR="00A67B0D" w:rsidRPr="00E34EE9" w:rsidRDefault="00A67B0D" w:rsidP="00E34EE9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62FC5095" w14:textId="77777777" w:rsidR="00A67B0D" w:rsidRPr="00E34EE9" w:rsidRDefault="002A431F" w:rsidP="00E34EE9">
      <w:pPr>
        <w:ind w:left="647"/>
        <w:rPr>
          <w:rFonts w:asciiTheme="minorHAnsi" w:hAnsiTheme="minorHAnsi" w:cstheme="minorHAnsi"/>
          <w:sz w:val="22"/>
          <w:szCs w:val="22"/>
        </w:rPr>
      </w:pPr>
      <w:r w:rsidRPr="00E34EE9">
        <w:rPr>
          <w:rFonts w:asciiTheme="minorHAnsi" w:hAnsiTheme="minorHAnsi" w:cstheme="minorHAnsi"/>
          <w:spacing w:val="1"/>
          <w:sz w:val="22"/>
          <w:szCs w:val="22"/>
        </w:rPr>
        <w:t>YOR</w:t>
      </w:r>
      <w:r w:rsidRPr="00E34EE9">
        <w:rPr>
          <w:rFonts w:asciiTheme="minorHAnsi" w:hAnsiTheme="minorHAnsi" w:cstheme="minorHAnsi"/>
          <w:sz w:val="22"/>
          <w:szCs w:val="22"/>
        </w:rPr>
        <w:t>K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HO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E34EE9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>L</w:t>
      </w:r>
    </w:p>
    <w:p w14:paraId="04AC5BF1" w14:textId="77777777" w:rsidR="00A67B0D" w:rsidRPr="00E34EE9" w:rsidRDefault="002A431F" w:rsidP="00E34EE9">
      <w:pPr>
        <w:spacing w:before="34"/>
        <w:ind w:left="647"/>
        <w:rPr>
          <w:rFonts w:asciiTheme="minorHAnsi" w:hAnsiTheme="minorHAnsi" w:cstheme="minorHAnsi"/>
          <w:sz w:val="22"/>
          <w:szCs w:val="22"/>
        </w:rPr>
      </w:pPr>
      <w:r w:rsidRPr="00E34EE9">
        <w:rPr>
          <w:rFonts w:asciiTheme="minorHAnsi" w:hAnsiTheme="minorHAnsi" w:cstheme="minorHAnsi"/>
          <w:spacing w:val="2"/>
          <w:sz w:val="22"/>
          <w:szCs w:val="22"/>
        </w:rPr>
        <w:t>10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E34EE9">
        <w:rPr>
          <w:rFonts w:asciiTheme="minorHAnsi" w:hAnsiTheme="minorHAnsi" w:cstheme="minorHAnsi"/>
          <w:sz w:val="22"/>
          <w:szCs w:val="22"/>
        </w:rPr>
        <w:t>1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EE9">
        <w:rPr>
          <w:rFonts w:asciiTheme="minorHAnsi" w:hAnsiTheme="minorHAnsi" w:cstheme="minorHAnsi"/>
          <w:sz w:val="22"/>
          <w:szCs w:val="22"/>
        </w:rPr>
        <w:t>h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EE9">
        <w:rPr>
          <w:rFonts w:asciiTheme="minorHAnsi" w:hAnsiTheme="minorHAnsi" w:cstheme="minorHAnsi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EE9">
        <w:rPr>
          <w:rFonts w:asciiTheme="minorHAnsi" w:hAnsiTheme="minorHAnsi" w:cstheme="minorHAnsi"/>
          <w:sz w:val="22"/>
          <w:szCs w:val="22"/>
        </w:rPr>
        <w:t>t</w:t>
      </w:r>
    </w:p>
    <w:p w14:paraId="634FF109" w14:textId="77777777" w:rsidR="00A67B0D" w:rsidRPr="00E34EE9" w:rsidRDefault="002A431F" w:rsidP="00E34EE9">
      <w:pPr>
        <w:spacing w:before="39"/>
        <w:ind w:left="647"/>
        <w:rPr>
          <w:rFonts w:asciiTheme="minorHAnsi" w:hAnsiTheme="minorHAnsi" w:cstheme="minorHAnsi"/>
          <w:sz w:val="22"/>
          <w:szCs w:val="22"/>
        </w:rPr>
      </w:pPr>
      <w:r w:rsidRPr="00E34EE9">
        <w:rPr>
          <w:rFonts w:asciiTheme="minorHAnsi" w:hAnsiTheme="minorHAnsi" w:cstheme="minorHAnsi"/>
          <w:spacing w:val="1"/>
          <w:sz w:val="22"/>
          <w:szCs w:val="22"/>
        </w:rPr>
        <w:t>Y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E34EE9">
        <w:rPr>
          <w:rFonts w:asciiTheme="minorHAnsi" w:hAnsiTheme="minorHAnsi" w:cstheme="minorHAnsi"/>
          <w:sz w:val="22"/>
          <w:szCs w:val="22"/>
        </w:rPr>
        <w:t>,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 xml:space="preserve"> P</w:t>
      </w:r>
      <w:r w:rsidRPr="00E34EE9">
        <w:rPr>
          <w:rFonts w:asciiTheme="minorHAnsi" w:hAnsiTheme="minorHAnsi" w:cstheme="minorHAnsi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1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7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4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E34EE9">
        <w:rPr>
          <w:rFonts w:asciiTheme="minorHAnsi" w:hAnsiTheme="minorHAnsi" w:cstheme="minorHAnsi"/>
          <w:sz w:val="22"/>
          <w:szCs w:val="22"/>
        </w:rPr>
        <w:t>3</w:t>
      </w:r>
      <w:r w:rsidRPr="00E34EE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it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s</w:t>
      </w:r>
    </w:p>
    <w:p w14:paraId="0CDEC0DC" w14:textId="77777777" w:rsidR="00A67B0D" w:rsidRPr="00E34EE9" w:rsidRDefault="002A431F" w:rsidP="00E34EE9">
      <w:pPr>
        <w:spacing w:before="39"/>
        <w:ind w:left="647" w:right="9185"/>
        <w:rPr>
          <w:rFonts w:asciiTheme="minorHAnsi" w:hAnsiTheme="minorHAnsi" w:cstheme="minorHAnsi"/>
          <w:sz w:val="22"/>
          <w:szCs w:val="22"/>
        </w:rPr>
      </w:pPr>
      <w:r w:rsidRPr="00E34EE9">
        <w:rPr>
          <w:rFonts w:asciiTheme="minorHAnsi" w:hAnsiTheme="minorHAnsi" w:cstheme="minorHAnsi"/>
          <w:spacing w:val="2"/>
          <w:sz w:val="22"/>
          <w:szCs w:val="22"/>
        </w:rPr>
        <w:t>03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/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E34EE9">
        <w:rPr>
          <w:rFonts w:asciiTheme="minorHAnsi" w:hAnsiTheme="minorHAnsi" w:cstheme="minorHAnsi"/>
          <w:sz w:val="22"/>
          <w:szCs w:val="22"/>
        </w:rPr>
        <w:t xml:space="preserve">X -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10</w:t>
      </w:r>
      <w:r w:rsidRPr="00E34EE9">
        <w:rPr>
          <w:rFonts w:asciiTheme="minorHAnsi" w:hAnsiTheme="minorHAnsi" w:cstheme="minorHAnsi"/>
          <w:spacing w:val="-5"/>
          <w:sz w:val="22"/>
          <w:szCs w:val="22"/>
        </w:rPr>
        <w:t>/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20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X</w:t>
      </w:r>
      <w:r w:rsidRPr="00E34EE9">
        <w:rPr>
          <w:rFonts w:asciiTheme="minorHAnsi" w:hAnsiTheme="minorHAnsi" w:cstheme="minorHAnsi"/>
          <w:sz w:val="22"/>
          <w:szCs w:val="22"/>
        </w:rPr>
        <w:t xml:space="preserve">X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Sa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E34EE9">
        <w:rPr>
          <w:rFonts w:asciiTheme="minorHAnsi" w:hAnsiTheme="minorHAnsi" w:cstheme="minorHAnsi"/>
          <w:sz w:val="22"/>
          <w:szCs w:val="22"/>
        </w:rPr>
        <w:t xml:space="preserve">: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E34EE9">
        <w:rPr>
          <w:rFonts w:asciiTheme="minorHAnsi" w:hAnsiTheme="minorHAnsi" w:cstheme="minorHAnsi"/>
          <w:sz w:val="22"/>
          <w:szCs w:val="22"/>
        </w:rPr>
        <w:t>x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EE9">
        <w:rPr>
          <w:rFonts w:asciiTheme="minorHAnsi" w:hAnsiTheme="minorHAnsi" w:cstheme="minorHAnsi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r</w:t>
      </w:r>
      <w:r w:rsidRPr="00E34EE9">
        <w:rPr>
          <w:rFonts w:asciiTheme="minorHAnsi" w:hAnsiTheme="minorHAnsi" w:cstheme="minorHAnsi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34EE9">
        <w:rPr>
          <w:rFonts w:asciiTheme="minorHAnsi" w:hAnsiTheme="minorHAnsi" w:cstheme="minorHAnsi"/>
          <w:sz w:val="22"/>
          <w:szCs w:val="22"/>
        </w:rPr>
        <w:t xml:space="preserve">r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EE9">
        <w:rPr>
          <w:rFonts w:asciiTheme="minorHAnsi" w:hAnsiTheme="minorHAnsi" w:cstheme="minorHAnsi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 xml:space="preserve">r 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ek</w:t>
      </w:r>
      <w:r w:rsidRPr="00E34EE9">
        <w:rPr>
          <w:rFonts w:asciiTheme="minorHAnsi" w:hAnsiTheme="minorHAnsi" w:cstheme="minorHAnsi"/>
          <w:sz w:val="22"/>
          <w:szCs w:val="22"/>
        </w:rPr>
        <w:t>: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 xml:space="preserve"> xx</w:t>
      </w:r>
    </w:p>
    <w:p w14:paraId="5899828D" w14:textId="77777777" w:rsidR="00A67B0D" w:rsidRPr="00E34EE9" w:rsidRDefault="002A431F" w:rsidP="00E34EE9">
      <w:pPr>
        <w:spacing w:before="3"/>
        <w:ind w:left="648" w:right="7815"/>
        <w:rPr>
          <w:rFonts w:asciiTheme="minorHAnsi" w:hAnsiTheme="minorHAnsi" w:cstheme="minorHAnsi"/>
          <w:sz w:val="22"/>
          <w:szCs w:val="22"/>
        </w:rPr>
      </w:pPr>
      <w:r w:rsidRPr="00E34EE9">
        <w:rPr>
          <w:rFonts w:asciiTheme="minorHAnsi" w:hAnsiTheme="minorHAnsi" w:cstheme="minorHAnsi"/>
          <w:spacing w:val="1"/>
          <w:sz w:val="22"/>
          <w:szCs w:val="22"/>
        </w:rPr>
        <w:t>DOCU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E34EE9">
        <w:rPr>
          <w:rFonts w:asciiTheme="minorHAnsi" w:hAnsiTheme="minorHAnsi" w:cstheme="minorHAnsi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E34EE9">
        <w:rPr>
          <w:rFonts w:asciiTheme="minorHAnsi" w:hAnsiTheme="minorHAnsi" w:cstheme="minorHAnsi"/>
          <w:sz w:val="22"/>
          <w:szCs w:val="22"/>
        </w:rPr>
        <w:t>M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5"/>
          <w:sz w:val="22"/>
          <w:szCs w:val="22"/>
        </w:rPr>
        <w:t>G</w:t>
      </w:r>
      <w:r w:rsidRPr="00E34EE9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34EE9">
        <w:rPr>
          <w:rFonts w:asciiTheme="minorHAnsi" w:hAnsiTheme="minorHAnsi" w:cstheme="minorHAnsi"/>
          <w:sz w:val="22"/>
          <w:szCs w:val="22"/>
        </w:rPr>
        <w:t>G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EC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AL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EE9">
        <w:rPr>
          <w:rFonts w:asciiTheme="minorHAnsi" w:hAnsiTheme="minorHAnsi" w:cstheme="minorHAnsi"/>
          <w:sz w:val="22"/>
          <w:szCs w:val="22"/>
        </w:rPr>
        <w:t xml:space="preserve">T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Su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sz w:val="22"/>
          <w:szCs w:val="22"/>
        </w:rPr>
        <w:t xml:space="preserve">r: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Em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il</w:t>
      </w:r>
      <w:r w:rsidRPr="00E34EE9">
        <w:rPr>
          <w:rFonts w:asciiTheme="minorHAnsi" w:hAnsiTheme="minorHAnsi" w:cstheme="minorHAnsi"/>
          <w:sz w:val="22"/>
          <w:szCs w:val="22"/>
        </w:rPr>
        <w:t>y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E34EE9">
        <w:rPr>
          <w:rFonts w:asciiTheme="minorHAnsi" w:hAnsiTheme="minorHAnsi" w:cstheme="minorHAnsi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(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55</w:t>
      </w:r>
      <w:r w:rsidRPr="00E34EE9">
        <w:rPr>
          <w:rFonts w:asciiTheme="minorHAnsi" w:hAnsiTheme="minorHAnsi" w:cstheme="minorHAnsi"/>
          <w:spacing w:val="4"/>
          <w:sz w:val="22"/>
          <w:szCs w:val="22"/>
        </w:rPr>
        <w:t>5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4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9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1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8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79)</w:t>
      </w:r>
    </w:p>
    <w:p w14:paraId="143231C5" w14:textId="77777777" w:rsidR="00A67B0D" w:rsidRPr="00E34EE9" w:rsidRDefault="00A67B0D" w:rsidP="00E34EE9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64ABFE2C" w14:textId="77777777" w:rsidR="00A67B0D" w:rsidRPr="00E34EE9" w:rsidRDefault="002A431F" w:rsidP="00E34EE9">
      <w:pPr>
        <w:ind w:left="648" w:right="700"/>
        <w:rPr>
          <w:rFonts w:asciiTheme="minorHAnsi" w:hAnsiTheme="minorHAnsi" w:cstheme="minorHAnsi"/>
          <w:sz w:val="22"/>
          <w:szCs w:val="22"/>
        </w:rPr>
      </w:pPr>
      <w:r w:rsidRPr="00E34EE9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E34EE9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RAT</w:t>
      </w:r>
      <w:r w:rsidRPr="00E34EE9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E34EE9">
        <w:rPr>
          <w:rFonts w:asciiTheme="minorHAnsi" w:hAnsiTheme="minorHAnsi" w:cstheme="minorHAnsi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an</w:t>
      </w:r>
      <w:r w:rsidRPr="00E34EE9">
        <w:rPr>
          <w:rFonts w:asciiTheme="minorHAnsi" w:hAnsiTheme="minorHAnsi" w:cstheme="minorHAnsi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ER</w:t>
      </w:r>
      <w:r w:rsidRPr="00E34EE9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5"/>
          <w:sz w:val="22"/>
          <w:szCs w:val="22"/>
        </w:rPr>
        <w:t>C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>L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 xml:space="preserve"> e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xp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nce</w:t>
      </w:r>
      <w:r w:rsidRPr="00E34EE9">
        <w:rPr>
          <w:rFonts w:asciiTheme="minorHAnsi" w:hAnsiTheme="minorHAnsi" w:cstheme="minorHAnsi"/>
          <w:sz w:val="22"/>
          <w:szCs w:val="22"/>
        </w:rPr>
        <w:t>.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 xml:space="preserve"> P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E34EE9">
        <w:rPr>
          <w:rFonts w:asciiTheme="minorHAnsi" w:hAnsiTheme="minorHAnsi" w:cstheme="minorHAnsi"/>
          <w:sz w:val="22"/>
          <w:szCs w:val="22"/>
        </w:rPr>
        <w:t>,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sc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nne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E34EE9">
        <w:rPr>
          <w:rFonts w:asciiTheme="minorHAnsi" w:hAnsiTheme="minorHAnsi" w:cstheme="minorHAnsi"/>
          <w:sz w:val="22"/>
          <w:szCs w:val="22"/>
        </w:rPr>
        <w:t>,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an</w:t>
      </w:r>
      <w:r w:rsidRPr="00E34EE9">
        <w:rPr>
          <w:rFonts w:asciiTheme="minorHAnsi" w:hAnsiTheme="minorHAnsi" w:cstheme="minorHAnsi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CON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E34EE9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5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>L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EE9">
        <w:rPr>
          <w:rFonts w:asciiTheme="minorHAnsi" w:hAnsiTheme="minorHAnsi" w:cstheme="minorHAnsi"/>
          <w:sz w:val="22"/>
          <w:szCs w:val="22"/>
        </w:rPr>
        <w:t xml:space="preserve">t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EE9">
        <w:rPr>
          <w:rFonts w:asciiTheme="minorHAnsi" w:hAnsiTheme="minorHAnsi" w:cstheme="minorHAnsi"/>
          <w:sz w:val="22"/>
          <w:szCs w:val="22"/>
        </w:rPr>
        <w:t xml:space="preserve">.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Ty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E34EE9">
        <w:rPr>
          <w:rFonts w:asciiTheme="minorHAnsi" w:hAnsiTheme="minorHAnsi" w:cstheme="minorHAnsi"/>
          <w:sz w:val="22"/>
          <w:szCs w:val="22"/>
        </w:rPr>
        <w:t>y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ve</w:t>
      </w:r>
      <w:r w:rsidRPr="00E34EE9">
        <w:rPr>
          <w:rFonts w:asciiTheme="minorHAnsi" w:hAnsiTheme="minorHAnsi" w:cstheme="minorHAnsi"/>
          <w:sz w:val="22"/>
          <w:szCs w:val="22"/>
        </w:rPr>
        <w:t xml:space="preserve">r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1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,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00</w:t>
      </w:r>
      <w:r w:rsidRPr="00E34EE9">
        <w:rPr>
          <w:rFonts w:asciiTheme="minorHAnsi" w:hAnsiTheme="minorHAnsi" w:cstheme="minorHAnsi"/>
          <w:sz w:val="22"/>
          <w:szCs w:val="22"/>
        </w:rPr>
        <w:t>0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age</w:t>
      </w:r>
      <w:r w:rsidRPr="00E34EE9">
        <w:rPr>
          <w:rFonts w:asciiTheme="minorHAnsi" w:hAnsiTheme="minorHAnsi" w:cstheme="minorHAnsi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 xml:space="preserve">r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4"/>
          <w:sz w:val="22"/>
          <w:szCs w:val="22"/>
        </w:rPr>
        <w:t>g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-h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34EE9">
        <w:rPr>
          <w:rFonts w:asciiTheme="minorHAnsi" w:hAnsiTheme="minorHAnsi" w:cstheme="minorHAnsi"/>
          <w:sz w:val="22"/>
          <w:szCs w:val="22"/>
        </w:rPr>
        <w:t xml:space="preserve">r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EE9">
        <w:rPr>
          <w:rFonts w:asciiTheme="minorHAnsi" w:hAnsiTheme="minorHAnsi" w:cstheme="minorHAnsi"/>
          <w:sz w:val="22"/>
          <w:szCs w:val="22"/>
        </w:rPr>
        <w:t>.</w:t>
      </w:r>
    </w:p>
    <w:p w14:paraId="3542D340" w14:textId="77777777" w:rsidR="00A67B0D" w:rsidRPr="00E34EE9" w:rsidRDefault="00A67B0D" w:rsidP="00E34EE9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5FAEFBFD" w14:textId="77777777" w:rsidR="00A67B0D" w:rsidRPr="00E34EE9" w:rsidRDefault="002A431F" w:rsidP="00E34EE9">
      <w:pPr>
        <w:ind w:left="647" w:right="9580"/>
        <w:rPr>
          <w:rFonts w:asciiTheme="minorHAnsi" w:hAnsiTheme="minorHAnsi" w:cstheme="minorHAnsi"/>
          <w:sz w:val="22"/>
          <w:szCs w:val="22"/>
        </w:rPr>
      </w:pPr>
      <w:r w:rsidRPr="00E34EE9">
        <w:rPr>
          <w:rFonts w:asciiTheme="minorHAnsi" w:hAnsiTheme="minorHAnsi" w:cstheme="minorHAnsi"/>
          <w:sz w:val="22"/>
          <w:szCs w:val="22"/>
        </w:rPr>
        <w:t>W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CHOV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z w:val="22"/>
          <w:szCs w:val="22"/>
        </w:rPr>
        <w:t xml:space="preserve">A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EE9">
        <w:rPr>
          <w:rFonts w:asciiTheme="minorHAnsi" w:hAnsiTheme="minorHAnsi" w:cstheme="minorHAnsi"/>
          <w:sz w:val="22"/>
          <w:szCs w:val="22"/>
        </w:rPr>
        <w:t>k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it</w:t>
      </w:r>
      <w:r w:rsidRPr="00E34EE9">
        <w:rPr>
          <w:rFonts w:asciiTheme="minorHAnsi" w:hAnsiTheme="minorHAnsi" w:cstheme="minorHAnsi"/>
          <w:sz w:val="22"/>
          <w:szCs w:val="22"/>
        </w:rPr>
        <w:t>y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 xml:space="preserve">r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nc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EE9">
        <w:rPr>
          <w:rFonts w:asciiTheme="minorHAnsi" w:hAnsiTheme="minorHAnsi" w:cstheme="minorHAnsi"/>
          <w:sz w:val="22"/>
          <w:szCs w:val="22"/>
        </w:rPr>
        <w:t>,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 xml:space="preserve"> P</w:t>
      </w:r>
      <w:r w:rsidRPr="00E34EE9">
        <w:rPr>
          <w:rFonts w:asciiTheme="minorHAnsi" w:hAnsiTheme="minorHAnsi" w:cstheme="minorHAnsi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17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6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01</w:t>
      </w:r>
    </w:p>
    <w:p w14:paraId="57060C86" w14:textId="77777777" w:rsidR="00A67B0D" w:rsidRPr="00E34EE9" w:rsidRDefault="002A431F" w:rsidP="00E34EE9">
      <w:pPr>
        <w:spacing w:before="1"/>
        <w:ind w:left="647" w:right="8725"/>
        <w:rPr>
          <w:rFonts w:asciiTheme="minorHAnsi" w:hAnsiTheme="minorHAnsi" w:cstheme="minorHAnsi"/>
          <w:sz w:val="22"/>
          <w:szCs w:val="22"/>
        </w:rPr>
      </w:pPr>
      <w:r w:rsidRPr="00E34EE9">
        <w:rPr>
          <w:rFonts w:asciiTheme="minorHAnsi" w:hAnsiTheme="minorHAnsi" w:cstheme="minorHAnsi"/>
          <w:spacing w:val="2"/>
          <w:sz w:val="22"/>
          <w:szCs w:val="22"/>
        </w:rPr>
        <w:t>08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/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E34EE9">
        <w:rPr>
          <w:rFonts w:asciiTheme="minorHAnsi" w:hAnsiTheme="minorHAnsi" w:cstheme="minorHAnsi"/>
          <w:sz w:val="22"/>
          <w:szCs w:val="22"/>
        </w:rPr>
        <w:t xml:space="preserve">X -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06</w:t>
      </w:r>
      <w:r w:rsidRPr="00E34EE9">
        <w:rPr>
          <w:rFonts w:asciiTheme="minorHAnsi" w:hAnsiTheme="minorHAnsi" w:cstheme="minorHAnsi"/>
          <w:spacing w:val="-5"/>
          <w:sz w:val="22"/>
          <w:szCs w:val="22"/>
        </w:rPr>
        <w:t>/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20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X</w:t>
      </w:r>
      <w:r w:rsidRPr="00E34EE9">
        <w:rPr>
          <w:rFonts w:asciiTheme="minorHAnsi" w:hAnsiTheme="minorHAnsi" w:cstheme="minorHAnsi"/>
          <w:sz w:val="22"/>
          <w:szCs w:val="22"/>
        </w:rPr>
        <w:t xml:space="preserve">X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Sa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E34EE9">
        <w:rPr>
          <w:rFonts w:asciiTheme="minorHAnsi" w:hAnsiTheme="minorHAnsi" w:cstheme="minorHAnsi"/>
          <w:sz w:val="22"/>
          <w:szCs w:val="22"/>
        </w:rPr>
        <w:t>: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E34EE9">
        <w:rPr>
          <w:rFonts w:asciiTheme="minorHAnsi" w:hAnsiTheme="minorHAnsi" w:cstheme="minorHAnsi"/>
          <w:sz w:val="22"/>
          <w:szCs w:val="22"/>
        </w:rPr>
        <w:t>x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EE9">
        <w:rPr>
          <w:rFonts w:asciiTheme="minorHAnsi" w:hAnsiTheme="minorHAnsi" w:cstheme="minorHAnsi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 xml:space="preserve">r 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34EE9">
        <w:rPr>
          <w:rFonts w:asciiTheme="minorHAnsi" w:hAnsiTheme="minorHAnsi" w:cstheme="minorHAnsi"/>
          <w:sz w:val="22"/>
          <w:szCs w:val="22"/>
        </w:rPr>
        <w:t xml:space="preserve">r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EE9">
        <w:rPr>
          <w:rFonts w:asciiTheme="minorHAnsi" w:hAnsiTheme="minorHAnsi" w:cstheme="minorHAnsi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 xml:space="preserve">r 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ek</w:t>
      </w:r>
      <w:r w:rsidRPr="00E34EE9">
        <w:rPr>
          <w:rFonts w:asciiTheme="minorHAnsi" w:hAnsiTheme="minorHAnsi" w:cstheme="minorHAnsi"/>
          <w:sz w:val="22"/>
          <w:szCs w:val="22"/>
        </w:rPr>
        <w:t>: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 xml:space="preserve"> xx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EE9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NGU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>L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EL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ER</w:t>
      </w:r>
    </w:p>
    <w:p w14:paraId="1E1B54F0" w14:textId="77777777" w:rsidR="00A67B0D" w:rsidRPr="00E34EE9" w:rsidRDefault="002A431F" w:rsidP="00E34EE9">
      <w:pPr>
        <w:spacing w:before="2"/>
        <w:ind w:left="648"/>
        <w:rPr>
          <w:rFonts w:asciiTheme="minorHAnsi" w:hAnsiTheme="minorHAnsi" w:cstheme="minorHAnsi"/>
          <w:sz w:val="22"/>
          <w:szCs w:val="22"/>
        </w:rPr>
      </w:pPr>
      <w:r w:rsidRPr="00E34EE9">
        <w:rPr>
          <w:rFonts w:asciiTheme="minorHAnsi" w:hAnsiTheme="minorHAnsi" w:cstheme="minorHAnsi"/>
          <w:spacing w:val="-2"/>
          <w:sz w:val="22"/>
          <w:szCs w:val="22"/>
        </w:rPr>
        <w:t>Su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EE9">
        <w:rPr>
          <w:rFonts w:asciiTheme="minorHAnsi" w:hAnsiTheme="minorHAnsi" w:cstheme="minorHAnsi"/>
          <w:sz w:val="22"/>
          <w:szCs w:val="22"/>
        </w:rPr>
        <w:t xml:space="preserve">: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y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 xml:space="preserve">r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55</w:t>
      </w:r>
      <w:r w:rsidRPr="00E34EE9">
        <w:rPr>
          <w:rFonts w:asciiTheme="minorHAnsi" w:hAnsiTheme="minorHAnsi" w:cstheme="minorHAnsi"/>
          <w:spacing w:val="6"/>
          <w:sz w:val="22"/>
          <w:szCs w:val="22"/>
        </w:rPr>
        <w:t>5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4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9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1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8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12)</w:t>
      </w:r>
    </w:p>
    <w:p w14:paraId="19963004" w14:textId="77777777" w:rsidR="00A67B0D" w:rsidRPr="00E34EE9" w:rsidRDefault="00A67B0D" w:rsidP="00E34EE9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31BCBF1A" w14:textId="77777777" w:rsidR="00A67B0D" w:rsidRPr="00E34EE9" w:rsidRDefault="00A67B0D" w:rsidP="00E34EE9">
      <w:pPr>
        <w:rPr>
          <w:rFonts w:asciiTheme="minorHAnsi" w:hAnsiTheme="minorHAnsi" w:cstheme="minorHAnsi"/>
          <w:sz w:val="22"/>
          <w:szCs w:val="22"/>
        </w:rPr>
      </w:pPr>
    </w:p>
    <w:p w14:paraId="30FC2462" w14:textId="77777777" w:rsidR="00A67B0D" w:rsidRPr="00E34EE9" w:rsidRDefault="002A431F" w:rsidP="00E34EE9">
      <w:pPr>
        <w:ind w:left="648" w:right="941"/>
        <w:rPr>
          <w:rFonts w:asciiTheme="minorHAnsi" w:hAnsiTheme="minorHAnsi" w:cstheme="minorHAnsi"/>
          <w:sz w:val="22"/>
          <w:szCs w:val="22"/>
        </w:rPr>
      </w:pPr>
      <w:r w:rsidRPr="00E34EE9">
        <w:rPr>
          <w:rFonts w:asciiTheme="minorHAnsi" w:hAnsiTheme="minorHAnsi" w:cstheme="minorHAnsi"/>
          <w:spacing w:val="1"/>
          <w:sz w:val="22"/>
          <w:szCs w:val="22"/>
        </w:rPr>
        <w:t>ENG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GE</w:t>
      </w:r>
      <w:r w:rsidRPr="00E34EE9">
        <w:rPr>
          <w:rFonts w:asciiTheme="minorHAnsi" w:hAnsiTheme="minorHAnsi" w:cstheme="minorHAnsi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E34EE9">
        <w:rPr>
          <w:rFonts w:asciiTheme="minorHAnsi" w:hAnsiTheme="minorHAnsi" w:cstheme="minorHAnsi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X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CE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LL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E34EE9">
        <w:rPr>
          <w:rFonts w:asciiTheme="minorHAnsi" w:hAnsiTheme="minorHAnsi" w:cstheme="minorHAnsi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CU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ST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34EE9">
        <w:rPr>
          <w:rFonts w:asciiTheme="minorHAnsi" w:hAnsiTheme="minorHAnsi" w:cstheme="minorHAnsi"/>
          <w:sz w:val="22"/>
          <w:szCs w:val="22"/>
        </w:rPr>
        <w:t>M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 xml:space="preserve"> S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ERV</w:t>
      </w:r>
      <w:r w:rsidRPr="00E34EE9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CE</w:t>
      </w:r>
      <w:r w:rsidRPr="00E34EE9">
        <w:rPr>
          <w:rFonts w:asciiTheme="minorHAnsi" w:hAnsiTheme="minorHAnsi" w:cstheme="minorHAnsi"/>
          <w:sz w:val="22"/>
          <w:szCs w:val="22"/>
        </w:rPr>
        <w:t>,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nc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EE9">
        <w:rPr>
          <w:rFonts w:asciiTheme="minorHAnsi" w:hAnsiTheme="minorHAnsi" w:cstheme="minorHAnsi"/>
          <w:sz w:val="22"/>
          <w:szCs w:val="22"/>
        </w:rPr>
        <w:t>g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pe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>k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ri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od</w:t>
      </w:r>
      <w:r w:rsidRPr="00E34EE9">
        <w:rPr>
          <w:rFonts w:asciiTheme="minorHAnsi" w:hAnsiTheme="minorHAnsi" w:cstheme="minorHAnsi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sz w:val="22"/>
          <w:szCs w:val="22"/>
        </w:rPr>
        <w:t>f</w:t>
      </w:r>
      <w:r w:rsidRPr="00E34EE9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40</w:t>
      </w:r>
      <w:r w:rsidRPr="00E34EE9">
        <w:rPr>
          <w:rFonts w:asciiTheme="minorHAnsi" w:hAnsiTheme="minorHAnsi" w:cstheme="minorHAnsi"/>
          <w:sz w:val="22"/>
          <w:szCs w:val="22"/>
        </w:rPr>
        <w:t>+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cus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EE9">
        <w:rPr>
          <w:rFonts w:asciiTheme="minorHAnsi" w:hAnsiTheme="minorHAnsi" w:cstheme="minorHAnsi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 xml:space="preserve">r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34EE9">
        <w:rPr>
          <w:rFonts w:asciiTheme="minorHAnsi" w:hAnsiTheme="minorHAnsi" w:cstheme="minorHAnsi"/>
          <w:sz w:val="22"/>
          <w:szCs w:val="22"/>
        </w:rPr>
        <w:t xml:space="preserve">r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 xml:space="preserve">h.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cesse</w:t>
      </w:r>
      <w:r w:rsidRPr="00E34EE9">
        <w:rPr>
          <w:rFonts w:asciiTheme="minorHAnsi" w:hAnsiTheme="minorHAnsi" w:cstheme="minorHAnsi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nc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 xml:space="preserve">l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E34EE9">
        <w:rPr>
          <w:rFonts w:asciiTheme="minorHAnsi" w:hAnsiTheme="minorHAnsi" w:cstheme="minorHAnsi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(i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EE9">
        <w:rPr>
          <w:rFonts w:asciiTheme="minorHAnsi" w:hAnsiTheme="minorHAnsi" w:cstheme="minorHAnsi"/>
          <w:sz w:val="22"/>
          <w:szCs w:val="22"/>
        </w:rPr>
        <w:t>g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depo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it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/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it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dr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EE9">
        <w:rPr>
          <w:rFonts w:asciiTheme="minorHAnsi" w:hAnsiTheme="minorHAnsi" w:cstheme="minorHAnsi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ov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 xml:space="preserve">r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$20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,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E34EE9">
        <w:rPr>
          <w:rFonts w:asciiTheme="minorHAnsi" w:hAnsiTheme="minorHAnsi" w:cstheme="minorHAnsi"/>
          <w:sz w:val="22"/>
          <w:szCs w:val="22"/>
        </w:rPr>
        <w:t>,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UC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E34EE9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ENT</w:t>
      </w:r>
      <w:r w:rsidRPr="00E34EE9">
        <w:rPr>
          <w:rFonts w:asciiTheme="minorHAnsi" w:hAnsiTheme="minorHAnsi" w:cstheme="minorHAnsi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 xml:space="preserve"> a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bo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34EE9">
        <w:rPr>
          <w:rFonts w:asciiTheme="minorHAnsi" w:hAnsiTheme="minorHAnsi" w:cstheme="minorHAnsi"/>
          <w:sz w:val="22"/>
          <w:szCs w:val="22"/>
        </w:rPr>
        <w:t xml:space="preserve">t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acc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ou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EE9">
        <w:rPr>
          <w:rFonts w:asciiTheme="minorHAnsi" w:hAnsiTheme="minorHAnsi" w:cstheme="minorHAnsi"/>
          <w:sz w:val="22"/>
          <w:szCs w:val="22"/>
        </w:rPr>
        <w:t xml:space="preserve">t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op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rt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un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it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es</w:t>
      </w:r>
      <w:r w:rsidRPr="00E34EE9">
        <w:rPr>
          <w:rFonts w:asciiTheme="minorHAnsi" w:hAnsiTheme="minorHAnsi" w:cstheme="minorHAnsi"/>
          <w:sz w:val="22"/>
          <w:szCs w:val="22"/>
        </w:rPr>
        <w:t>,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 xml:space="preserve"> a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EE9">
        <w:rPr>
          <w:rFonts w:asciiTheme="minorHAnsi" w:hAnsiTheme="minorHAnsi" w:cstheme="minorHAnsi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ass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nanc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 xml:space="preserve">l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pe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li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E34EE9">
        <w:rPr>
          <w:rFonts w:asciiTheme="minorHAnsi" w:hAnsiTheme="minorHAnsi" w:cstheme="minorHAnsi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E34EE9">
        <w:rPr>
          <w:rFonts w:asciiTheme="minorHAnsi" w:hAnsiTheme="minorHAnsi" w:cstheme="minorHAnsi"/>
          <w:sz w:val="22"/>
          <w:szCs w:val="22"/>
        </w:rPr>
        <w:t>h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pa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E34EE9">
        <w:rPr>
          <w:rFonts w:asciiTheme="minorHAnsi" w:hAnsiTheme="minorHAnsi" w:cstheme="minorHAnsi"/>
          <w:sz w:val="22"/>
          <w:szCs w:val="22"/>
        </w:rPr>
        <w:t>h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EE9">
        <w:rPr>
          <w:rFonts w:asciiTheme="minorHAnsi" w:hAnsiTheme="minorHAnsi" w:cstheme="minorHAnsi"/>
          <w:sz w:val="22"/>
          <w:szCs w:val="22"/>
        </w:rPr>
        <w:t>.</w:t>
      </w:r>
    </w:p>
    <w:p w14:paraId="540C9892" w14:textId="77777777" w:rsidR="00A67B0D" w:rsidRPr="00E34EE9" w:rsidRDefault="00A67B0D" w:rsidP="00E34EE9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0245F222" w14:textId="77777777" w:rsidR="00A67B0D" w:rsidRPr="00E34EE9" w:rsidRDefault="002A431F" w:rsidP="00E34EE9">
      <w:pPr>
        <w:ind w:left="648"/>
        <w:rPr>
          <w:rFonts w:asciiTheme="minorHAnsi" w:hAnsiTheme="minorHAnsi" w:cstheme="minorHAnsi"/>
          <w:sz w:val="22"/>
          <w:szCs w:val="22"/>
        </w:rPr>
      </w:pPr>
      <w:r w:rsidRPr="00E34EE9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E34EE9">
        <w:rPr>
          <w:rFonts w:asciiTheme="minorHAnsi" w:hAnsiTheme="minorHAnsi" w:cstheme="minorHAnsi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Se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EE9">
        <w:rPr>
          <w:rFonts w:asciiTheme="minorHAnsi" w:hAnsiTheme="minorHAnsi" w:cstheme="minorHAnsi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z w:val="22"/>
          <w:szCs w:val="22"/>
        </w:rPr>
        <w:t>M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na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 xml:space="preserve">r 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E34EE9">
        <w:rPr>
          <w:rFonts w:asciiTheme="minorHAnsi" w:hAnsiTheme="minorHAnsi" w:cstheme="minorHAnsi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z w:val="22"/>
          <w:szCs w:val="22"/>
        </w:rPr>
        <w:t>M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E34EE9">
        <w:rPr>
          <w:rFonts w:asciiTheme="minorHAnsi" w:hAnsiTheme="minorHAnsi" w:cstheme="minorHAnsi"/>
          <w:spacing w:val="7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M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34EE9">
        <w:rPr>
          <w:rFonts w:asciiTheme="minorHAnsi" w:hAnsiTheme="minorHAnsi" w:cstheme="minorHAnsi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 xml:space="preserve"> an</w:t>
      </w:r>
      <w:r w:rsidRPr="00E34EE9">
        <w:rPr>
          <w:rFonts w:asciiTheme="minorHAnsi" w:hAnsiTheme="minorHAnsi" w:cstheme="minorHAnsi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z w:val="22"/>
          <w:szCs w:val="22"/>
        </w:rPr>
        <w:t>M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E34EE9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34EE9">
        <w:rPr>
          <w:rFonts w:asciiTheme="minorHAnsi" w:hAnsiTheme="minorHAnsi" w:cstheme="minorHAnsi"/>
          <w:sz w:val="22"/>
          <w:szCs w:val="22"/>
        </w:rPr>
        <w:t>G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34EE9">
        <w:rPr>
          <w:rFonts w:asciiTheme="minorHAnsi" w:hAnsiTheme="minorHAnsi" w:cstheme="minorHAnsi"/>
          <w:sz w:val="22"/>
          <w:szCs w:val="22"/>
        </w:rPr>
        <w:t>f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ll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EE9">
        <w:rPr>
          <w:rFonts w:asciiTheme="minorHAnsi" w:hAnsiTheme="minorHAnsi" w:cstheme="minorHAnsi"/>
          <w:sz w:val="22"/>
          <w:szCs w:val="22"/>
        </w:rPr>
        <w:t>.</w:t>
      </w:r>
      <w:r w:rsidRPr="00E34EE9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Se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sz w:val="22"/>
          <w:szCs w:val="22"/>
        </w:rPr>
        <w:t xml:space="preserve">r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ev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 xml:space="preserve">l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an</w:t>
      </w:r>
      <w:r w:rsidRPr="00E34EE9">
        <w:rPr>
          <w:rFonts w:asciiTheme="minorHAnsi" w:hAnsiTheme="minorHAnsi" w:cstheme="minorHAnsi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ri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E34EE9">
        <w:rPr>
          <w:rFonts w:asciiTheme="minorHAnsi" w:hAnsiTheme="minorHAnsi" w:cstheme="minorHAnsi"/>
          <w:sz w:val="22"/>
          <w:szCs w:val="22"/>
        </w:rPr>
        <w:t>y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n</w:t>
      </w:r>
    </w:p>
    <w:p w14:paraId="5066B4B4" w14:textId="77777777" w:rsidR="00A67B0D" w:rsidRPr="00E34EE9" w:rsidRDefault="002A431F" w:rsidP="00E34EE9">
      <w:pPr>
        <w:spacing w:before="39"/>
        <w:ind w:left="648"/>
        <w:rPr>
          <w:rFonts w:asciiTheme="minorHAnsi" w:hAnsiTheme="minorHAnsi" w:cstheme="minorHAnsi"/>
          <w:sz w:val="22"/>
          <w:szCs w:val="22"/>
        </w:rPr>
      </w:pPr>
      <w:r w:rsidRPr="00E34EE9">
        <w:rPr>
          <w:rFonts w:asciiTheme="minorHAnsi" w:hAnsiTheme="minorHAnsi" w:cstheme="minorHAnsi"/>
          <w:spacing w:val="-2"/>
          <w:sz w:val="22"/>
          <w:szCs w:val="22"/>
        </w:rPr>
        <w:t>Se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EE9">
        <w:rPr>
          <w:rFonts w:asciiTheme="minorHAnsi" w:hAnsiTheme="minorHAnsi" w:cstheme="minorHAnsi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z w:val="22"/>
          <w:szCs w:val="22"/>
        </w:rPr>
        <w:t>M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34EE9">
        <w:rPr>
          <w:rFonts w:asciiTheme="minorHAnsi" w:hAnsiTheme="minorHAnsi" w:cstheme="minorHAnsi"/>
          <w:sz w:val="22"/>
          <w:szCs w:val="22"/>
        </w:rPr>
        <w:t xml:space="preserve">t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sz w:val="22"/>
          <w:szCs w:val="22"/>
        </w:rPr>
        <w:t>f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E34EE9">
        <w:rPr>
          <w:rFonts w:asciiTheme="minorHAnsi" w:hAnsiTheme="minorHAnsi" w:cstheme="minorHAnsi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ch</w:t>
      </w:r>
      <w:r w:rsidRPr="00E34EE9">
        <w:rPr>
          <w:rFonts w:asciiTheme="minorHAnsi" w:hAnsiTheme="minorHAnsi" w:cstheme="minorHAnsi"/>
          <w:sz w:val="22"/>
          <w:szCs w:val="22"/>
        </w:rPr>
        <w:t>.</w:t>
      </w:r>
    </w:p>
    <w:p w14:paraId="0F2F39A2" w14:textId="77777777" w:rsidR="00A67B0D" w:rsidRPr="00E34EE9" w:rsidRDefault="00A67B0D" w:rsidP="00E34EE9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21C2B6F9" w14:textId="77777777" w:rsidR="00A67B0D" w:rsidRPr="00E34EE9" w:rsidRDefault="00A67B0D" w:rsidP="00E34EE9">
      <w:pPr>
        <w:rPr>
          <w:rFonts w:asciiTheme="minorHAnsi" w:hAnsiTheme="minorHAnsi" w:cstheme="minorHAnsi"/>
          <w:sz w:val="22"/>
          <w:szCs w:val="22"/>
        </w:rPr>
      </w:pPr>
    </w:p>
    <w:p w14:paraId="45F22DFF" w14:textId="77777777" w:rsidR="00A67B0D" w:rsidRPr="00E34EE9" w:rsidRDefault="002A431F" w:rsidP="00E34EE9">
      <w:pPr>
        <w:ind w:left="648"/>
        <w:rPr>
          <w:rFonts w:asciiTheme="minorHAnsi" w:hAnsiTheme="minorHAnsi" w:cstheme="minorHAnsi"/>
          <w:sz w:val="22"/>
          <w:szCs w:val="22"/>
        </w:rPr>
      </w:pPr>
      <w:r w:rsidRPr="00E34EE9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>M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5"/>
          <w:sz w:val="22"/>
          <w:szCs w:val="22"/>
        </w:rPr>
        <w:t>C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CHOO</w:t>
      </w:r>
      <w:r w:rsidRPr="00E34EE9">
        <w:rPr>
          <w:rFonts w:asciiTheme="minorHAnsi" w:hAnsiTheme="minorHAnsi" w:cstheme="minorHAnsi"/>
          <w:sz w:val="22"/>
          <w:szCs w:val="22"/>
        </w:rPr>
        <w:t>L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34EE9">
        <w:rPr>
          <w:rFonts w:asciiTheme="minorHAnsi" w:hAnsiTheme="minorHAnsi" w:cstheme="minorHAnsi"/>
          <w:sz w:val="22"/>
          <w:szCs w:val="22"/>
        </w:rPr>
        <w:t>F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RCE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ONA</w:t>
      </w:r>
    </w:p>
    <w:p w14:paraId="76DB6AAC" w14:textId="77777777" w:rsidR="00A67B0D" w:rsidRPr="00E34EE9" w:rsidRDefault="002A431F" w:rsidP="00E34EE9">
      <w:pPr>
        <w:spacing w:before="39"/>
        <w:ind w:left="648" w:right="9366"/>
        <w:rPr>
          <w:rFonts w:asciiTheme="minorHAnsi" w:hAnsiTheme="minorHAnsi" w:cstheme="minorHAnsi"/>
          <w:sz w:val="22"/>
          <w:szCs w:val="22"/>
        </w:rPr>
      </w:pPr>
      <w:r w:rsidRPr="00E34EE9">
        <w:rPr>
          <w:rFonts w:asciiTheme="minorHAnsi" w:hAnsiTheme="minorHAnsi" w:cstheme="minorHAnsi"/>
          <w:spacing w:val="2"/>
          <w:sz w:val="22"/>
          <w:szCs w:val="22"/>
        </w:rPr>
        <w:t>03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/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E34EE9">
        <w:rPr>
          <w:rFonts w:asciiTheme="minorHAnsi" w:hAnsiTheme="minorHAnsi" w:cstheme="minorHAnsi"/>
          <w:sz w:val="22"/>
          <w:szCs w:val="22"/>
        </w:rPr>
        <w:t xml:space="preserve">X -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05</w:t>
      </w:r>
      <w:r w:rsidRPr="00E34EE9">
        <w:rPr>
          <w:rFonts w:asciiTheme="minorHAnsi" w:hAnsiTheme="minorHAnsi" w:cstheme="minorHAnsi"/>
          <w:spacing w:val="-5"/>
          <w:sz w:val="22"/>
          <w:szCs w:val="22"/>
        </w:rPr>
        <w:t>/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20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X</w:t>
      </w:r>
      <w:r w:rsidRPr="00E34EE9">
        <w:rPr>
          <w:rFonts w:asciiTheme="minorHAnsi" w:hAnsiTheme="minorHAnsi" w:cstheme="minorHAnsi"/>
          <w:sz w:val="22"/>
          <w:szCs w:val="22"/>
        </w:rPr>
        <w:t xml:space="preserve">X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ST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UDEN</w:t>
      </w:r>
      <w:r w:rsidRPr="00E34EE9">
        <w:rPr>
          <w:rFonts w:asciiTheme="minorHAnsi" w:hAnsiTheme="minorHAnsi" w:cstheme="minorHAnsi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 xml:space="preserve"> T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CHE</w:t>
      </w:r>
      <w:r w:rsidRPr="00E34EE9">
        <w:rPr>
          <w:rFonts w:asciiTheme="minorHAnsi" w:hAnsiTheme="minorHAnsi" w:cstheme="minorHAnsi"/>
          <w:sz w:val="22"/>
          <w:szCs w:val="22"/>
        </w:rPr>
        <w:t>R</w:t>
      </w:r>
    </w:p>
    <w:p w14:paraId="5A983CEC" w14:textId="77777777" w:rsidR="00A67B0D" w:rsidRPr="00E34EE9" w:rsidRDefault="002A431F" w:rsidP="00E34EE9">
      <w:pPr>
        <w:ind w:left="648"/>
        <w:rPr>
          <w:rFonts w:asciiTheme="minorHAnsi" w:hAnsiTheme="minorHAnsi" w:cstheme="minorHAnsi"/>
          <w:sz w:val="22"/>
          <w:szCs w:val="22"/>
        </w:rPr>
      </w:pPr>
      <w:r w:rsidRPr="00E34EE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de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EE9">
        <w:rPr>
          <w:rFonts w:asciiTheme="minorHAnsi" w:hAnsiTheme="minorHAnsi" w:cstheme="minorHAnsi"/>
          <w:sz w:val="22"/>
          <w:szCs w:val="22"/>
        </w:rPr>
        <w:t xml:space="preserve">t 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ea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 xml:space="preserve">r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E34EE9">
        <w:rPr>
          <w:rFonts w:asciiTheme="minorHAnsi" w:hAnsiTheme="minorHAnsi" w:cstheme="minorHAnsi"/>
          <w:sz w:val="22"/>
          <w:szCs w:val="22"/>
        </w:rPr>
        <w:t xml:space="preserve">r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an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EE9">
        <w:rPr>
          <w:rFonts w:asciiTheme="minorHAnsi" w:hAnsiTheme="minorHAnsi" w:cstheme="minorHAnsi"/>
          <w:sz w:val="22"/>
          <w:szCs w:val="22"/>
        </w:rPr>
        <w:t>h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or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E34EE9">
        <w:rPr>
          <w:rFonts w:asciiTheme="minorHAnsi" w:hAnsiTheme="minorHAnsi" w:cstheme="minorHAnsi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ng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ua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E34EE9">
        <w:rPr>
          <w:rFonts w:asciiTheme="minorHAnsi" w:hAnsiTheme="minorHAnsi" w:cstheme="minorHAnsi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(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SF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E34EE9">
        <w:rPr>
          <w:rFonts w:asciiTheme="minorHAnsi" w:hAnsiTheme="minorHAnsi" w:cstheme="minorHAnsi"/>
          <w:sz w:val="22"/>
          <w:szCs w:val="22"/>
        </w:rPr>
        <w:t>,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E34EE9">
        <w:rPr>
          <w:rFonts w:asciiTheme="minorHAnsi" w:hAnsiTheme="minorHAnsi" w:cstheme="minorHAnsi"/>
          <w:sz w:val="22"/>
          <w:szCs w:val="22"/>
        </w:rPr>
        <w:t>h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II</w:t>
      </w:r>
      <w:r w:rsidRPr="00E34EE9">
        <w:rPr>
          <w:rFonts w:asciiTheme="minorHAnsi" w:hAnsiTheme="minorHAnsi" w:cstheme="minorHAnsi"/>
          <w:sz w:val="22"/>
          <w:szCs w:val="22"/>
        </w:rPr>
        <w:t xml:space="preserve">I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an</w:t>
      </w:r>
      <w:r w:rsidRPr="00E34EE9">
        <w:rPr>
          <w:rFonts w:asciiTheme="minorHAnsi" w:hAnsiTheme="minorHAnsi" w:cstheme="minorHAnsi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EE9">
        <w:rPr>
          <w:rFonts w:asciiTheme="minorHAnsi" w:hAnsiTheme="minorHAnsi" w:cstheme="minorHAnsi"/>
          <w:sz w:val="22"/>
          <w:szCs w:val="22"/>
        </w:rPr>
        <w:t>h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E34EE9">
        <w:rPr>
          <w:rFonts w:asciiTheme="minorHAnsi" w:hAnsiTheme="minorHAnsi" w:cstheme="minorHAnsi"/>
          <w:sz w:val="22"/>
          <w:szCs w:val="22"/>
        </w:rPr>
        <w:t>.</w:t>
      </w:r>
    </w:p>
    <w:p w14:paraId="1D660E11" w14:textId="77777777" w:rsidR="00A67B0D" w:rsidRPr="00E34EE9" w:rsidRDefault="00A67B0D" w:rsidP="00E34EE9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6F365DF7" w14:textId="77777777" w:rsidR="00A67B0D" w:rsidRPr="00E34EE9" w:rsidRDefault="00A67B0D" w:rsidP="00E34EE9">
      <w:pPr>
        <w:rPr>
          <w:rFonts w:asciiTheme="minorHAnsi" w:hAnsiTheme="minorHAnsi" w:cstheme="minorHAnsi"/>
          <w:sz w:val="22"/>
          <w:szCs w:val="22"/>
        </w:rPr>
      </w:pPr>
    </w:p>
    <w:p w14:paraId="13BFCAFD" w14:textId="77777777" w:rsidR="00A67B0D" w:rsidRPr="00E34EE9" w:rsidRDefault="002A431F" w:rsidP="00E34EE9">
      <w:pPr>
        <w:ind w:left="648"/>
        <w:rPr>
          <w:rFonts w:asciiTheme="minorHAnsi" w:hAnsiTheme="minorHAnsi" w:cstheme="minorHAnsi"/>
          <w:sz w:val="22"/>
          <w:szCs w:val="22"/>
        </w:rPr>
      </w:pPr>
      <w:r w:rsidRPr="00E34EE9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NDE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END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TL</w:t>
      </w:r>
      <w:r w:rsidRPr="00E34EE9">
        <w:rPr>
          <w:rFonts w:asciiTheme="minorHAnsi" w:hAnsiTheme="minorHAnsi" w:cstheme="minorHAnsi"/>
          <w:sz w:val="22"/>
          <w:szCs w:val="22"/>
        </w:rPr>
        <w:t>Y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DE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GNE</w:t>
      </w:r>
      <w:r w:rsidRPr="00E34EE9">
        <w:rPr>
          <w:rFonts w:asciiTheme="minorHAnsi" w:hAnsiTheme="minorHAnsi" w:cstheme="minorHAnsi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E34EE9">
        <w:rPr>
          <w:rFonts w:asciiTheme="minorHAnsi" w:hAnsiTheme="minorHAnsi" w:cstheme="minorHAnsi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EE9">
        <w:rPr>
          <w:rFonts w:asciiTheme="minorHAnsi" w:hAnsiTheme="minorHAnsi" w:cstheme="minorHAnsi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l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ss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E34EE9">
        <w:rPr>
          <w:rFonts w:asciiTheme="minorHAnsi" w:hAnsiTheme="minorHAnsi" w:cstheme="minorHAnsi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E34EE9">
        <w:rPr>
          <w:rFonts w:asciiTheme="minorHAnsi" w:hAnsiTheme="minorHAnsi" w:cstheme="minorHAnsi"/>
          <w:sz w:val="22"/>
          <w:szCs w:val="22"/>
        </w:rPr>
        <w:t xml:space="preserve">r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EE9">
        <w:rPr>
          <w:rFonts w:asciiTheme="minorHAnsi" w:hAnsiTheme="minorHAnsi" w:cstheme="minorHAnsi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sch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oo</w:t>
      </w:r>
      <w:r w:rsidRPr="00E34EE9">
        <w:rPr>
          <w:rFonts w:asciiTheme="minorHAnsi" w:hAnsiTheme="minorHAnsi" w:cstheme="minorHAnsi"/>
          <w:sz w:val="22"/>
          <w:szCs w:val="22"/>
        </w:rPr>
        <w:t xml:space="preserve">l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de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EE9">
        <w:rPr>
          <w:rFonts w:asciiTheme="minorHAnsi" w:hAnsiTheme="minorHAnsi" w:cstheme="minorHAnsi"/>
          <w:sz w:val="22"/>
          <w:szCs w:val="22"/>
        </w:rPr>
        <w:t>.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CRE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34EE9">
        <w:rPr>
          <w:rFonts w:asciiTheme="minorHAnsi" w:hAnsiTheme="minorHAnsi" w:cstheme="minorHAnsi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z w:val="22"/>
          <w:szCs w:val="22"/>
        </w:rPr>
        <w:t>W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E34EE9">
        <w:rPr>
          <w:rFonts w:asciiTheme="minorHAnsi" w:hAnsiTheme="minorHAnsi" w:cstheme="minorHAnsi"/>
          <w:sz w:val="22"/>
          <w:szCs w:val="22"/>
        </w:rPr>
        <w:t>E</w:t>
      </w:r>
    </w:p>
    <w:p w14:paraId="3FDB01EF" w14:textId="77777777" w:rsidR="00A67B0D" w:rsidRPr="00E34EE9" w:rsidRDefault="002A431F" w:rsidP="00E34EE9">
      <w:pPr>
        <w:spacing w:before="39"/>
        <w:ind w:left="648"/>
        <w:rPr>
          <w:rFonts w:asciiTheme="minorHAnsi" w:hAnsiTheme="minorHAnsi" w:cstheme="minorHAnsi"/>
          <w:sz w:val="22"/>
          <w:szCs w:val="22"/>
        </w:rPr>
        <w:sectPr w:rsidR="00A67B0D" w:rsidRPr="00E34EE9">
          <w:pgSz w:w="12240" w:h="15840"/>
          <w:pgMar w:top="720" w:right="40" w:bottom="280" w:left="80" w:header="220" w:footer="234" w:gutter="0"/>
          <w:cols w:space="720"/>
        </w:sectPr>
      </w:pPr>
      <w:r w:rsidRPr="00E34EE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lti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EE9">
        <w:rPr>
          <w:rFonts w:asciiTheme="minorHAnsi" w:hAnsiTheme="minorHAnsi" w:cstheme="minorHAnsi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an</w:t>
      </w:r>
      <w:r w:rsidRPr="00E34EE9">
        <w:rPr>
          <w:rFonts w:asciiTheme="minorHAnsi" w:hAnsiTheme="minorHAnsi" w:cstheme="minorHAnsi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E34EE9">
        <w:rPr>
          <w:rFonts w:asciiTheme="minorHAnsi" w:hAnsiTheme="minorHAnsi" w:cstheme="minorHAnsi"/>
          <w:sz w:val="22"/>
          <w:szCs w:val="22"/>
        </w:rPr>
        <w:t>h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t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E34EE9">
        <w:rPr>
          <w:rFonts w:asciiTheme="minorHAnsi" w:hAnsiTheme="minorHAnsi" w:cstheme="minorHAnsi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E34EE9">
        <w:rPr>
          <w:rFonts w:asciiTheme="minorHAnsi" w:hAnsiTheme="minorHAnsi" w:cstheme="minorHAnsi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sz w:val="22"/>
          <w:szCs w:val="22"/>
        </w:rPr>
        <w:t>f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ex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EE9">
        <w:rPr>
          <w:rFonts w:asciiTheme="minorHAnsi" w:hAnsiTheme="minorHAnsi" w:cstheme="minorHAnsi"/>
          <w:sz w:val="22"/>
          <w:szCs w:val="22"/>
        </w:rPr>
        <w:t>g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 xml:space="preserve">l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EE9">
        <w:rPr>
          <w:rFonts w:asciiTheme="minorHAnsi" w:hAnsiTheme="minorHAnsi" w:cstheme="minorHAnsi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CO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LL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BORAT</w:t>
      </w:r>
      <w:r w:rsidRPr="00E34EE9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34EE9">
        <w:rPr>
          <w:rFonts w:asciiTheme="minorHAnsi" w:hAnsiTheme="minorHAnsi" w:cstheme="minorHAnsi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EE9">
        <w:rPr>
          <w:rFonts w:asciiTheme="minorHAnsi" w:hAnsiTheme="minorHAnsi" w:cstheme="minorHAnsi"/>
          <w:sz w:val="22"/>
          <w:szCs w:val="22"/>
        </w:rPr>
        <w:t>h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E34EE9">
        <w:rPr>
          <w:rFonts w:asciiTheme="minorHAnsi" w:hAnsiTheme="minorHAnsi" w:cstheme="minorHAnsi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oop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E34EE9">
        <w:rPr>
          <w:rFonts w:asciiTheme="minorHAnsi" w:hAnsiTheme="minorHAnsi" w:cstheme="minorHAnsi"/>
          <w:sz w:val="22"/>
          <w:szCs w:val="22"/>
        </w:rPr>
        <w:t>g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t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EE9">
        <w:rPr>
          <w:rFonts w:asciiTheme="minorHAnsi" w:hAnsiTheme="minorHAnsi" w:cstheme="minorHAnsi"/>
          <w:sz w:val="22"/>
          <w:szCs w:val="22"/>
        </w:rPr>
        <w:t>.</w:t>
      </w:r>
    </w:p>
    <w:p w14:paraId="4FE6063D" w14:textId="77777777" w:rsidR="00A67B0D" w:rsidRPr="00E34EE9" w:rsidRDefault="00A67B0D" w:rsidP="00E34EE9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468A38E3" w14:textId="77777777" w:rsidR="00A67B0D" w:rsidRPr="00E34EE9" w:rsidRDefault="00A67B0D" w:rsidP="00E34EE9">
      <w:pPr>
        <w:rPr>
          <w:rFonts w:asciiTheme="minorHAnsi" w:hAnsiTheme="minorHAnsi" w:cstheme="minorHAnsi"/>
          <w:sz w:val="22"/>
          <w:szCs w:val="22"/>
        </w:rPr>
      </w:pPr>
    </w:p>
    <w:p w14:paraId="3FB5376E" w14:textId="77777777" w:rsidR="00A67B0D" w:rsidRPr="00E34EE9" w:rsidRDefault="00A67B0D" w:rsidP="00E34EE9">
      <w:pPr>
        <w:rPr>
          <w:rFonts w:asciiTheme="minorHAnsi" w:hAnsiTheme="minorHAnsi" w:cstheme="minorHAnsi"/>
          <w:sz w:val="22"/>
          <w:szCs w:val="22"/>
        </w:rPr>
      </w:pPr>
    </w:p>
    <w:p w14:paraId="261C3E12" w14:textId="77777777" w:rsidR="00A67B0D" w:rsidRPr="00E34EE9" w:rsidRDefault="00A67B0D" w:rsidP="00E34EE9">
      <w:pPr>
        <w:rPr>
          <w:rFonts w:asciiTheme="minorHAnsi" w:hAnsiTheme="minorHAnsi" w:cstheme="minorHAnsi"/>
          <w:sz w:val="22"/>
          <w:szCs w:val="22"/>
        </w:rPr>
      </w:pPr>
    </w:p>
    <w:p w14:paraId="2485FA7A" w14:textId="77777777" w:rsidR="00A67B0D" w:rsidRPr="00E34EE9" w:rsidRDefault="00A67B0D" w:rsidP="00E34EE9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58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33"/>
        <w:gridCol w:w="3869"/>
        <w:gridCol w:w="3553"/>
      </w:tblGrid>
      <w:tr w:rsidR="00A67B0D" w:rsidRPr="00E34EE9" w14:paraId="3561F82E" w14:textId="77777777">
        <w:trPr>
          <w:trHeight w:hRule="exact" w:val="375"/>
        </w:trPr>
        <w:tc>
          <w:tcPr>
            <w:tcW w:w="3433" w:type="dxa"/>
            <w:tcBorders>
              <w:top w:val="nil"/>
              <w:left w:val="nil"/>
              <w:bottom w:val="nil"/>
              <w:right w:val="nil"/>
            </w:tcBorders>
          </w:tcPr>
          <w:p w14:paraId="42E6EE2A" w14:textId="77777777" w:rsidR="00A67B0D" w:rsidRPr="00E34EE9" w:rsidRDefault="002A431F" w:rsidP="00E34EE9">
            <w:pPr>
              <w:spacing w:before="74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E34EE9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11</w:t>
            </w:r>
            <w:r w:rsidRPr="00E34EE9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E34EE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E34EE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U</w:t>
            </w:r>
            <w:r w:rsidRPr="00E34EE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n</w:t>
            </w:r>
            <w:r w:rsidRPr="00E34EE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</w:t>
            </w:r>
            <w:r w:rsidRPr="00E34EE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ve</w:t>
            </w:r>
            <w:r w:rsidRPr="00E34EE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E34EE9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s</w:t>
            </w:r>
            <w:r w:rsidRPr="00E34EE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it</w:t>
            </w:r>
            <w:r w:rsidRPr="00E34EE9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E34EE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E34EE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D</w:t>
            </w:r>
            <w:r w:rsidRPr="00E34EE9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E34EE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</w:t>
            </w:r>
            <w:r w:rsidRPr="00E34EE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ve</w:t>
            </w:r>
          </w:p>
        </w:tc>
        <w:tc>
          <w:tcPr>
            <w:tcW w:w="3869" w:type="dxa"/>
            <w:tcBorders>
              <w:top w:val="nil"/>
              <w:left w:val="nil"/>
              <w:bottom w:val="nil"/>
              <w:right w:val="nil"/>
            </w:tcBorders>
          </w:tcPr>
          <w:p w14:paraId="304BA4EA" w14:textId="77777777" w:rsidR="00A67B0D" w:rsidRPr="00E34EE9" w:rsidRDefault="002A431F" w:rsidP="00E34EE9">
            <w:pPr>
              <w:spacing w:before="56"/>
              <w:ind w:left="1387" w:right="1675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34EE9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NA</w:t>
            </w:r>
            <w:r w:rsidRPr="00E34EE9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M</w:t>
            </w:r>
            <w:r w:rsidRPr="00E34EE9">
              <w:rPr>
                <w:rFonts w:asciiTheme="minorHAnsi" w:hAnsiTheme="minorHAnsi" w:cstheme="minorHAnsi"/>
                <w:b/>
                <w:sz w:val="22"/>
                <w:szCs w:val="22"/>
              </w:rPr>
              <w:t>E</w:t>
            </w:r>
          </w:p>
        </w:tc>
        <w:tc>
          <w:tcPr>
            <w:tcW w:w="3553" w:type="dxa"/>
            <w:tcBorders>
              <w:top w:val="nil"/>
              <w:left w:val="nil"/>
              <w:bottom w:val="nil"/>
              <w:right w:val="nil"/>
            </w:tcBorders>
          </w:tcPr>
          <w:p w14:paraId="61026ECF" w14:textId="77777777" w:rsidR="00A67B0D" w:rsidRPr="00E34EE9" w:rsidRDefault="002A431F" w:rsidP="00E34EE9">
            <w:pPr>
              <w:spacing w:before="74"/>
              <w:ind w:left="1713"/>
              <w:rPr>
                <w:rFonts w:asciiTheme="minorHAnsi" w:hAnsiTheme="minorHAnsi" w:cstheme="minorHAnsi"/>
                <w:sz w:val="22"/>
                <w:szCs w:val="22"/>
              </w:rPr>
            </w:pPr>
            <w:hyperlink r:id="rId19">
              <w:r w:rsidRPr="00E34EE9">
                <w:rPr>
                  <w:rFonts w:asciiTheme="minorHAnsi" w:hAnsiTheme="minorHAnsi" w:cstheme="minorHAnsi"/>
                  <w:spacing w:val="1"/>
                  <w:sz w:val="22"/>
                  <w:szCs w:val="22"/>
                </w:rPr>
                <w:t>N</w:t>
              </w:r>
              <w:r w:rsidRPr="00E34EE9">
                <w:rPr>
                  <w:rFonts w:asciiTheme="minorHAnsi" w:hAnsiTheme="minorHAnsi" w:cstheme="minorHAnsi"/>
                  <w:spacing w:val="-3"/>
                  <w:sz w:val="22"/>
                  <w:szCs w:val="22"/>
                </w:rPr>
                <w:t>A</w:t>
              </w:r>
              <w:r w:rsidRPr="00E34EE9">
                <w:rPr>
                  <w:rFonts w:asciiTheme="minorHAnsi" w:hAnsiTheme="minorHAnsi" w:cstheme="minorHAnsi"/>
                  <w:sz w:val="22"/>
                  <w:szCs w:val="22"/>
                </w:rPr>
                <w:t>M</w:t>
              </w:r>
              <w:r w:rsidRPr="00E34EE9">
                <w:rPr>
                  <w:rFonts w:asciiTheme="minorHAnsi" w:hAnsiTheme="minorHAnsi" w:cstheme="minorHAnsi"/>
                  <w:spacing w:val="2"/>
                  <w:sz w:val="22"/>
                  <w:szCs w:val="22"/>
                </w:rPr>
                <w:t>E</w:t>
              </w:r>
              <w:r w:rsidRPr="00E34EE9">
                <w:rPr>
                  <w:rFonts w:asciiTheme="minorHAnsi" w:hAnsiTheme="minorHAnsi" w:cstheme="minorHAnsi"/>
                  <w:spacing w:val="1"/>
                  <w:sz w:val="22"/>
                  <w:szCs w:val="22"/>
                </w:rPr>
                <w:t>@</w:t>
              </w:r>
              <w:r w:rsidRPr="00E34EE9">
                <w:rPr>
                  <w:rFonts w:asciiTheme="minorHAnsi" w:hAnsiTheme="minorHAnsi" w:cstheme="minorHAnsi"/>
                  <w:spacing w:val="-2"/>
                  <w:sz w:val="22"/>
                  <w:szCs w:val="22"/>
                </w:rPr>
                <w:t>g</w:t>
              </w:r>
              <w:r w:rsidRPr="00E34EE9">
                <w:rPr>
                  <w:rFonts w:asciiTheme="minorHAnsi" w:hAnsiTheme="minorHAnsi" w:cstheme="minorHAnsi"/>
                  <w:spacing w:val="1"/>
                  <w:sz w:val="22"/>
                  <w:szCs w:val="22"/>
                </w:rPr>
                <w:t>m</w:t>
              </w:r>
              <w:r w:rsidRPr="00E34EE9">
                <w:rPr>
                  <w:rFonts w:asciiTheme="minorHAnsi" w:hAnsiTheme="minorHAnsi" w:cstheme="minorHAnsi"/>
                  <w:spacing w:val="-2"/>
                  <w:sz w:val="22"/>
                  <w:szCs w:val="22"/>
                </w:rPr>
                <w:t>a</w:t>
              </w:r>
              <w:r w:rsidRPr="00E34EE9">
                <w:rPr>
                  <w:rFonts w:asciiTheme="minorHAnsi" w:hAnsiTheme="minorHAnsi" w:cstheme="minorHAnsi"/>
                  <w:spacing w:val="-1"/>
                  <w:sz w:val="22"/>
                  <w:szCs w:val="22"/>
                </w:rPr>
                <w:t>il</w:t>
              </w:r>
              <w:r w:rsidRPr="00E34EE9">
                <w:rPr>
                  <w:rFonts w:asciiTheme="minorHAnsi" w:hAnsiTheme="minorHAnsi" w:cstheme="minorHAnsi"/>
                  <w:spacing w:val="1"/>
                  <w:sz w:val="22"/>
                  <w:szCs w:val="22"/>
                </w:rPr>
                <w:t>.</w:t>
              </w:r>
              <w:r w:rsidRPr="00E34EE9">
                <w:rPr>
                  <w:rFonts w:asciiTheme="minorHAnsi" w:hAnsiTheme="minorHAnsi" w:cstheme="minorHAnsi"/>
                  <w:spacing w:val="-2"/>
                  <w:sz w:val="22"/>
                  <w:szCs w:val="22"/>
                </w:rPr>
                <w:t>c</w:t>
              </w:r>
              <w:r w:rsidRPr="00E34EE9">
                <w:rPr>
                  <w:rFonts w:asciiTheme="minorHAnsi" w:hAnsiTheme="minorHAnsi" w:cstheme="minorHAnsi"/>
                  <w:spacing w:val="2"/>
                  <w:sz w:val="22"/>
                  <w:szCs w:val="22"/>
                </w:rPr>
                <w:t>o</w:t>
              </w:r>
              <w:r w:rsidRPr="00E34EE9">
                <w:rPr>
                  <w:rFonts w:asciiTheme="minorHAnsi" w:hAnsiTheme="minorHAnsi" w:cstheme="minorHAnsi"/>
                  <w:sz w:val="22"/>
                  <w:szCs w:val="22"/>
                </w:rPr>
                <w:t>m</w:t>
              </w:r>
            </w:hyperlink>
          </w:p>
        </w:tc>
      </w:tr>
      <w:tr w:rsidR="00A67B0D" w:rsidRPr="00E34EE9" w14:paraId="4CD4D1EC" w14:textId="77777777">
        <w:trPr>
          <w:trHeight w:hRule="exact" w:val="355"/>
        </w:trPr>
        <w:tc>
          <w:tcPr>
            <w:tcW w:w="3433" w:type="dxa"/>
            <w:tcBorders>
              <w:top w:val="nil"/>
              <w:left w:val="nil"/>
              <w:bottom w:val="nil"/>
              <w:right w:val="nil"/>
            </w:tcBorders>
          </w:tcPr>
          <w:p w14:paraId="0A7AD5A8" w14:textId="77777777" w:rsidR="00A67B0D" w:rsidRPr="00E34EE9" w:rsidRDefault="002A431F" w:rsidP="00E34EE9">
            <w:pPr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E34EE9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E34EE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ill</w:t>
            </w:r>
            <w:r w:rsidRPr="00E34EE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</w:t>
            </w:r>
            <w:r w:rsidRPr="00E34EE9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E34EE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E34EE9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v</w:t>
            </w:r>
            <w:r w:rsidRPr="00E34EE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il</w:t>
            </w:r>
            <w:r w:rsidRPr="00E34EE9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l</w:t>
            </w:r>
            <w:r w:rsidRPr="00E34EE9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E34EE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E34EE9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P</w:t>
            </w:r>
            <w:r w:rsidRPr="00E34EE9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E34EE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E34EE9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17</w:t>
            </w:r>
            <w:r w:rsidRPr="00E34EE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5</w:t>
            </w:r>
            <w:r w:rsidRPr="00E34EE9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5</w:t>
            </w:r>
            <w:r w:rsidRPr="00E34EE9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3869" w:type="dxa"/>
            <w:tcBorders>
              <w:top w:val="nil"/>
              <w:left w:val="nil"/>
              <w:bottom w:val="nil"/>
              <w:right w:val="nil"/>
            </w:tcBorders>
          </w:tcPr>
          <w:p w14:paraId="25633273" w14:textId="77777777" w:rsidR="00A67B0D" w:rsidRPr="00E34EE9" w:rsidRDefault="00A67B0D" w:rsidP="00E34EE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553" w:type="dxa"/>
            <w:tcBorders>
              <w:top w:val="nil"/>
              <w:left w:val="nil"/>
              <w:bottom w:val="nil"/>
              <w:right w:val="nil"/>
            </w:tcBorders>
          </w:tcPr>
          <w:p w14:paraId="699323E4" w14:textId="77777777" w:rsidR="00A67B0D" w:rsidRPr="00E34EE9" w:rsidRDefault="002A431F" w:rsidP="00E34EE9">
            <w:pPr>
              <w:ind w:left="2265"/>
              <w:rPr>
                <w:rFonts w:asciiTheme="minorHAnsi" w:hAnsiTheme="minorHAnsi" w:cstheme="minorHAnsi"/>
                <w:sz w:val="22"/>
                <w:szCs w:val="22"/>
              </w:rPr>
            </w:pPr>
            <w:r w:rsidRPr="00E34EE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7</w:t>
            </w:r>
            <w:r w:rsidRPr="00E34EE9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1</w:t>
            </w:r>
            <w:r w:rsidRPr="00E34EE9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7</w:t>
            </w:r>
            <w:r w:rsidRPr="00E34EE9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-</w:t>
            </w:r>
            <w:r w:rsidRPr="00E34EE9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5</w:t>
            </w:r>
            <w:r w:rsidRPr="00E34EE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5</w:t>
            </w:r>
            <w:r w:rsidRPr="00E34EE9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5</w:t>
            </w:r>
            <w:r w:rsidRPr="00E34EE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-</w:t>
            </w:r>
            <w:r w:rsidRPr="00E34EE9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1</w:t>
            </w:r>
            <w:r w:rsidRPr="00E34EE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1</w:t>
            </w:r>
            <w:r w:rsidRPr="00E34EE9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11</w:t>
            </w:r>
          </w:p>
        </w:tc>
      </w:tr>
    </w:tbl>
    <w:p w14:paraId="1B861A63" w14:textId="77777777" w:rsidR="00A67B0D" w:rsidRPr="00E34EE9" w:rsidRDefault="00A67B0D" w:rsidP="00E34EE9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02AEFEAB" w14:textId="77777777" w:rsidR="00A67B0D" w:rsidRPr="00E34EE9" w:rsidRDefault="002A431F" w:rsidP="00E34EE9">
      <w:pPr>
        <w:spacing w:before="19"/>
        <w:ind w:left="4802" w:right="4861"/>
        <w:jc w:val="center"/>
        <w:rPr>
          <w:rFonts w:asciiTheme="minorHAnsi" w:hAnsiTheme="minorHAnsi" w:cstheme="minorHAnsi"/>
          <w:sz w:val="22"/>
          <w:szCs w:val="22"/>
        </w:rPr>
      </w:pPr>
      <w:r w:rsidRPr="00E34EE9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E34EE9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E34EE9">
        <w:rPr>
          <w:rFonts w:asciiTheme="minorHAnsi" w:hAnsiTheme="minorHAnsi" w:cstheme="minorHAnsi"/>
          <w:b/>
          <w:sz w:val="22"/>
          <w:szCs w:val="22"/>
        </w:rPr>
        <w:t>MM</w:t>
      </w:r>
      <w:r w:rsidRPr="00E34EE9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E34EE9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E34EE9">
        <w:rPr>
          <w:rFonts w:asciiTheme="minorHAnsi" w:hAnsiTheme="minorHAnsi" w:cstheme="minorHAnsi"/>
          <w:b/>
          <w:sz w:val="22"/>
          <w:szCs w:val="22"/>
        </w:rPr>
        <w:t>Y</w:t>
      </w:r>
      <w:r w:rsidRPr="00E34EE9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b/>
          <w:spacing w:val="-3"/>
          <w:sz w:val="22"/>
          <w:szCs w:val="22"/>
        </w:rPr>
        <w:t>O</w:t>
      </w:r>
      <w:r w:rsidRPr="00E34EE9">
        <w:rPr>
          <w:rFonts w:asciiTheme="minorHAnsi" w:hAnsiTheme="minorHAnsi" w:cstheme="minorHAnsi"/>
          <w:b/>
          <w:sz w:val="22"/>
          <w:szCs w:val="22"/>
        </w:rPr>
        <w:t>F</w:t>
      </w:r>
      <w:r w:rsidRPr="00E34EE9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E34EE9">
        <w:rPr>
          <w:rFonts w:asciiTheme="minorHAnsi" w:hAnsiTheme="minorHAnsi" w:cstheme="minorHAnsi"/>
          <w:b/>
          <w:spacing w:val="5"/>
          <w:sz w:val="22"/>
          <w:szCs w:val="22"/>
        </w:rPr>
        <w:t>K</w:t>
      </w:r>
      <w:r w:rsidRPr="00E34EE9">
        <w:rPr>
          <w:rFonts w:asciiTheme="minorHAnsi" w:hAnsiTheme="minorHAnsi" w:cstheme="minorHAnsi"/>
          <w:b/>
          <w:spacing w:val="-6"/>
          <w:sz w:val="22"/>
          <w:szCs w:val="22"/>
        </w:rPr>
        <w:t>I</w:t>
      </w:r>
      <w:r w:rsidRPr="00E34EE9">
        <w:rPr>
          <w:rFonts w:asciiTheme="minorHAnsi" w:hAnsiTheme="minorHAnsi" w:cstheme="minorHAnsi"/>
          <w:b/>
          <w:spacing w:val="1"/>
          <w:sz w:val="22"/>
          <w:szCs w:val="22"/>
        </w:rPr>
        <w:t>LL</w:t>
      </w:r>
      <w:r w:rsidRPr="00E34EE9">
        <w:rPr>
          <w:rFonts w:asciiTheme="minorHAnsi" w:hAnsiTheme="minorHAnsi" w:cstheme="minorHAnsi"/>
          <w:b/>
          <w:sz w:val="22"/>
          <w:szCs w:val="22"/>
        </w:rPr>
        <w:t>S</w:t>
      </w:r>
    </w:p>
    <w:p w14:paraId="0E6C8A2A" w14:textId="77777777" w:rsidR="00A67B0D" w:rsidRPr="00E34EE9" w:rsidRDefault="00A67B0D" w:rsidP="00E34EE9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74FD2EE5" w14:textId="77777777" w:rsidR="00A67B0D" w:rsidRPr="00E34EE9" w:rsidRDefault="002A431F" w:rsidP="00E34EE9">
      <w:pPr>
        <w:ind w:left="628"/>
        <w:rPr>
          <w:rFonts w:asciiTheme="minorHAnsi" w:hAnsiTheme="minorHAnsi" w:cstheme="minorHAnsi"/>
          <w:sz w:val="22"/>
          <w:szCs w:val="22"/>
        </w:rPr>
      </w:pPr>
      <w:r w:rsidRPr="00E34EE9">
        <w:rPr>
          <w:rFonts w:asciiTheme="minorHAnsi" w:hAnsiTheme="minorHAnsi" w:cstheme="minorHAnsi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ca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uca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EE9">
        <w:rPr>
          <w:rFonts w:asciiTheme="minorHAnsi" w:hAnsiTheme="minorHAnsi" w:cstheme="minorHAnsi"/>
          <w:sz w:val="22"/>
          <w:szCs w:val="22"/>
        </w:rPr>
        <w:t xml:space="preserve">g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EE9">
        <w:rPr>
          <w:rFonts w:asciiTheme="minorHAnsi" w:hAnsiTheme="minorHAnsi" w:cstheme="minorHAnsi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li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EE9">
        <w:rPr>
          <w:rFonts w:asciiTheme="minorHAnsi" w:hAnsiTheme="minorHAnsi" w:cstheme="minorHAnsi"/>
          <w:sz w:val="22"/>
          <w:szCs w:val="22"/>
        </w:rPr>
        <w:t xml:space="preserve">g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EE9">
        <w:rPr>
          <w:rFonts w:asciiTheme="minorHAnsi" w:hAnsiTheme="minorHAnsi" w:cstheme="minorHAnsi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anc</w:t>
      </w:r>
      <w:r w:rsidRPr="00E34EE9">
        <w:rPr>
          <w:rFonts w:asciiTheme="minorHAnsi" w:hAnsiTheme="minorHAnsi" w:cstheme="minorHAnsi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su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ppo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EE9">
        <w:rPr>
          <w:rFonts w:asciiTheme="minorHAnsi" w:hAnsiTheme="minorHAnsi" w:cstheme="minorHAnsi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EE9">
        <w:rPr>
          <w:rFonts w:asciiTheme="minorHAnsi" w:hAnsiTheme="minorHAnsi" w:cstheme="minorHAnsi"/>
          <w:sz w:val="22"/>
          <w:szCs w:val="22"/>
        </w:rPr>
        <w:t xml:space="preserve">s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EE9">
        <w:rPr>
          <w:rFonts w:asciiTheme="minorHAnsi" w:hAnsiTheme="minorHAnsi" w:cstheme="minorHAnsi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w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 xml:space="preserve">s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EE9">
        <w:rPr>
          <w:rFonts w:asciiTheme="minorHAnsi" w:hAnsiTheme="minorHAnsi" w:cstheme="minorHAnsi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seas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yees</w:t>
      </w:r>
    </w:p>
    <w:p w14:paraId="2FFCFC88" w14:textId="77777777" w:rsidR="00A67B0D" w:rsidRPr="00E34EE9" w:rsidRDefault="002A431F" w:rsidP="00E34EE9">
      <w:pPr>
        <w:ind w:left="989"/>
        <w:rPr>
          <w:rFonts w:asciiTheme="minorHAnsi" w:hAnsiTheme="minorHAnsi" w:cstheme="minorHAnsi"/>
          <w:sz w:val="22"/>
          <w:szCs w:val="22"/>
        </w:rPr>
      </w:pPr>
      <w:r w:rsidRPr="00E34EE9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E34EE9">
        <w:rPr>
          <w:rFonts w:asciiTheme="minorHAnsi" w:eastAsia="Segoe MDL2 Assets" w:hAnsiTheme="minorHAnsi" w:cstheme="minorHAnsi"/>
          <w:spacing w:val="11"/>
          <w:w w:val="46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ec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EE9">
        <w:rPr>
          <w:rFonts w:asciiTheme="minorHAnsi" w:hAnsiTheme="minorHAnsi" w:cstheme="minorHAnsi"/>
          <w:sz w:val="22"/>
          <w:szCs w:val="22"/>
        </w:rPr>
        <w:t>y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eg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EE9">
        <w:rPr>
          <w:rFonts w:asciiTheme="minorHAnsi" w:hAnsiTheme="minorHAnsi" w:cstheme="minorHAnsi"/>
          <w:sz w:val="22"/>
          <w:szCs w:val="22"/>
        </w:rPr>
        <w:t>y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EE9">
        <w:rPr>
          <w:rFonts w:asciiTheme="minorHAnsi" w:hAnsiTheme="minorHAnsi" w:cstheme="minorHAnsi"/>
          <w:sz w:val="22"/>
          <w:szCs w:val="22"/>
        </w:rPr>
        <w:t xml:space="preserve">o </w:t>
      </w:r>
      <w:r w:rsidRPr="00E34EE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tr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iti</w:t>
      </w:r>
      <w:r w:rsidRPr="00E34EE9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na</w:t>
      </w:r>
      <w:r w:rsidRPr="00E34EE9">
        <w:rPr>
          <w:rFonts w:asciiTheme="minorHAnsi" w:hAnsiTheme="minorHAnsi" w:cstheme="minorHAnsi"/>
          <w:sz w:val="22"/>
          <w:szCs w:val="22"/>
        </w:rPr>
        <w:t xml:space="preserve">l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EE9">
        <w:rPr>
          <w:rFonts w:asciiTheme="minorHAnsi" w:hAnsiTheme="minorHAnsi" w:cstheme="minorHAnsi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iti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 xml:space="preserve">l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as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oo</w:t>
      </w:r>
      <w:r w:rsidRPr="00E34EE9">
        <w:rPr>
          <w:rFonts w:asciiTheme="minorHAnsi" w:hAnsiTheme="minorHAnsi" w:cstheme="minorHAnsi"/>
          <w:sz w:val="22"/>
          <w:szCs w:val="22"/>
        </w:rPr>
        <w:t>m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se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tti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EE9">
        <w:rPr>
          <w:rFonts w:asciiTheme="minorHAnsi" w:hAnsiTheme="minorHAnsi" w:cstheme="minorHAnsi"/>
          <w:sz w:val="22"/>
          <w:szCs w:val="22"/>
        </w:rPr>
        <w:t>s</w:t>
      </w:r>
    </w:p>
    <w:p w14:paraId="1770B245" w14:textId="77777777" w:rsidR="00A67B0D" w:rsidRPr="00E34EE9" w:rsidRDefault="002A431F" w:rsidP="00E34EE9">
      <w:pPr>
        <w:spacing w:before="4"/>
        <w:ind w:left="990"/>
        <w:rPr>
          <w:rFonts w:asciiTheme="minorHAnsi" w:hAnsiTheme="minorHAnsi" w:cstheme="minorHAnsi"/>
          <w:sz w:val="22"/>
          <w:szCs w:val="22"/>
        </w:rPr>
      </w:pPr>
      <w:r w:rsidRPr="00E34EE9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E34EE9">
        <w:rPr>
          <w:rFonts w:asciiTheme="minorHAnsi" w:eastAsia="Segoe MDL2 Assets" w:hAnsiTheme="minorHAnsi" w:cstheme="minorHAnsi"/>
          <w:spacing w:val="11"/>
          <w:w w:val="46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ns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EE9">
        <w:rPr>
          <w:rFonts w:asciiTheme="minorHAnsi" w:hAnsiTheme="minorHAnsi" w:cstheme="minorHAnsi"/>
          <w:sz w:val="22"/>
          <w:szCs w:val="22"/>
        </w:rPr>
        <w:t>y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xc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ee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>m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EE9">
        <w:rPr>
          <w:rFonts w:asciiTheme="minorHAnsi" w:hAnsiTheme="minorHAnsi" w:cstheme="minorHAnsi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E34EE9">
        <w:rPr>
          <w:rFonts w:asciiTheme="minorHAnsi" w:hAnsiTheme="minorHAnsi" w:cstheme="minorHAnsi"/>
          <w:sz w:val="22"/>
          <w:szCs w:val="22"/>
        </w:rPr>
        <w:t>y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15%</w:t>
      </w:r>
    </w:p>
    <w:p w14:paraId="5973B1C5" w14:textId="77777777" w:rsidR="00A67B0D" w:rsidRPr="00E34EE9" w:rsidRDefault="002A431F" w:rsidP="00E34EE9">
      <w:pPr>
        <w:ind w:left="990"/>
        <w:rPr>
          <w:rFonts w:asciiTheme="minorHAnsi" w:hAnsiTheme="minorHAnsi" w:cstheme="minorHAnsi"/>
          <w:sz w:val="22"/>
          <w:szCs w:val="22"/>
        </w:rPr>
      </w:pPr>
      <w:r w:rsidRPr="00E34EE9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E34EE9">
        <w:rPr>
          <w:rFonts w:asciiTheme="minorHAnsi" w:eastAsia="Segoe MDL2 Assets" w:hAnsiTheme="minorHAnsi" w:cstheme="minorHAnsi"/>
          <w:spacing w:val="11"/>
          <w:w w:val="46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E34EE9">
        <w:rPr>
          <w:rFonts w:asciiTheme="minorHAnsi" w:hAnsiTheme="minorHAnsi" w:cstheme="minorHAnsi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20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E34EE9">
        <w:rPr>
          <w:rFonts w:asciiTheme="minorHAnsi" w:hAnsiTheme="minorHAnsi" w:cstheme="minorHAnsi"/>
          <w:sz w:val="22"/>
          <w:szCs w:val="22"/>
        </w:rPr>
        <w:t>3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E34EE9">
        <w:rPr>
          <w:rFonts w:asciiTheme="minorHAnsi" w:hAnsiTheme="minorHAnsi" w:cstheme="minorHAnsi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va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E34EE9">
        <w:rPr>
          <w:rFonts w:asciiTheme="minorHAnsi" w:hAnsiTheme="minorHAnsi" w:cstheme="minorHAnsi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ea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EE9">
        <w:rPr>
          <w:rFonts w:asciiTheme="minorHAnsi" w:hAnsiTheme="minorHAnsi" w:cstheme="minorHAnsi"/>
          <w:sz w:val="22"/>
          <w:szCs w:val="22"/>
        </w:rPr>
        <w:t>g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EE9">
        <w:rPr>
          <w:rFonts w:asciiTheme="minorHAnsi" w:hAnsiTheme="minorHAnsi" w:cstheme="minorHAnsi"/>
          <w:sz w:val="22"/>
          <w:szCs w:val="22"/>
        </w:rPr>
        <w:t>d</w:t>
      </w:r>
    </w:p>
    <w:p w14:paraId="4677AEF4" w14:textId="77777777" w:rsidR="00A67B0D" w:rsidRPr="00E34EE9" w:rsidRDefault="00A67B0D" w:rsidP="00E34EE9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787F9F0E" w14:textId="77777777" w:rsidR="00A67B0D" w:rsidRPr="00E34EE9" w:rsidRDefault="002A431F" w:rsidP="00E34EE9">
      <w:pPr>
        <w:ind w:left="4903" w:right="4963"/>
        <w:jc w:val="center"/>
        <w:rPr>
          <w:rFonts w:asciiTheme="minorHAnsi" w:hAnsiTheme="minorHAnsi" w:cstheme="minorHAnsi"/>
          <w:sz w:val="22"/>
          <w:szCs w:val="22"/>
        </w:rPr>
      </w:pPr>
      <w:r w:rsidRPr="00E34EE9">
        <w:rPr>
          <w:rFonts w:asciiTheme="minorHAnsi" w:hAnsiTheme="minorHAnsi" w:cstheme="minorHAnsi"/>
          <w:b/>
          <w:spacing w:val="1"/>
          <w:sz w:val="22"/>
          <w:szCs w:val="22"/>
        </w:rPr>
        <w:t>TECHN</w:t>
      </w:r>
      <w:r w:rsidRPr="00E34EE9">
        <w:rPr>
          <w:rFonts w:asciiTheme="minorHAnsi" w:hAnsiTheme="minorHAnsi" w:cstheme="minorHAnsi"/>
          <w:b/>
          <w:spacing w:val="-6"/>
          <w:sz w:val="22"/>
          <w:szCs w:val="22"/>
        </w:rPr>
        <w:t>I</w:t>
      </w:r>
      <w:r w:rsidRPr="00E34EE9">
        <w:rPr>
          <w:rFonts w:asciiTheme="minorHAnsi" w:hAnsiTheme="minorHAnsi" w:cstheme="minorHAnsi"/>
          <w:b/>
          <w:spacing w:val="1"/>
          <w:sz w:val="22"/>
          <w:szCs w:val="22"/>
        </w:rPr>
        <w:t>CA</w:t>
      </w:r>
      <w:r w:rsidRPr="00E34EE9">
        <w:rPr>
          <w:rFonts w:asciiTheme="minorHAnsi" w:hAnsiTheme="minorHAnsi" w:cstheme="minorHAnsi"/>
          <w:b/>
          <w:sz w:val="22"/>
          <w:szCs w:val="22"/>
        </w:rPr>
        <w:t>L</w:t>
      </w:r>
      <w:r w:rsidRPr="00E34EE9">
        <w:rPr>
          <w:rFonts w:asciiTheme="minorHAnsi" w:hAnsiTheme="minorHAnsi" w:cstheme="minorHAnsi"/>
          <w:b/>
          <w:spacing w:val="-2"/>
          <w:sz w:val="22"/>
          <w:szCs w:val="22"/>
        </w:rPr>
        <w:t xml:space="preserve"> S</w:t>
      </w:r>
      <w:r w:rsidRPr="00E34EE9">
        <w:rPr>
          <w:rFonts w:asciiTheme="minorHAnsi" w:hAnsiTheme="minorHAnsi" w:cstheme="minorHAnsi"/>
          <w:b/>
          <w:spacing w:val="5"/>
          <w:sz w:val="22"/>
          <w:szCs w:val="22"/>
        </w:rPr>
        <w:t>K</w:t>
      </w:r>
      <w:r w:rsidRPr="00E34EE9">
        <w:rPr>
          <w:rFonts w:asciiTheme="minorHAnsi" w:hAnsiTheme="minorHAnsi" w:cstheme="minorHAnsi"/>
          <w:b/>
          <w:spacing w:val="-6"/>
          <w:sz w:val="22"/>
          <w:szCs w:val="22"/>
        </w:rPr>
        <w:t>I</w:t>
      </w:r>
      <w:r w:rsidRPr="00E34EE9">
        <w:rPr>
          <w:rFonts w:asciiTheme="minorHAnsi" w:hAnsiTheme="minorHAnsi" w:cstheme="minorHAnsi"/>
          <w:b/>
          <w:spacing w:val="1"/>
          <w:sz w:val="22"/>
          <w:szCs w:val="22"/>
        </w:rPr>
        <w:t>LLS</w:t>
      </w:r>
    </w:p>
    <w:p w14:paraId="5305C2D0" w14:textId="77777777" w:rsidR="00A67B0D" w:rsidRPr="00E34EE9" w:rsidRDefault="00A67B0D" w:rsidP="00E34EE9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1F0F809A" w14:textId="77777777" w:rsidR="00A67B0D" w:rsidRPr="00E34EE9" w:rsidRDefault="00A67B0D" w:rsidP="00E34EE9">
      <w:pPr>
        <w:rPr>
          <w:rFonts w:asciiTheme="minorHAnsi" w:hAnsiTheme="minorHAnsi" w:cstheme="minorHAnsi"/>
          <w:sz w:val="22"/>
          <w:szCs w:val="22"/>
        </w:rPr>
      </w:pPr>
    </w:p>
    <w:p w14:paraId="30C56206" w14:textId="77777777" w:rsidR="00A67B0D" w:rsidRPr="00E34EE9" w:rsidRDefault="002A431F" w:rsidP="00E34EE9">
      <w:pPr>
        <w:ind w:left="629" w:right="721" w:firstLine="56"/>
        <w:rPr>
          <w:rFonts w:asciiTheme="minorHAnsi" w:hAnsiTheme="minorHAnsi" w:cstheme="minorHAnsi"/>
          <w:sz w:val="22"/>
          <w:szCs w:val="22"/>
        </w:rPr>
      </w:pPr>
      <w:r w:rsidRPr="00E34EE9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dob</w:t>
      </w:r>
      <w:r w:rsidRPr="00E34EE9">
        <w:rPr>
          <w:rFonts w:asciiTheme="minorHAnsi" w:hAnsiTheme="minorHAnsi" w:cstheme="minorHAnsi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ea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EE9">
        <w:rPr>
          <w:rFonts w:asciiTheme="minorHAnsi" w:hAnsiTheme="minorHAnsi" w:cstheme="minorHAnsi"/>
          <w:sz w:val="22"/>
          <w:szCs w:val="22"/>
        </w:rPr>
        <w:t>,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dob</w:t>
      </w:r>
      <w:r w:rsidRPr="00E34EE9">
        <w:rPr>
          <w:rFonts w:asciiTheme="minorHAnsi" w:hAnsiTheme="minorHAnsi" w:cstheme="minorHAnsi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va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,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dob</w:t>
      </w:r>
      <w:r w:rsidRPr="00E34EE9">
        <w:rPr>
          <w:rFonts w:asciiTheme="minorHAnsi" w:hAnsiTheme="minorHAnsi" w:cstheme="minorHAnsi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sh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op</w:t>
      </w:r>
      <w:r w:rsidRPr="00E34EE9">
        <w:rPr>
          <w:rFonts w:asciiTheme="minorHAnsi" w:hAnsiTheme="minorHAnsi" w:cstheme="minorHAnsi"/>
          <w:sz w:val="22"/>
          <w:szCs w:val="22"/>
        </w:rPr>
        <w:t>,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z w:val="22"/>
          <w:szCs w:val="22"/>
        </w:rPr>
        <w:t>M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sh</w:t>
      </w:r>
      <w:r w:rsidRPr="00E34EE9">
        <w:rPr>
          <w:rFonts w:asciiTheme="minorHAnsi" w:hAnsiTheme="minorHAnsi" w:cstheme="minorHAnsi"/>
          <w:sz w:val="22"/>
          <w:szCs w:val="22"/>
        </w:rPr>
        <w:t>,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ri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E34EE9">
        <w:rPr>
          <w:rFonts w:asciiTheme="minorHAnsi" w:hAnsiTheme="minorHAnsi" w:cstheme="minorHAnsi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ec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>,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z w:val="22"/>
          <w:szCs w:val="22"/>
        </w:rPr>
        <w:t>M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of</w:t>
      </w:r>
      <w:r w:rsidRPr="00E34EE9">
        <w:rPr>
          <w:rFonts w:asciiTheme="minorHAnsi" w:hAnsiTheme="minorHAnsi" w:cstheme="minorHAnsi"/>
          <w:sz w:val="22"/>
          <w:szCs w:val="22"/>
        </w:rPr>
        <w:t xml:space="preserve">t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EE9">
        <w:rPr>
          <w:rFonts w:asciiTheme="minorHAnsi" w:hAnsiTheme="minorHAnsi" w:cstheme="minorHAnsi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Su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 xml:space="preserve">,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E34EE9">
        <w:rPr>
          <w:rFonts w:asciiTheme="minorHAnsi" w:hAnsiTheme="minorHAnsi" w:cstheme="minorHAnsi"/>
          <w:sz w:val="22"/>
          <w:szCs w:val="22"/>
        </w:rPr>
        <w:t>M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E34EE9">
        <w:rPr>
          <w:rFonts w:asciiTheme="minorHAnsi" w:hAnsiTheme="minorHAnsi" w:cstheme="minorHAnsi"/>
          <w:sz w:val="22"/>
          <w:szCs w:val="22"/>
        </w:rPr>
        <w:t>,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SS</w:t>
      </w:r>
      <w:r w:rsidRPr="00E34EE9">
        <w:rPr>
          <w:rFonts w:asciiTheme="minorHAnsi" w:hAnsiTheme="minorHAnsi" w:cstheme="minorHAnsi"/>
          <w:sz w:val="22"/>
          <w:szCs w:val="22"/>
        </w:rPr>
        <w:t>,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 xml:space="preserve"> J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av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ri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EE9">
        <w:rPr>
          <w:rFonts w:asciiTheme="minorHAnsi" w:hAnsiTheme="minorHAnsi" w:cstheme="minorHAnsi"/>
          <w:sz w:val="22"/>
          <w:szCs w:val="22"/>
        </w:rPr>
        <w:t>,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an</w:t>
      </w:r>
      <w:r w:rsidRPr="00E34EE9">
        <w:rPr>
          <w:rFonts w:asciiTheme="minorHAnsi" w:hAnsiTheme="minorHAnsi" w:cstheme="minorHAnsi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Sc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t.</w:t>
      </w:r>
    </w:p>
    <w:p w14:paraId="1F4E3DFF" w14:textId="77777777" w:rsidR="00A67B0D" w:rsidRPr="00E34EE9" w:rsidRDefault="002A431F" w:rsidP="00E34EE9">
      <w:pPr>
        <w:spacing w:before="10"/>
        <w:ind w:left="628" w:right="5083" w:firstLine="4430"/>
        <w:rPr>
          <w:rFonts w:asciiTheme="minorHAnsi" w:hAnsiTheme="minorHAnsi" w:cstheme="minorHAnsi"/>
          <w:sz w:val="22"/>
          <w:szCs w:val="22"/>
        </w:rPr>
      </w:pPr>
      <w:r w:rsidRPr="00E34EE9">
        <w:rPr>
          <w:rFonts w:asciiTheme="minorHAnsi" w:hAnsiTheme="minorHAnsi" w:cstheme="minorHAnsi"/>
          <w:b/>
          <w:spacing w:val="1"/>
          <w:sz w:val="22"/>
          <w:szCs w:val="22"/>
        </w:rPr>
        <w:t>QUAL</w:t>
      </w:r>
      <w:r w:rsidRPr="00E34EE9">
        <w:rPr>
          <w:rFonts w:asciiTheme="minorHAnsi" w:hAnsiTheme="minorHAnsi" w:cstheme="minorHAnsi"/>
          <w:b/>
          <w:spacing w:val="-6"/>
          <w:sz w:val="22"/>
          <w:szCs w:val="22"/>
        </w:rPr>
        <w:t>I</w:t>
      </w:r>
      <w:r w:rsidRPr="00E34EE9">
        <w:rPr>
          <w:rFonts w:asciiTheme="minorHAnsi" w:hAnsiTheme="minorHAnsi" w:cstheme="minorHAnsi"/>
          <w:b/>
          <w:spacing w:val="5"/>
          <w:sz w:val="22"/>
          <w:szCs w:val="22"/>
        </w:rPr>
        <w:t>F</w:t>
      </w:r>
      <w:r w:rsidRPr="00E34EE9">
        <w:rPr>
          <w:rFonts w:asciiTheme="minorHAnsi" w:hAnsiTheme="minorHAnsi" w:cstheme="minorHAnsi"/>
          <w:b/>
          <w:spacing w:val="-6"/>
          <w:sz w:val="22"/>
          <w:szCs w:val="22"/>
        </w:rPr>
        <w:t>I</w:t>
      </w:r>
      <w:r w:rsidRPr="00E34EE9">
        <w:rPr>
          <w:rFonts w:asciiTheme="minorHAnsi" w:hAnsiTheme="minorHAnsi" w:cstheme="minorHAnsi"/>
          <w:b/>
          <w:spacing w:val="1"/>
          <w:sz w:val="22"/>
          <w:szCs w:val="22"/>
        </w:rPr>
        <w:t>CAT</w:t>
      </w:r>
      <w:r w:rsidRPr="00E34EE9">
        <w:rPr>
          <w:rFonts w:asciiTheme="minorHAnsi" w:hAnsiTheme="minorHAnsi" w:cstheme="minorHAnsi"/>
          <w:b/>
          <w:spacing w:val="-6"/>
          <w:sz w:val="22"/>
          <w:szCs w:val="22"/>
        </w:rPr>
        <w:t>I</w:t>
      </w:r>
      <w:r w:rsidRPr="00E34EE9">
        <w:rPr>
          <w:rFonts w:asciiTheme="minorHAnsi" w:hAnsiTheme="minorHAnsi" w:cstheme="minorHAnsi"/>
          <w:b/>
          <w:spacing w:val="1"/>
          <w:sz w:val="22"/>
          <w:szCs w:val="22"/>
        </w:rPr>
        <w:t>ONS T</w:t>
      </w:r>
      <w:r w:rsidRPr="00E34EE9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E34EE9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E34EE9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E34EE9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E34EE9">
        <w:rPr>
          <w:rFonts w:asciiTheme="minorHAnsi" w:hAnsiTheme="minorHAnsi" w:cstheme="minorHAnsi"/>
          <w:b/>
          <w:sz w:val="22"/>
          <w:szCs w:val="22"/>
        </w:rPr>
        <w:t>g</w:t>
      </w:r>
    </w:p>
    <w:p w14:paraId="17AD33DC" w14:textId="77777777" w:rsidR="00A67B0D" w:rsidRPr="00E34EE9" w:rsidRDefault="002A431F" w:rsidP="00E34EE9">
      <w:pPr>
        <w:tabs>
          <w:tab w:val="left" w:pos="1340"/>
        </w:tabs>
        <w:spacing w:before="18"/>
        <w:ind w:left="1349" w:right="1213" w:hanging="360"/>
        <w:rPr>
          <w:rFonts w:asciiTheme="minorHAnsi" w:hAnsiTheme="minorHAnsi" w:cstheme="minorHAnsi"/>
          <w:sz w:val="22"/>
          <w:szCs w:val="22"/>
        </w:rPr>
      </w:pPr>
      <w:r w:rsidRPr="00E34EE9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E34EE9">
        <w:rPr>
          <w:rFonts w:asciiTheme="minorHAnsi" w:eastAsia="Segoe MDL2 Assets" w:hAnsiTheme="minorHAnsi" w:cstheme="minorHAnsi"/>
          <w:sz w:val="22"/>
          <w:szCs w:val="22"/>
        </w:rPr>
        <w:tab/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eve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sz w:val="22"/>
          <w:szCs w:val="22"/>
        </w:rPr>
        <w:t>p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tr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EE9">
        <w:rPr>
          <w:rFonts w:asciiTheme="minorHAnsi" w:hAnsiTheme="minorHAnsi" w:cstheme="minorHAnsi"/>
          <w:sz w:val="22"/>
          <w:szCs w:val="22"/>
        </w:rPr>
        <w:t>g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5"/>
          <w:sz w:val="22"/>
          <w:szCs w:val="22"/>
        </w:rPr>
        <w:t>m</w:t>
      </w:r>
      <w:r w:rsidRPr="00E34EE9">
        <w:rPr>
          <w:rFonts w:asciiTheme="minorHAnsi" w:hAnsiTheme="minorHAnsi" w:cstheme="minorHAnsi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t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 xml:space="preserve">t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E34EE9">
        <w:rPr>
          <w:rFonts w:asciiTheme="minorHAnsi" w:hAnsiTheme="minorHAnsi" w:cstheme="minorHAnsi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ea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EE9">
        <w:rPr>
          <w:rFonts w:asciiTheme="minorHAnsi" w:hAnsiTheme="minorHAnsi" w:cstheme="minorHAnsi"/>
          <w:sz w:val="22"/>
          <w:szCs w:val="22"/>
        </w:rPr>
        <w:t>,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 xml:space="preserve"> P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ez</w:t>
      </w:r>
      <w:r w:rsidRPr="00E34EE9">
        <w:rPr>
          <w:rFonts w:asciiTheme="minorHAnsi" w:hAnsiTheme="minorHAnsi" w:cstheme="minorHAnsi"/>
          <w:sz w:val="22"/>
          <w:szCs w:val="22"/>
        </w:rPr>
        <w:t xml:space="preserve">i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ns</w:t>
      </w:r>
      <w:r w:rsidRPr="00E34EE9">
        <w:rPr>
          <w:rFonts w:asciiTheme="minorHAnsi" w:hAnsiTheme="minorHAnsi" w:cstheme="minorHAnsi"/>
          <w:sz w:val="22"/>
          <w:szCs w:val="22"/>
        </w:rPr>
        <w:t>,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es</w:t>
      </w:r>
      <w:r w:rsidRPr="00E34EE9">
        <w:rPr>
          <w:rFonts w:asciiTheme="minorHAnsi" w:hAnsiTheme="minorHAnsi" w:cstheme="minorHAnsi"/>
          <w:sz w:val="22"/>
          <w:szCs w:val="22"/>
        </w:rPr>
        <w:t>,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 xml:space="preserve"> a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EE9">
        <w:rPr>
          <w:rFonts w:asciiTheme="minorHAnsi" w:hAnsiTheme="minorHAnsi" w:cstheme="minorHAnsi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he</w:t>
      </w:r>
      <w:r w:rsidRPr="00E34EE9">
        <w:rPr>
          <w:rFonts w:asciiTheme="minorHAnsi" w:hAnsiTheme="minorHAnsi" w:cstheme="minorHAnsi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EE9">
        <w:rPr>
          <w:rFonts w:asciiTheme="minorHAnsi" w:hAnsiTheme="minorHAnsi" w:cstheme="minorHAnsi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t</w:t>
      </w:r>
      <w:r w:rsidRPr="00E34EE9">
        <w:rPr>
          <w:rFonts w:asciiTheme="minorHAnsi" w:hAnsiTheme="minorHAnsi" w:cstheme="minorHAnsi"/>
          <w:sz w:val="22"/>
          <w:szCs w:val="22"/>
        </w:rPr>
        <w:t xml:space="preserve">o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en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E34EE9">
        <w:rPr>
          <w:rFonts w:asciiTheme="minorHAnsi" w:hAnsiTheme="minorHAnsi" w:cstheme="minorHAnsi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E34EE9">
        <w:rPr>
          <w:rFonts w:asciiTheme="minorHAnsi" w:hAnsiTheme="minorHAnsi" w:cstheme="minorHAnsi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ri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EE9">
        <w:rPr>
          <w:rFonts w:asciiTheme="minorHAnsi" w:hAnsiTheme="minorHAnsi" w:cstheme="minorHAnsi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EE9">
        <w:rPr>
          <w:rFonts w:asciiTheme="minorHAnsi" w:hAnsiTheme="minorHAnsi" w:cstheme="minorHAnsi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E34EE9">
        <w:rPr>
          <w:rFonts w:asciiTheme="minorHAnsi" w:hAnsiTheme="minorHAnsi" w:cstheme="minorHAnsi"/>
          <w:sz w:val="22"/>
          <w:szCs w:val="22"/>
        </w:rPr>
        <w:t xml:space="preserve">t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an</w:t>
      </w:r>
      <w:r w:rsidRPr="00E34EE9">
        <w:rPr>
          <w:rFonts w:asciiTheme="minorHAnsi" w:hAnsiTheme="minorHAnsi" w:cstheme="minorHAnsi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ee</w:t>
      </w:r>
      <w:r w:rsidRPr="00E34EE9">
        <w:rPr>
          <w:rFonts w:asciiTheme="minorHAnsi" w:hAnsiTheme="minorHAnsi" w:cstheme="minorHAnsi"/>
          <w:sz w:val="22"/>
          <w:szCs w:val="22"/>
        </w:rPr>
        <w:t xml:space="preserve">t 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E34EE9">
        <w:rPr>
          <w:rFonts w:asciiTheme="minorHAnsi" w:hAnsiTheme="minorHAnsi" w:cstheme="minorHAnsi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EE9">
        <w:rPr>
          <w:rFonts w:asciiTheme="minorHAnsi" w:hAnsiTheme="minorHAnsi" w:cstheme="minorHAnsi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EE9">
        <w:rPr>
          <w:rFonts w:asciiTheme="minorHAnsi" w:hAnsiTheme="minorHAnsi" w:cstheme="minorHAnsi"/>
          <w:sz w:val="22"/>
          <w:szCs w:val="22"/>
        </w:rPr>
        <w:t>g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sz w:val="22"/>
          <w:szCs w:val="22"/>
        </w:rPr>
        <w:t>f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rti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pa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EE9">
        <w:rPr>
          <w:rFonts w:asciiTheme="minorHAnsi" w:hAnsiTheme="minorHAnsi" w:cstheme="minorHAnsi"/>
          <w:sz w:val="22"/>
          <w:szCs w:val="22"/>
        </w:rPr>
        <w:t>s</w:t>
      </w:r>
    </w:p>
    <w:p w14:paraId="6AAB38B0" w14:textId="77777777" w:rsidR="00A67B0D" w:rsidRPr="00E34EE9" w:rsidRDefault="002A431F" w:rsidP="00E34EE9">
      <w:pPr>
        <w:ind w:left="989"/>
        <w:rPr>
          <w:rFonts w:asciiTheme="minorHAnsi" w:hAnsiTheme="minorHAnsi" w:cstheme="minorHAnsi"/>
          <w:sz w:val="22"/>
          <w:szCs w:val="22"/>
        </w:rPr>
      </w:pPr>
      <w:r w:rsidRPr="00E34EE9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 </w:t>
      </w:r>
      <w:r w:rsidRPr="00E34EE9">
        <w:rPr>
          <w:rFonts w:asciiTheme="minorHAnsi" w:eastAsia="Segoe MDL2 Assets" w:hAnsiTheme="minorHAnsi" w:cstheme="minorHAnsi"/>
          <w:spacing w:val="11"/>
          <w:w w:val="46"/>
          <w:position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position w:val="-1"/>
          <w:sz w:val="22"/>
          <w:szCs w:val="22"/>
        </w:rPr>
        <w:t>G</w:t>
      </w:r>
      <w:r w:rsidRPr="00E34EE9">
        <w:rPr>
          <w:rFonts w:asciiTheme="minorHAnsi" w:hAnsiTheme="minorHAnsi" w:cstheme="minorHAnsi"/>
          <w:spacing w:val="-2"/>
          <w:position w:val="-1"/>
          <w:sz w:val="22"/>
          <w:szCs w:val="22"/>
        </w:rPr>
        <w:t>ene</w:t>
      </w:r>
      <w:r w:rsidRPr="00E34EE9">
        <w:rPr>
          <w:rFonts w:asciiTheme="minorHAnsi" w:hAnsiTheme="minorHAnsi" w:cstheme="minorHAnsi"/>
          <w:spacing w:val="2"/>
          <w:position w:val="-1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E34EE9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3"/>
          <w:position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2"/>
          <w:position w:val="-1"/>
          <w:sz w:val="22"/>
          <w:szCs w:val="22"/>
        </w:rPr>
        <w:t>an</w:t>
      </w:r>
      <w:r w:rsidRPr="00E34EE9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3"/>
          <w:position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position w:val="-1"/>
          <w:sz w:val="22"/>
          <w:szCs w:val="22"/>
        </w:rPr>
        <w:t>m</w:t>
      </w:r>
      <w:r w:rsidRPr="00E34EE9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2"/>
          <w:position w:val="-1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3"/>
          <w:position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t</w:t>
      </w:r>
      <w:r w:rsidRPr="00E34EE9">
        <w:rPr>
          <w:rFonts w:asciiTheme="minorHAnsi" w:hAnsiTheme="minorHAnsi" w:cstheme="minorHAnsi"/>
          <w:spacing w:val="2"/>
          <w:position w:val="-1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2"/>
          <w:position w:val="-1"/>
          <w:sz w:val="22"/>
          <w:szCs w:val="22"/>
        </w:rPr>
        <w:t>c</w:t>
      </w:r>
      <w:r w:rsidRPr="00E34EE9">
        <w:rPr>
          <w:rFonts w:asciiTheme="minorHAnsi" w:hAnsiTheme="minorHAnsi" w:cstheme="minorHAnsi"/>
          <w:spacing w:val="-2"/>
          <w:position w:val="-1"/>
          <w:sz w:val="22"/>
          <w:szCs w:val="22"/>
        </w:rPr>
        <w:t>h</w:t>
      </w:r>
      <w:r w:rsidRPr="00E34EE9">
        <w:rPr>
          <w:rFonts w:asciiTheme="minorHAnsi" w:hAnsiTheme="minorHAnsi" w:cstheme="minorHAnsi"/>
          <w:spacing w:val="3"/>
          <w:position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E34EE9">
        <w:rPr>
          <w:rFonts w:asciiTheme="minorHAnsi" w:hAnsiTheme="minorHAnsi" w:cstheme="minorHAnsi"/>
          <w:position w:val="-1"/>
          <w:sz w:val="22"/>
          <w:szCs w:val="22"/>
        </w:rPr>
        <w:t>g</w:t>
      </w:r>
      <w:r w:rsidRPr="00E34EE9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2"/>
          <w:position w:val="-1"/>
          <w:sz w:val="22"/>
          <w:szCs w:val="22"/>
        </w:rPr>
        <w:t>c</w:t>
      </w:r>
      <w:r w:rsidRPr="00E34EE9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1"/>
          <w:position w:val="-1"/>
          <w:sz w:val="22"/>
          <w:szCs w:val="22"/>
        </w:rPr>
        <w:t>l</w:t>
      </w:r>
      <w:r w:rsidRPr="00E34EE9">
        <w:rPr>
          <w:rFonts w:asciiTheme="minorHAnsi" w:hAnsiTheme="minorHAnsi" w:cstheme="minorHAnsi"/>
          <w:spacing w:val="2"/>
          <w:position w:val="-1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2"/>
          <w:position w:val="-1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E34EE9">
        <w:rPr>
          <w:rFonts w:asciiTheme="minorHAnsi" w:hAnsiTheme="minorHAnsi" w:cstheme="minorHAnsi"/>
          <w:position w:val="-1"/>
          <w:sz w:val="22"/>
          <w:szCs w:val="22"/>
        </w:rPr>
        <w:t xml:space="preserve">r </w:t>
      </w:r>
      <w:r w:rsidRPr="00E34EE9">
        <w:rPr>
          <w:rFonts w:asciiTheme="minorHAnsi" w:hAnsiTheme="minorHAnsi" w:cstheme="minorHAnsi"/>
          <w:spacing w:val="3"/>
          <w:position w:val="-1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-2"/>
          <w:position w:val="-1"/>
          <w:sz w:val="22"/>
          <w:szCs w:val="22"/>
        </w:rPr>
        <w:t>h</w:t>
      </w:r>
      <w:r w:rsidRPr="00E34EE9">
        <w:rPr>
          <w:rFonts w:asciiTheme="minorHAnsi" w:hAnsiTheme="minorHAnsi" w:cstheme="minorHAnsi"/>
          <w:spacing w:val="2"/>
          <w:position w:val="-1"/>
          <w:sz w:val="22"/>
          <w:szCs w:val="22"/>
        </w:rPr>
        <w:t>a</w:t>
      </w:r>
      <w:r w:rsidRPr="00E34EE9">
        <w:rPr>
          <w:rFonts w:asciiTheme="minorHAnsi" w:hAnsiTheme="minorHAnsi" w:cstheme="minorHAnsi"/>
          <w:position w:val="-1"/>
          <w:sz w:val="22"/>
          <w:szCs w:val="22"/>
        </w:rPr>
        <w:t xml:space="preserve">t </w:t>
      </w:r>
      <w:r w:rsidRPr="00E34EE9">
        <w:rPr>
          <w:rFonts w:asciiTheme="minorHAnsi" w:hAnsiTheme="minorHAnsi" w:cstheme="minorHAnsi"/>
          <w:spacing w:val="2"/>
          <w:position w:val="-1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-2"/>
          <w:position w:val="-1"/>
          <w:sz w:val="22"/>
          <w:szCs w:val="22"/>
        </w:rPr>
        <w:t>u</w:t>
      </w:r>
      <w:r w:rsidRPr="00E34EE9">
        <w:rPr>
          <w:rFonts w:asciiTheme="minorHAnsi" w:hAnsiTheme="minorHAnsi" w:cstheme="minorHAnsi"/>
          <w:spacing w:val="-1"/>
          <w:position w:val="-1"/>
          <w:sz w:val="22"/>
          <w:szCs w:val="22"/>
        </w:rPr>
        <w:t>tli</w:t>
      </w:r>
      <w:r w:rsidRPr="00E34EE9">
        <w:rPr>
          <w:rFonts w:asciiTheme="minorHAnsi" w:hAnsiTheme="minorHAnsi" w:cstheme="minorHAnsi"/>
          <w:spacing w:val="2"/>
          <w:position w:val="-1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E34EE9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2"/>
          <w:position w:val="-1"/>
          <w:sz w:val="22"/>
          <w:szCs w:val="22"/>
        </w:rPr>
        <w:t>q</w:t>
      </w:r>
      <w:r w:rsidRPr="00E34EE9">
        <w:rPr>
          <w:rFonts w:asciiTheme="minorHAnsi" w:hAnsiTheme="minorHAnsi" w:cstheme="minorHAnsi"/>
          <w:spacing w:val="-2"/>
          <w:position w:val="-1"/>
          <w:sz w:val="22"/>
          <w:szCs w:val="22"/>
        </w:rPr>
        <w:t>u</w:t>
      </w:r>
      <w:r w:rsidRPr="00E34EE9">
        <w:rPr>
          <w:rFonts w:asciiTheme="minorHAnsi" w:hAnsiTheme="minorHAnsi" w:cstheme="minorHAnsi"/>
          <w:spacing w:val="9"/>
          <w:position w:val="-1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1"/>
          <w:position w:val="-1"/>
          <w:sz w:val="22"/>
          <w:szCs w:val="22"/>
        </w:rPr>
        <w:t>rt</w:t>
      </w:r>
      <w:r w:rsidRPr="00E34EE9">
        <w:rPr>
          <w:rFonts w:asciiTheme="minorHAnsi" w:hAnsiTheme="minorHAnsi" w:cstheme="minorHAnsi"/>
          <w:spacing w:val="2"/>
          <w:position w:val="-1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1"/>
          <w:position w:val="-1"/>
          <w:sz w:val="22"/>
          <w:szCs w:val="22"/>
        </w:rPr>
        <w:t>rl</w:t>
      </w:r>
      <w:r w:rsidRPr="00E34EE9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E34EE9">
        <w:rPr>
          <w:rFonts w:asciiTheme="minorHAnsi" w:hAnsiTheme="minorHAnsi" w:cstheme="minorHAnsi"/>
          <w:spacing w:val="3"/>
          <w:position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2"/>
          <w:position w:val="-1"/>
          <w:sz w:val="22"/>
          <w:szCs w:val="22"/>
        </w:rPr>
        <w:t>c</w:t>
      </w:r>
      <w:r w:rsidRPr="00E34EE9">
        <w:rPr>
          <w:rFonts w:asciiTheme="minorHAnsi" w:hAnsiTheme="minorHAnsi" w:cstheme="minorHAnsi"/>
          <w:spacing w:val="2"/>
          <w:position w:val="-1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-2"/>
          <w:position w:val="-1"/>
          <w:sz w:val="22"/>
          <w:szCs w:val="22"/>
        </w:rPr>
        <w:t>u</w:t>
      </w:r>
      <w:r w:rsidRPr="00E34EE9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2"/>
          <w:position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2"/>
          <w:position w:val="-1"/>
          <w:sz w:val="22"/>
          <w:szCs w:val="22"/>
        </w:rPr>
        <w:t>y</w:t>
      </w:r>
      <w:r w:rsidRPr="00E34EE9">
        <w:rPr>
          <w:rFonts w:asciiTheme="minorHAnsi" w:hAnsiTheme="minorHAnsi" w:cstheme="minorHAnsi"/>
          <w:spacing w:val="-1"/>
          <w:position w:val="-1"/>
          <w:sz w:val="22"/>
          <w:szCs w:val="22"/>
        </w:rPr>
        <w:t>ll</w:t>
      </w:r>
      <w:r w:rsidRPr="00E34EE9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2"/>
          <w:position w:val="-1"/>
          <w:sz w:val="22"/>
          <w:szCs w:val="22"/>
        </w:rPr>
        <w:t>bu</w:t>
      </w:r>
      <w:r w:rsidRPr="00E34EE9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position w:val="-1"/>
          <w:sz w:val="22"/>
          <w:szCs w:val="22"/>
        </w:rPr>
        <w:t>,</w:t>
      </w:r>
      <w:r w:rsidRPr="00E34EE9">
        <w:rPr>
          <w:rFonts w:asciiTheme="minorHAnsi" w:hAnsiTheme="minorHAnsi" w:cstheme="minorHAnsi"/>
          <w:spacing w:val="2"/>
          <w:position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1"/>
          <w:position w:val="-1"/>
          <w:sz w:val="22"/>
          <w:szCs w:val="22"/>
        </w:rPr>
        <w:t>l</w:t>
      </w:r>
      <w:r w:rsidRPr="00E34EE9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2"/>
          <w:position w:val="-1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3"/>
          <w:position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E34EE9">
        <w:rPr>
          <w:rFonts w:asciiTheme="minorHAnsi" w:hAnsiTheme="minorHAnsi" w:cstheme="minorHAnsi"/>
          <w:position w:val="-1"/>
          <w:sz w:val="22"/>
          <w:szCs w:val="22"/>
        </w:rPr>
        <w:t>g</w:t>
      </w:r>
      <w:r w:rsidRPr="00E34EE9">
        <w:rPr>
          <w:rFonts w:asciiTheme="minorHAnsi" w:hAnsiTheme="minorHAnsi" w:cstheme="minorHAnsi"/>
          <w:spacing w:val="3"/>
          <w:position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2"/>
          <w:position w:val="-1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2"/>
          <w:position w:val="-1"/>
          <w:sz w:val="22"/>
          <w:szCs w:val="22"/>
        </w:rPr>
        <w:t>c</w:t>
      </w:r>
      <w:r w:rsidRPr="00E34EE9">
        <w:rPr>
          <w:rFonts w:asciiTheme="minorHAnsi" w:hAnsiTheme="minorHAnsi" w:cstheme="minorHAnsi"/>
          <w:spacing w:val="-1"/>
          <w:position w:val="-1"/>
          <w:sz w:val="22"/>
          <w:szCs w:val="22"/>
        </w:rPr>
        <w:t>ti</w:t>
      </w:r>
      <w:r w:rsidRPr="00E34EE9">
        <w:rPr>
          <w:rFonts w:asciiTheme="minorHAnsi" w:hAnsiTheme="minorHAnsi" w:cstheme="minorHAnsi"/>
          <w:spacing w:val="2"/>
          <w:position w:val="-1"/>
          <w:sz w:val="22"/>
          <w:szCs w:val="22"/>
        </w:rPr>
        <w:t>v</w:t>
      </w:r>
      <w:r w:rsidRPr="00E34EE9">
        <w:rPr>
          <w:rFonts w:asciiTheme="minorHAnsi" w:hAnsiTheme="minorHAnsi" w:cstheme="minorHAnsi"/>
          <w:spacing w:val="-1"/>
          <w:position w:val="-1"/>
          <w:sz w:val="22"/>
          <w:szCs w:val="22"/>
        </w:rPr>
        <w:t>it</w:t>
      </w:r>
      <w:r w:rsidRPr="00E34EE9">
        <w:rPr>
          <w:rFonts w:asciiTheme="minorHAnsi" w:hAnsiTheme="minorHAnsi" w:cstheme="minorHAnsi"/>
          <w:spacing w:val="3"/>
          <w:position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E34EE9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2"/>
          <w:position w:val="-1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E34EE9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3"/>
          <w:position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E34EE9">
        <w:rPr>
          <w:rFonts w:asciiTheme="minorHAnsi" w:hAnsiTheme="minorHAnsi" w:cstheme="minorHAnsi"/>
          <w:spacing w:val="2"/>
          <w:position w:val="-1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1"/>
          <w:position w:val="-1"/>
          <w:sz w:val="22"/>
          <w:szCs w:val="22"/>
        </w:rPr>
        <w:t>ls</w:t>
      </w:r>
    </w:p>
    <w:p w14:paraId="45AAB9DD" w14:textId="77777777" w:rsidR="00A67B0D" w:rsidRPr="00E34EE9" w:rsidRDefault="002A431F" w:rsidP="00E34EE9">
      <w:pPr>
        <w:ind w:left="989"/>
        <w:rPr>
          <w:rFonts w:asciiTheme="minorHAnsi" w:hAnsiTheme="minorHAnsi" w:cstheme="minorHAnsi"/>
          <w:sz w:val="22"/>
          <w:szCs w:val="22"/>
        </w:rPr>
      </w:pPr>
      <w:r w:rsidRPr="00E34EE9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E34EE9">
        <w:rPr>
          <w:rFonts w:asciiTheme="minorHAnsi" w:eastAsia="Segoe MDL2 Assets" w:hAnsiTheme="minorHAnsi" w:cstheme="minorHAnsi"/>
          <w:spacing w:val="11"/>
          <w:w w:val="46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de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E34EE9">
        <w:rPr>
          <w:rFonts w:asciiTheme="minorHAnsi" w:hAnsiTheme="minorHAnsi" w:cstheme="minorHAnsi"/>
          <w:sz w:val="22"/>
          <w:szCs w:val="22"/>
        </w:rPr>
        <w:t>y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EE9">
        <w:rPr>
          <w:rFonts w:asciiTheme="minorHAnsi" w:hAnsiTheme="minorHAnsi" w:cstheme="minorHAnsi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nc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po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EE9">
        <w:rPr>
          <w:rFonts w:asciiTheme="minorHAnsi" w:hAnsiTheme="minorHAnsi" w:cstheme="minorHAnsi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be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EE9">
        <w:rPr>
          <w:rFonts w:asciiTheme="minorHAnsi" w:hAnsiTheme="minorHAnsi" w:cstheme="minorHAnsi"/>
          <w:sz w:val="22"/>
          <w:szCs w:val="22"/>
        </w:rPr>
        <w:t xml:space="preserve">t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ac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EE9">
        <w:rPr>
          <w:rFonts w:asciiTheme="minorHAnsi" w:hAnsiTheme="minorHAnsi" w:cstheme="minorHAnsi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EE9">
        <w:rPr>
          <w:rFonts w:asciiTheme="minorHAnsi" w:hAnsiTheme="minorHAnsi" w:cstheme="minorHAnsi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l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EE9">
        <w:rPr>
          <w:rFonts w:asciiTheme="minorHAnsi" w:hAnsiTheme="minorHAnsi" w:cstheme="minorHAnsi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>m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 xml:space="preserve"> p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ns</w:t>
      </w:r>
    </w:p>
    <w:p w14:paraId="41A92BC7" w14:textId="77777777" w:rsidR="00A67B0D" w:rsidRPr="00E34EE9" w:rsidRDefault="002A431F" w:rsidP="00E34EE9">
      <w:pPr>
        <w:tabs>
          <w:tab w:val="left" w:pos="1340"/>
        </w:tabs>
        <w:ind w:left="1348" w:right="775" w:hanging="360"/>
        <w:rPr>
          <w:rFonts w:asciiTheme="minorHAnsi" w:hAnsiTheme="minorHAnsi" w:cstheme="minorHAnsi"/>
          <w:sz w:val="22"/>
          <w:szCs w:val="22"/>
        </w:rPr>
      </w:pPr>
      <w:r w:rsidRPr="00E34EE9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E34EE9">
        <w:rPr>
          <w:rFonts w:asciiTheme="minorHAnsi" w:eastAsia="Segoe MDL2 Assets" w:hAnsiTheme="minorHAnsi" w:cstheme="minorHAnsi"/>
          <w:sz w:val="22"/>
          <w:szCs w:val="22"/>
        </w:rPr>
        <w:tab/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es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EE9">
        <w:rPr>
          <w:rFonts w:asciiTheme="minorHAnsi" w:hAnsiTheme="minorHAnsi" w:cstheme="minorHAnsi"/>
          <w:sz w:val="22"/>
          <w:szCs w:val="22"/>
        </w:rPr>
        <w:t xml:space="preserve">t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us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EE9">
        <w:rPr>
          <w:rFonts w:asciiTheme="minorHAnsi" w:hAnsiTheme="minorHAnsi" w:cstheme="minorHAnsi"/>
          <w:sz w:val="22"/>
          <w:szCs w:val="22"/>
        </w:rPr>
        <w:t>g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va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E34EE9">
        <w:rPr>
          <w:rFonts w:asciiTheme="minorHAnsi" w:hAnsiTheme="minorHAnsi" w:cstheme="minorHAnsi"/>
          <w:sz w:val="22"/>
          <w:szCs w:val="22"/>
        </w:rPr>
        <w:t>y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sz w:val="22"/>
          <w:szCs w:val="22"/>
        </w:rPr>
        <w:t>f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ns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tr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na</w:t>
      </w:r>
      <w:r w:rsidRPr="00E34EE9">
        <w:rPr>
          <w:rFonts w:asciiTheme="minorHAnsi" w:hAnsiTheme="minorHAnsi" w:cstheme="minorHAnsi"/>
          <w:sz w:val="22"/>
          <w:szCs w:val="22"/>
        </w:rPr>
        <w:t xml:space="preserve">l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qu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sz w:val="22"/>
          <w:szCs w:val="22"/>
        </w:rPr>
        <w:t xml:space="preserve">r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EE9">
        <w:rPr>
          <w:rFonts w:asciiTheme="minorHAnsi" w:hAnsiTheme="minorHAnsi" w:cstheme="minorHAnsi"/>
          <w:sz w:val="22"/>
          <w:szCs w:val="22"/>
        </w:rPr>
        <w:t>,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su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E34EE9">
        <w:rPr>
          <w:rFonts w:asciiTheme="minorHAnsi" w:hAnsiTheme="minorHAnsi" w:cstheme="minorHAnsi"/>
          <w:sz w:val="22"/>
          <w:szCs w:val="22"/>
        </w:rPr>
        <w:t>h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r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EE9">
        <w:rPr>
          <w:rFonts w:asciiTheme="minorHAnsi" w:hAnsiTheme="minorHAnsi" w:cstheme="minorHAnsi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ng</w:t>
      </w:r>
      <w:r w:rsidRPr="00E34EE9">
        <w:rPr>
          <w:rFonts w:asciiTheme="minorHAnsi" w:hAnsiTheme="minorHAnsi" w:cstheme="minorHAnsi"/>
          <w:sz w:val="22"/>
          <w:szCs w:val="22"/>
        </w:rPr>
        <w:t>,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ns</w:t>
      </w:r>
      <w:r w:rsidRPr="00E34EE9">
        <w:rPr>
          <w:rFonts w:asciiTheme="minorHAnsi" w:hAnsiTheme="minorHAnsi" w:cstheme="minorHAnsi"/>
          <w:sz w:val="22"/>
          <w:szCs w:val="22"/>
        </w:rPr>
        <w:t>,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 xml:space="preserve">m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EE9">
        <w:rPr>
          <w:rFonts w:asciiTheme="minorHAnsi" w:hAnsiTheme="minorHAnsi" w:cstheme="minorHAnsi"/>
          <w:sz w:val="22"/>
          <w:szCs w:val="22"/>
        </w:rPr>
        <w:t>,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34EE9">
        <w:rPr>
          <w:rFonts w:asciiTheme="minorHAnsi" w:hAnsiTheme="minorHAnsi" w:cstheme="minorHAnsi"/>
          <w:sz w:val="22"/>
          <w:szCs w:val="22"/>
        </w:rPr>
        <w:t>p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sc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ss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EE9">
        <w:rPr>
          <w:rFonts w:asciiTheme="minorHAnsi" w:hAnsiTheme="minorHAnsi" w:cstheme="minorHAnsi"/>
          <w:sz w:val="22"/>
          <w:szCs w:val="22"/>
        </w:rPr>
        <w:t>,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EE9">
        <w:rPr>
          <w:rFonts w:asciiTheme="minorHAnsi" w:hAnsiTheme="minorHAnsi" w:cstheme="minorHAnsi"/>
          <w:sz w:val="22"/>
          <w:szCs w:val="22"/>
        </w:rPr>
        <w:t>,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 xml:space="preserve"> o</w:t>
      </w:r>
      <w:r w:rsidRPr="00E34EE9">
        <w:rPr>
          <w:rFonts w:asciiTheme="minorHAnsi" w:hAnsiTheme="minorHAnsi" w:cstheme="minorHAnsi"/>
          <w:sz w:val="22"/>
          <w:szCs w:val="22"/>
        </w:rPr>
        <w:t xml:space="preserve">r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ec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es</w:t>
      </w:r>
      <w:r w:rsidRPr="00E34EE9">
        <w:rPr>
          <w:rFonts w:asciiTheme="minorHAnsi" w:hAnsiTheme="minorHAnsi" w:cstheme="minorHAnsi"/>
          <w:sz w:val="22"/>
          <w:szCs w:val="22"/>
        </w:rPr>
        <w:t>.</w:t>
      </w:r>
    </w:p>
    <w:p w14:paraId="120138A1" w14:textId="77777777" w:rsidR="00A67B0D" w:rsidRPr="00E34EE9" w:rsidRDefault="00A67B0D" w:rsidP="00E34EE9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53E628F7" w14:textId="77777777" w:rsidR="00A67B0D" w:rsidRPr="00E34EE9" w:rsidRDefault="002A431F" w:rsidP="00E34EE9">
      <w:pPr>
        <w:ind w:left="628"/>
        <w:rPr>
          <w:rFonts w:asciiTheme="minorHAnsi" w:hAnsiTheme="minorHAnsi" w:cstheme="minorHAnsi"/>
          <w:sz w:val="22"/>
          <w:szCs w:val="22"/>
        </w:rPr>
      </w:pPr>
      <w:r w:rsidRPr="00E34EE9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E34EE9">
        <w:rPr>
          <w:rFonts w:asciiTheme="minorHAnsi" w:hAnsiTheme="minorHAnsi" w:cstheme="minorHAnsi"/>
          <w:b/>
          <w:spacing w:val="-2"/>
          <w:sz w:val="22"/>
          <w:szCs w:val="22"/>
        </w:rPr>
        <w:t>sse</w:t>
      </w:r>
      <w:r w:rsidRPr="00E34EE9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E34EE9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E34EE9">
        <w:rPr>
          <w:rFonts w:asciiTheme="minorHAnsi" w:hAnsiTheme="minorHAnsi" w:cstheme="minorHAnsi"/>
          <w:b/>
          <w:sz w:val="22"/>
          <w:szCs w:val="22"/>
        </w:rPr>
        <w:t>m</w:t>
      </w:r>
      <w:r w:rsidRPr="00E34EE9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E34EE9">
        <w:rPr>
          <w:rFonts w:asciiTheme="minorHAnsi" w:hAnsiTheme="minorHAnsi" w:cstheme="minorHAnsi"/>
          <w:b/>
          <w:sz w:val="22"/>
          <w:szCs w:val="22"/>
        </w:rPr>
        <w:t>t</w:t>
      </w:r>
    </w:p>
    <w:p w14:paraId="3FBE7993" w14:textId="77777777" w:rsidR="00A67B0D" w:rsidRPr="00E34EE9" w:rsidRDefault="002A431F" w:rsidP="00E34EE9">
      <w:pPr>
        <w:ind w:left="988"/>
        <w:rPr>
          <w:rFonts w:asciiTheme="minorHAnsi" w:hAnsiTheme="minorHAnsi" w:cstheme="minorHAnsi"/>
          <w:sz w:val="22"/>
          <w:szCs w:val="22"/>
        </w:rPr>
      </w:pPr>
      <w:r w:rsidRPr="00E34EE9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 </w:t>
      </w:r>
      <w:r w:rsidRPr="00E34EE9">
        <w:rPr>
          <w:rFonts w:asciiTheme="minorHAnsi" w:eastAsia="Segoe MDL2 Assets" w:hAnsiTheme="minorHAnsi" w:cstheme="minorHAnsi"/>
          <w:spacing w:val="11"/>
          <w:w w:val="46"/>
          <w:position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position w:val="-1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-2"/>
          <w:position w:val="-1"/>
          <w:sz w:val="22"/>
          <w:szCs w:val="22"/>
        </w:rPr>
        <w:t>eve</w:t>
      </w:r>
      <w:r w:rsidRPr="00E34EE9">
        <w:rPr>
          <w:rFonts w:asciiTheme="minorHAnsi" w:hAnsiTheme="minorHAnsi" w:cstheme="minorHAnsi"/>
          <w:spacing w:val="-1"/>
          <w:position w:val="-1"/>
          <w:sz w:val="22"/>
          <w:szCs w:val="22"/>
        </w:rPr>
        <w:t>l</w:t>
      </w:r>
      <w:r w:rsidRPr="00E34EE9">
        <w:rPr>
          <w:rFonts w:asciiTheme="minorHAnsi" w:hAnsiTheme="minorHAnsi" w:cstheme="minorHAnsi"/>
          <w:spacing w:val="2"/>
          <w:position w:val="-1"/>
          <w:sz w:val="22"/>
          <w:szCs w:val="22"/>
        </w:rPr>
        <w:t>o</w:t>
      </w:r>
      <w:r w:rsidRPr="00E34EE9">
        <w:rPr>
          <w:rFonts w:asciiTheme="minorHAnsi" w:hAnsiTheme="minorHAnsi" w:cstheme="minorHAnsi"/>
          <w:position w:val="-1"/>
          <w:sz w:val="22"/>
          <w:szCs w:val="22"/>
        </w:rPr>
        <w:t>p</w:t>
      </w:r>
      <w:r w:rsidRPr="00E34EE9">
        <w:rPr>
          <w:rFonts w:asciiTheme="minorHAnsi" w:hAnsiTheme="minorHAnsi" w:cstheme="minorHAnsi"/>
          <w:spacing w:val="3"/>
          <w:position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2"/>
          <w:position w:val="-1"/>
          <w:sz w:val="22"/>
          <w:szCs w:val="22"/>
        </w:rPr>
        <w:t>an</w:t>
      </w:r>
      <w:r w:rsidRPr="00E34EE9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3"/>
          <w:position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2"/>
          <w:position w:val="-1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1"/>
          <w:position w:val="-1"/>
          <w:sz w:val="22"/>
          <w:szCs w:val="22"/>
        </w:rPr>
        <w:t>m</w:t>
      </w:r>
      <w:r w:rsidRPr="00E34EE9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2"/>
          <w:position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E34EE9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4"/>
          <w:position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2"/>
          <w:position w:val="-1"/>
          <w:sz w:val="22"/>
          <w:szCs w:val="22"/>
        </w:rPr>
        <w:t>nee</w:t>
      </w:r>
      <w:r w:rsidRPr="00E34EE9">
        <w:rPr>
          <w:rFonts w:asciiTheme="minorHAnsi" w:hAnsiTheme="minorHAnsi" w:cstheme="minorHAnsi"/>
          <w:spacing w:val="2"/>
          <w:position w:val="-1"/>
          <w:sz w:val="22"/>
          <w:szCs w:val="22"/>
        </w:rPr>
        <w:t>d</w:t>
      </w:r>
      <w:r w:rsidRPr="00E34EE9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3"/>
          <w:position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2"/>
          <w:position w:val="-1"/>
          <w:sz w:val="22"/>
          <w:szCs w:val="22"/>
        </w:rPr>
        <w:t>as</w:t>
      </w:r>
      <w:r w:rsidRPr="00E34EE9">
        <w:rPr>
          <w:rFonts w:asciiTheme="minorHAnsi" w:hAnsiTheme="minorHAnsi" w:cstheme="minorHAnsi"/>
          <w:spacing w:val="2"/>
          <w:position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2"/>
          <w:position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1"/>
          <w:position w:val="-1"/>
          <w:sz w:val="22"/>
          <w:szCs w:val="22"/>
        </w:rPr>
        <w:t>m</w:t>
      </w:r>
      <w:r w:rsidRPr="00E34EE9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2"/>
          <w:position w:val="-1"/>
          <w:sz w:val="22"/>
          <w:szCs w:val="22"/>
        </w:rPr>
        <w:t>n</w:t>
      </w:r>
      <w:r w:rsidRPr="00E34EE9">
        <w:rPr>
          <w:rFonts w:asciiTheme="minorHAnsi" w:hAnsiTheme="minorHAnsi" w:cstheme="minorHAnsi"/>
          <w:position w:val="-1"/>
          <w:sz w:val="22"/>
          <w:szCs w:val="22"/>
        </w:rPr>
        <w:t xml:space="preserve">t </w:t>
      </w:r>
      <w:r w:rsidRPr="00E34EE9">
        <w:rPr>
          <w:rFonts w:asciiTheme="minorHAnsi" w:hAnsiTheme="minorHAnsi" w:cstheme="minorHAnsi"/>
          <w:spacing w:val="2"/>
          <w:position w:val="-1"/>
          <w:sz w:val="22"/>
          <w:szCs w:val="22"/>
        </w:rPr>
        <w:t>fo</w:t>
      </w:r>
      <w:r w:rsidRPr="00E34EE9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4"/>
          <w:position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2"/>
          <w:position w:val="-1"/>
          <w:sz w:val="22"/>
          <w:szCs w:val="22"/>
        </w:rPr>
        <w:t>cu</w:t>
      </w:r>
      <w:r w:rsidRPr="00E34EE9">
        <w:rPr>
          <w:rFonts w:asciiTheme="minorHAnsi" w:hAnsiTheme="minorHAnsi" w:cstheme="minorHAnsi"/>
          <w:spacing w:val="2"/>
          <w:position w:val="-1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1"/>
          <w:position w:val="-1"/>
          <w:sz w:val="22"/>
          <w:szCs w:val="22"/>
        </w:rPr>
        <w:t>ri</w:t>
      </w:r>
      <w:r w:rsidRPr="00E34EE9">
        <w:rPr>
          <w:rFonts w:asciiTheme="minorHAnsi" w:hAnsiTheme="minorHAnsi" w:cstheme="minorHAnsi"/>
          <w:spacing w:val="2"/>
          <w:position w:val="-1"/>
          <w:sz w:val="22"/>
          <w:szCs w:val="22"/>
        </w:rPr>
        <w:t>c</w:t>
      </w:r>
      <w:r w:rsidRPr="00E34EE9">
        <w:rPr>
          <w:rFonts w:asciiTheme="minorHAnsi" w:hAnsiTheme="minorHAnsi" w:cstheme="minorHAnsi"/>
          <w:spacing w:val="-2"/>
          <w:position w:val="-1"/>
          <w:sz w:val="22"/>
          <w:szCs w:val="22"/>
        </w:rPr>
        <w:t>u</w:t>
      </w:r>
      <w:r w:rsidRPr="00E34EE9">
        <w:rPr>
          <w:rFonts w:asciiTheme="minorHAnsi" w:hAnsiTheme="minorHAnsi" w:cstheme="minorHAnsi"/>
          <w:spacing w:val="3"/>
          <w:position w:val="-1"/>
          <w:sz w:val="22"/>
          <w:szCs w:val="22"/>
        </w:rPr>
        <w:t>l</w:t>
      </w:r>
      <w:r w:rsidRPr="00E34EE9">
        <w:rPr>
          <w:rFonts w:asciiTheme="minorHAnsi" w:hAnsiTheme="minorHAnsi" w:cstheme="minorHAnsi"/>
          <w:spacing w:val="-2"/>
          <w:position w:val="-1"/>
          <w:sz w:val="22"/>
          <w:szCs w:val="22"/>
        </w:rPr>
        <w:t>u</w:t>
      </w:r>
      <w:r w:rsidRPr="00E34EE9">
        <w:rPr>
          <w:rFonts w:asciiTheme="minorHAnsi" w:hAnsiTheme="minorHAnsi" w:cstheme="minorHAnsi"/>
          <w:position w:val="-1"/>
          <w:sz w:val="22"/>
          <w:szCs w:val="22"/>
        </w:rPr>
        <w:t>m</w:t>
      </w:r>
      <w:r w:rsidRPr="00E34EE9">
        <w:rPr>
          <w:rFonts w:asciiTheme="minorHAnsi" w:hAnsiTheme="minorHAnsi" w:cstheme="minorHAnsi"/>
          <w:spacing w:val="2"/>
          <w:position w:val="-1"/>
          <w:sz w:val="22"/>
          <w:szCs w:val="22"/>
        </w:rPr>
        <w:t xml:space="preserve"> d</w:t>
      </w:r>
      <w:r w:rsidRPr="00E34EE9">
        <w:rPr>
          <w:rFonts w:asciiTheme="minorHAnsi" w:hAnsiTheme="minorHAnsi" w:cstheme="minorHAnsi"/>
          <w:spacing w:val="-2"/>
          <w:position w:val="-1"/>
          <w:sz w:val="22"/>
          <w:szCs w:val="22"/>
        </w:rPr>
        <w:t>eve</w:t>
      </w:r>
      <w:r w:rsidRPr="00E34EE9">
        <w:rPr>
          <w:rFonts w:asciiTheme="minorHAnsi" w:hAnsiTheme="minorHAnsi" w:cstheme="minorHAnsi"/>
          <w:spacing w:val="-1"/>
          <w:position w:val="-1"/>
          <w:sz w:val="22"/>
          <w:szCs w:val="22"/>
        </w:rPr>
        <w:t>l</w:t>
      </w:r>
      <w:r w:rsidRPr="00E34EE9">
        <w:rPr>
          <w:rFonts w:asciiTheme="minorHAnsi" w:hAnsiTheme="minorHAnsi" w:cstheme="minorHAnsi"/>
          <w:spacing w:val="2"/>
          <w:position w:val="-1"/>
          <w:sz w:val="22"/>
          <w:szCs w:val="22"/>
        </w:rPr>
        <w:t>op</w:t>
      </w:r>
      <w:r w:rsidRPr="00E34EE9">
        <w:rPr>
          <w:rFonts w:asciiTheme="minorHAnsi" w:hAnsiTheme="minorHAnsi" w:cstheme="minorHAnsi"/>
          <w:spacing w:val="1"/>
          <w:position w:val="-1"/>
          <w:sz w:val="22"/>
          <w:szCs w:val="22"/>
        </w:rPr>
        <w:t>m</w:t>
      </w:r>
      <w:r w:rsidRPr="00E34EE9">
        <w:rPr>
          <w:rFonts w:asciiTheme="minorHAnsi" w:hAnsiTheme="minorHAnsi" w:cstheme="minorHAnsi"/>
          <w:spacing w:val="-2"/>
          <w:position w:val="-1"/>
          <w:sz w:val="22"/>
          <w:szCs w:val="22"/>
        </w:rPr>
        <w:t>en</w:t>
      </w:r>
      <w:r w:rsidRPr="00E34EE9">
        <w:rPr>
          <w:rFonts w:asciiTheme="minorHAnsi" w:hAnsiTheme="minorHAnsi" w:cstheme="minorHAnsi"/>
          <w:position w:val="-1"/>
          <w:sz w:val="22"/>
          <w:szCs w:val="22"/>
        </w:rPr>
        <w:t xml:space="preserve">t </w:t>
      </w:r>
      <w:r w:rsidRPr="00E34EE9">
        <w:rPr>
          <w:rFonts w:asciiTheme="minorHAnsi" w:hAnsiTheme="minorHAnsi" w:cstheme="minorHAnsi"/>
          <w:spacing w:val="2"/>
          <w:position w:val="-1"/>
          <w:sz w:val="22"/>
          <w:szCs w:val="22"/>
        </w:rPr>
        <w:t>fo</w:t>
      </w:r>
      <w:r w:rsidRPr="00E34EE9">
        <w:rPr>
          <w:rFonts w:asciiTheme="minorHAnsi" w:hAnsiTheme="minorHAnsi" w:cstheme="minorHAnsi"/>
          <w:spacing w:val="-1"/>
          <w:position w:val="-1"/>
          <w:sz w:val="22"/>
          <w:szCs w:val="22"/>
        </w:rPr>
        <w:t>ll</w:t>
      </w:r>
      <w:r w:rsidRPr="00E34EE9">
        <w:rPr>
          <w:rFonts w:asciiTheme="minorHAnsi" w:hAnsiTheme="minorHAnsi" w:cstheme="minorHAnsi"/>
          <w:spacing w:val="2"/>
          <w:position w:val="-1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-3"/>
          <w:position w:val="-1"/>
          <w:sz w:val="22"/>
          <w:szCs w:val="22"/>
        </w:rPr>
        <w:t>w</w:t>
      </w:r>
      <w:r w:rsidRPr="00E34EE9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2"/>
          <w:position w:val="-1"/>
          <w:sz w:val="22"/>
          <w:szCs w:val="22"/>
        </w:rPr>
        <w:t>n</w:t>
      </w:r>
      <w:r w:rsidRPr="00E34EE9">
        <w:rPr>
          <w:rFonts w:asciiTheme="minorHAnsi" w:hAnsiTheme="minorHAnsi" w:cstheme="minorHAnsi"/>
          <w:position w:val="-1"/>
          <w:sz w:val="22"/>
          <w:szCs w:val="22"/>
        </w:rPr>
        <w:t>g</w:t>
      </w:r>
      <w:r w:rsidRPr="00E34EE9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3"/>
          <w:position w:val="-1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2"/>
          <w:position w:val="-1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1"/>
          <w:position w:val="-1"/>
          <w:sz w:val="22"/>
          <w:szCs w:val="22"/>
        </w:rPr>
        <w:t>/</w:t>
      </w:r>
      <w:r w:rsidRPr="00E34EE9">
        <w:rPr>
          <w:rFonts w:asciiTheme="minorHAnsi" w:hAnsiTheme="minorHAnsi" w:cstheme="minorHAnsi"/>
          <w:spacing w:val="2"/>
          <w:position w:val="-1"/>
          <w:sz w:val="22"/>
          <w:szCs w:val="22"/>
        </w:rPr>
        <w:t>F</w:t>
      </w:r>
      <w:r w:rsidRPr="00E34EE9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2"/>
          <w:position w:val="-1"/>
          <w:sz w:val="22"/>
          <w:szCs w:val="22"/>
        </w:rPr>
        <w:t>de</w:t>
      </w:r>
      <w:r w:rsidRPr="00E34EE9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E34EE9">
        <w:rPr>
          <w:rFonts w:asciiTheme="minorHAnsi" w:hAnsiTheme="minorHAnsi" w:cstheme="minorHAnsi"/>
          <w:position w:val="-1"/>
          <w:sz w:val="22"/>
          <w:szCs w:val="22"/>
        </w:rPr>
        <w:t xml:space="preserve">l </w:t>
      </w:r>
      <w:r w:rsidRPr="00E34EE9">
        <w:rPr>
          <w:rFonts w:asciiTheme="minorHAnsi" w:hAnsiTheme="minorHAnsi" w:cstheme="minorHAnsi"/>
          <w:spacing w:val="1"/>
          <w:position w:val="-1"/>
          <w:sz w:val="22"/>
          <w:szCs w:val="22"/>
        </w:rPr>
        <w:t>m</w:t>
      </w:r>
      <w:r w:rsidRPr="00E34EE9">
        <w:rPr>
          <w:rFonts w:asciiTheme="minorHAnsi" w:hAnsiTheme="minorHAnsi" w:cstheme="minorHAnsi"/>
          <w:spacing w:val="-2"/>
          <w:position w:val="-1"/>
          <w:sz w:val="22"/>
          <w:szCs w:val="22"/>
        </w:rPr>
        <w:t>an</w:t>
      </w:r>
      <w:r w:rsidRPr="00E34EE9">
        <w:rPr>
          <w:rFonts w:asciiTheme="minorHAnsi" w:hAnsiTheme="minorHAnsi" w:cstheme="minorHAnsi"/>
          <w:spacing w:val="2"/>
          <w:position w:val="-1"/>
          <w:sz w:val="22"/>
          <w:szCs w:val="22"/>
        </w:rPr>
        <w:t>da</w:t>
      </w:r>
      <w:r w:rsidRPr="00E34EE9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-2"/>
          <w:position w:val="-1"/>
          <w:sz w:val="22"/>
          <w:szCs w:val="22"/>
        </w:rPr>
        <w:t>es</w:t>
      </w:r>
    </w:p>
    <w:p w14:paraId="094AE12F" w14:textId="77777777" w:rsidR="00A67B0D" w:rsidRPr="00E34EE9" w:rsidRDefault="002A431F" w:rsidP="00E34EE9">
      <w:pPr>
        <w:tabs>
          <w:tab w:val="left" w:pos="1340"/>
        </w:tabs>
        <w:spacing w:before="23"/>
        <w:ind w:left="1348" w:right="742" w:hanging="360"/>
        <w:rPr>
          <w:rFonts w:asciiTheme="minorHAnsi" w:hAnsiTheme="minorHAnsi" w:cstheme="minorHAnsi"/>
          <w:sz w:val="22"/>
          <w:szCs w:val="22"/>
        </w:rPr>
      </w:pPr>
      <w:r w:rsidRPr="00E34EE9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E34EE9">
        <w:rPr>
          <w:rFonts w:asciiTheme="minorHAnsi" w:eastAsia="Segoe MDL2 Assets" w:hAnsiTheme="minorHAnsi" w:cstheme="minorHAnsi"/>
          <w:sz w:val="22"/>
          <w:szCs w:val="22"/>
        </w:rPr>
        <w:tab/>
      </w:r>
      <w:r w:rsidRPr="00E34EE9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de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E34EE9">
        <w:rPr>
          <w:rFonts w:asciiTheme="minorHAnsi" w:hAnsiTheme="minorHAnsi" w:cstheme="minorHAnsi"/>
          <w:sz w:val="22"/>
          <w:szCs w:val="22"/>
        </w:rPr>
        <w:t>y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t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E34EE9">
        <w:rPr>
          <w:rFonts w:asciiTheme="minorHAnsi" w:hAnsiTheme="minorHAnsi" w:cstheme="minorHAnsi"/>
          <w:sz w:val="22"/>
          <w:szCs w:val="22"/>
        </w:rPr>
        <w:t>g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EE9">
        <w:rPr>
          <w:rFonts w:asciiTheme="minorHAnsi" w:hAnsiTheme="minorHAnsi" w:cstheme="minorHAnsi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eve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op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en</w:t>
      </w:r>
      <w:r w:rsidRPr="00E34EE9">
        <w:rPr>
          <w:rFonts w:asciiTheme="minorHAnsi" w:hAnsiTheme="minorHAnsi" w:cstheme="minorHAnsi"/>
          <w:sz w:val="22"/>
          <w:szCs w:val="22"/>
        </w:rPr>
        <w:t xml:space="preserve">t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ee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E34EE9">
        <w:rPr>
          <w:rFonts w:asciiTheme="minorHAnsi" w:hAnsiTheme="minorHAnsi" w:cstheme="minorHAnsi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sz w:val="22"/>
          <w:szCs w:val="22"/>
        </w:rPr>
        <w:t>f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ea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EE9">
        <w:rPr>
          <w:rFonts w:asciiTheme="minorHAnsi" w:hAnsiTheme="minorHAnsi" w:cstheme="minorHAnsi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ou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EE9">
        <w:rPr>
          <w:rFonts w:asciiTheme="minorHAnsi" w:hAnsiTheme="minorHAnsi" w:cstheme="minorHAnsi"/>
          <w:sz w:val="22"/>
          <w:szCs w:val="22"/>
        </w:rPr>
        <w:t xml:space="preserve">h 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na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ys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EE9">
        <w:rPr>
          <w:rFonts w:asciiTheme="minorHAnsi" w:hAnsiTheme="minorHAnsi" w:cstheme="minorHAnsi"/>
          <w:sz w:val="22"/>
          <w:szCs w:val="22"/>
        </w:rPr>
        <w:t>,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pp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 xml:space="preserve">l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od</w:t>
      </w:r>
      <w:r w:rsidRPr="00E34EE9">
        <w:rPr>
          <w:rFonts w:asciiTheme="minorHAnsi" w:hAnsiTheme="minorHAnsi" w:cstheme="minorHAnsi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E34EE9">
        <w:rPr>
          <w:rFonts w:asciiTheme="minorHAnsi" w:hAnsiTheme="minorHAnsi" w:cstheme="minorHAnsi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egu</w:t>
      </w:r>
      <w:r w:rsidRPr="00E34EE9">
        <w:rPr>
          <w:rFonts w:asciiTheme="minorHAnsi" w:hAnsiTheme="minorHAnsi" w:cstheme="minorHAnsi"/>
          <w:spacing w:val="15"/>
          <w:sz w:val="22"/>
          <w:szCs w:val="22"/>
        </w:rPr>
        <w:t>l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 xml:space="preserve">r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su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sz w:val="22"/>
          <w:szCs w:val="22"/>
        </w:rPr>
        <w:t xml:space="preserve">n 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E34EE9">
        <w:rPr>
          <w:rFonts w:asciiTheme="minorHAnsi" w:hAnsiTheme="minorHAnsi" w:cstheme="minorHAnsi"/>
          <w:sz w:val="22"/>
          <w:szCs w:val="22"/>
        </w:rPr>
        <w:t>h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eh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EE9">
        <w:rPr>
          <w:rFonts w:asciiTheme="minorHAnsi" w:hAnsiTheme="minorHAnsi" w:cstheme="minorHAnsi"/>
          <w:sz w:val="22"/>
          <w:szCs w:val="22"/>
        </w:rPr>
        <w:t>s</w:t>
      </w:r>
    </w:p>
    <w:p w14:paraId="18AD8751" w14:textId="77777777" w:rsidR="00A67B0D" w:rsidRPr="00E34EE9" w:rsidRDefault="002A431F" w:rsidP="00E34EE9">
      <w:pPr>
        <w:ind w:left="988"/>
        <w:rPr>
          <w:rFonts w:asciiTheme="minorHAnsi" w:hAnsiTheme="minorHAnsi" w:cstheme="minorHAnsi"/>
          <w:sz w:val="22"/>
          <w:szCs w:val="22"/>
        </w:rPr>
      </w:pPr>
      <w:r w:rsidRPr="00E34EE9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 </w:t>
      </w:r>
      <w:r w:rsidRPr="00E34EE9">
        <w:rPr>
          <w:rFonts w:asciiTheme="minorHAnsi" w:eastAsia="Segoe MDL2 Assets" w:hAnsiTheme="minorHAnsi" w:cstheme="minorHAnsi"/>
          <w:spacing w:val="11"/>
          <w:w w:val="46"/>
          <w:position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position w:val="-1"/>
          <w:sz w:val="22"/>
          <w:szCs w:val="22"/>
        </w:rPr>
        <w:t>C</w:t>
      </w:r>
      <w:r w:rsidRPr="00E34EE9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2"/>
          <w:position w:val="-1"/>
          <w:sz w:val="22"/>
          <w:szCs w:val="22"/>
        </w:rPr>
        <w:t>ea</w:t>
      </w:r>
      <w:r w:rsidRPr="00E34EE9">
        <w:rPr>
          <w:rFonts w:asciiTheme="minorHAnsi" w:hAnsiTheme="minorHAnsi" w:cstheme="minorHAnsi"/>
          <w:spacing w:val="3"/>
          <w:position w:val="-1"/>
          <w:sz w:val="22"/>
          <w:szCs w:val="22"/>
        </w:rPr>
        <w:t>t</w:t>
      </w:r>
      <w:r w:rsidRPr="00E34EE9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r</w:t>
      </w:r>
      <w:r w:rsidRPr="00E34EE9">
        <w:rPr>
          <w:rFonts w:asciiTheme="minorHAnsi" w:hAnsiTheme="minorHAnsi" w:cstheme="minorHAnsi"/>
          <w:spacing w:val="-2"/>
          <w:position w:val="-1"/>
          <w:sz w:val="22"/>
          <w:szCs w:val="22"/>
        </w:rPr>
        <w:t>u</w:t>
      </w:r>
      <w:r w:rsidRPr="00E34EE9">
        <w:rPr>
          <w:rFonts w:asciiTheme="minorHAnsi" w:hAnsiTheme="minorHAnsi" w:cstheme="minorHAnsi"/>
          <w:spacing w:val="2"/>
          <w:position w:val="-1"/>
          <w:sz w:val="22"/>
          <w:szCs w:val="22"/>
        </w:rPr>
        <w:t>b</w:t>
      </w:r>
      <w:r w:rsidRPr="00E34EE9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3"/>
          <w:position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2"/>
          <w:position w:val="-1"/>
          <w:sz w:val="22"/>
          <w:szCs w:val="22"/>
        </w:rPr>
        <w:t>c</w:t>
      </w:r>
      <w:r w:rsidRPr="00E34EE9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2"/>
          <w:position w:val="-1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E34EE9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3"/>
          <w:position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position w:val="-1"/>
          <w:sz w:val="22"/>
          <w:szCs w:val="22"/>
        </w:rPr>
        <w:t>m</w:t>
      </w:r>
      <w:r w:rsidRPr="00E34EE9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1"/>
          <w:position w:val="-1"/>
          <w:sz w:val="22"/>
          <w:szCs w:val="22"/>
        </w:rPr>
        <w:t>tri</w:t>
      </w:r>
      <w:r w:rsidRPr="00E34EE9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E34EE9">
        <w:rPr>
          <w:rFonts w:asciiTheme="minorHAnsi" w:hAnsiTheme="minorHAnsi" w:cstheme="minorHAnsi"/>
          <w:spacing w:val="3"/>
          <w:position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2"/>
          <w:position w:val="-1"/>
          <w:sz w:val="22"/>
          <w:szCs w:val="22"/>
        </w:rPr>
        <w:t>as</w:t>
      </w:r>
      <w:r w:rsidRPr="00E34EE9">
        <w:rPr>
          <w:rFonts w:asciiTheme="minorHAnsi" w:hAnsiTheme="minorHAnsi" w:cstheme="minorHAnsi"/>
          <w:spacing w:val="2"/>
          <w:position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2"/>
          <w:position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1"/>
          <w:position w:val="-1"/>
          <w:sz w:val="22"/>
          <w:szCs w:val="22"/>
        </w:rPr>
        <w:t>m</w:t>
      </w:r>
      <w:r w:rsidRPr="00E34EE9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2"/>
          <w:position w:val="-1"/>
          <w:sz w:val="22"/>
          <w:szCs w:val="22"/>
        </w:rPr>
        <w:t>n</w:t>
      </w:r>
      <w:r w:rsidRPr="00E34EE9">
        <w:rPr>
          <w:rFonts w:asciiTheme="minorHAnsi" w:hAnsiTheme="minorHAnsi" w:cstheme="minorHAnsi"/>
          <w:position w:val="-1"/>
          <w:sz w:val="22"/>
          <w:szCs w:val="22"/>
        </w:rPr>
        <w:t xml:space="preserve">t </w:t>
      </w:r>
      <w:r w:rsidRPr="00E34EE9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2"/>
          <w:position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2"/>
          <w:position w:val="-1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2"/>
          <w:position w:val="-1"/>
          <w:sz w:val="22"/>
          <w:szCs w:val="22"/>
        </w:rPr>
        <w:t>u</w:t>
      </w:r>
      <w:r w:rsidRPr="00E34EE9">
        <w:rPr>
          <w:rFonts w:asciiTheme="minorHAnsi" w:hAnsiTheme="minorHAnsi" w:cstheme="minorHAnsi"/>
          <w:spacing w:val="1"/>
          <w:position w:val="-1"/>
          <w:sz w:val="22"/>
          <w:szCs w:val="22"/>
        </w:rPr>
        <w:t>m</w:t>
      </w:r>
      <w:r w:rsidRPr="00E34EE9">
        <w:rPr>
          <w:rFonts w:asciiTheme="minorHAnsi" w:hAnsiTheme="minorHAnsi" w:cstheme="minorHAnsi"/>
          <w:spacing w:val="2"/>
          <w:position w:val="-1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E34EE9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t</w:t>
      </w:r>
      <w:r w:rsidRPr="00E34EE9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3"/>
          <w:position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position w:val="-1"/>
          <w:sz w:val="22"/>
          <w:szCs w:val="22"/>
        </w:rPr>
        <w:t>m</w:t>
      </w:r>
      <w:r w:rsidRPr="00E34EE9">
        <w:rPr>
          <w:rFonts w:asciiTheme="minorHAnsi" w:hAnsiTheme="minorHAnsi" w:cstheme="minorHAnsi"/>
          <w:spacing w:val="-2"/>
          <w:position w:val="-1"/>
          <w:sz w:val="22"/>
          <w:szCs w:val="22"/>
        </w:rPr>
        <w:t>ea</w:t>
      </w:r>
      <w:r w:rsidRPr="00E34EE9">
        <w:rPr>
          <w:rFonts w:asciiTheme="minorHAnsi" w:hAnsiTheme="minorHAnsi" w:cstheme="minorHAnsi"/>
          <w:spacing w:val="2"/>
          <w:position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2"/>
          <w:position w:val="-1"/>
          <w:sz w:val="22"/>
          <w:szCs w:val="22"/>
        </w:rPr>
        <w:t>u</w:t>
      </w:r>
      <w:r w:rsidRPr="00E34EE9">
        <w:rPr>
          <w:rFonts w:asciiTheme="minorHAnsi" w:hAnsiTheme="minorHAnsi" w:cstheme="minorHAnsi"/>
          <w:spacing w:val="2"/>
          <w:position w:val="-1"/>
          <w:sz w:val="22"/>
          <w:szCs w:val="22"/>
        </w:rPr>
        <w:t>r</w:t>
      </w:r>
      <w:r w:rsidRPr="00E34EE9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tr</w:t>
      </w:r>
      <w:r w:rsidRPr="00E34EE9">
        <w:rPr>
          <w:rFonts w:asciiTheme="minorHAnsi" w:hAnsiTheme="minorHAnsi" w:cstheme="minorHAnsi"/>
          <w:spacing w:val="2"/>
          <w:position w:val="-1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2"/>
          <w:position w:val="-1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2"/>
          <w:position w:val="-1"/>
          <w:sz w:val="22"/>
          <w:szCs w:val="22"/>
        </w:rPr>
        <w:t>n</w:t>
      </w:r>
      <w:r w:rsidRPr="00E34EE9">
        <w:rPr>
          <w:rFonts w:asciiTheme="minorHAnsi" w:hAnsiTheme="minorHAnsi" w:cstheme="minorHAnsi"/>
          <w:position w:val="-1"/>
          <w:sz w:val="22"/>
          <w:szCs w:val="22"/>
        </w:rPr>
        <w:t>g</w:t>
      </w:r>
      <w:r w:rsidRPr="00E34EE9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2"/>
          <w:position w:val="-1"/>
          <w:sz w:val="22"/>
          <w:szCs w:val="22"/>
        </w:rPr>
        <w:t>ff</w:t>
      </w:r>
      <w:r w:rsidRPr="00E34EE9">
        <w:rPr>
          <w:rFonts w:asciiTheme="minorHAnsi" w:hAnsiTheme="minorHAnsi" w:cstheme="minorHAnsi"/>
          <w:spacing w:val="-2"/>
          <w:position w:val="-1"/>
          <w:sz w:val="22"/>
          <w:szCs w:val="22"/>
        </w:rPr>
        <w:t>ec</w:t>
      </w:r>
      <w:r w:rsidRPr="00E34EE9">
        <w:rPr>
          <w:rFonts w:asciiTheme="minorHAnsi" w:hAnsiTheme="minorHAnsi" w:cstheme="minorHAnsi"/>
          <w:spacing w:val="-1"/>
          <w:position w:val="-1"/>
          <w:sz w:val="22"/>
          <w:szCs w:val="22"/>
        </w:rPr>
        <w:t>ti</w:t>
      </w:r>
      <w:r w:rsidRPr="00E34EE9">
        <w:rPr>
          <w:rFonts w:asciiTheme="minorHAnsi" w:hAnsiTheme="minorHAnsi" w:cstheme="minorHAnsi"/>
          <w:spacing w:val="2"/>
          <w:position w:val="-1"/>
          <w:sz w:val="22"/>
          <w:szCs w:val="22"/>
        </w:rPr>
        <w:t>v</w:t>
      </w:r>
      <w:r w:rsidRPr="00E34EE9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2"/>
          <w:position w:val="-1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-2"/>
          <w:position w:val="-1"/>
          <w:sz w:val="22"/>
          <w:szCs w:val="22"/>
        </w:rPr>
        <w:t>es</w:t>
      </w:r>
      <w:r w:rsidRPr="00E34EE9">
        <w:rPr>
          <w:rFonts w:asciiTheme="minorHAnsi" w:hAnsiTheme="minorHAnsi" w:cstheme="minorHAnsi"/>
          <w:position w:val="-1"/>
          <w:sz w:val="22"/>
          <w:szCs w:val="22"/>
        </w:rPr>
        <w:t>s</w:t>
      </w:r>
    </w:p>
    <w:p w14:paraId="542CED97" w14:textId="77777777" w:rsidR="00A67B0D" w:rsidRPr="00E34EE9" w:rsidRDefault="002A431F" w:rsidP="00E34EE9">
      <w:pPr>
        <w:ind w:left="988"/>
        <w:rPr>
          <w:rFonts w:asciiTheme="minorHAnsi" w:hAnsiTheme="minorHAnsi" w:cstheme="minorHAnsi"/>
          <w:sz w:val="22"/>
          <w:szCs w:val="22"/>
        </w:rPr>
      </w:pPr>
      <w:r w:rsidRPr="00E34EE9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E34EE9">
        <w:rPr>
          <w:rFonts w:asciiTheme="minorHAnsi" w:eastAsia="Segoe MDL2 Assets" w:hAnsiTheme="minorHAnsi" w:cstheme="minorHAnsi"/>
          <w:spacing w:val="11"/>
          <w:w w:val="46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cu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en</w:t>
      </w:r>
      <w:r w:rsidRPr="00E34EE9">
        <w:rPr>
          <w:rFonts w:asciiTheme="minorHAnsi" w:hAnsiTheme="minorHAnsi" w:cstheme="minorHAnsi"/>
          <w:sz w:val="22"/>
          <w:szCs w:val="22"/>
        </w:rPr>
        <w:t xml:space="preserve">t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EE9">
        <w:rPr>
          <w:rFonts w:asciiTheme="minorHAnsi" w:hAnsiTheme="minorHAnsi" w:cstheme="minorHAnsi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34EE9">
        <w:rPr>
          <w:rFonts w:asciiTheme="minorHAnsi" w:hAnsiTheme="minorHAnsi" w:cstheme="minorHAnsi"/>
          <w:spacing w:val="4"/>
          <w:sz w:val="22"/>
          <w:szCs w:val="22"/>
        </w:rPr>
        <w:t>p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-t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EE9">
        <w:rPr>
          <w:rFonts w:asciiTheme="minorHAnsi" w:hAnsiTheme="minorHAnsi" w:cstheme="minorHAnsi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 xml:space="preserve">l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E34EE9">
        <w:rPr>
          <w:rFonts w:asciiTheme="minorHAnsi" w:hAnsiTheme="minorHAnsi" w:cstheme="minorHAnsi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sz w:val="22"/>
          <w:szCs w:val="22"/>
        </w:rPr>
        <w:t xml:space="preserve">n 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rti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EE9">
        <w:rPr>
          <w:rFonts w:asciiTheme="minorHAnsi" w:hAnsiTheme="minorHAnsi" w:cstheme="minorHAnsi"/>
          <w:sz w:val="22"/>
          <w:szCs w:val="22"/>
        </w:rPr>
        <w:t xml:space="preserve">’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E34EE9">
        <w:rPr>
          <w:rFonts w:asciiTheme="minorHAnsi" w:hAnsiTheme="minorHAnsi" w:cstheme="minorHAnsi"/>
          <w:sz w:val="22"/>
          <w:szCs w:val="22"/>
        </w:rPr>
        <w:t>s</w:t>
      </w:r>
    </w:p>
    <w:p w14:paraId="5AA3986A" w14:textId="77777777" w:rsidR="00A67B0D" w:rsidRPr="00E34EE9" w:rsidRDefault="00A67B0D" w:rsidP="00E34EE9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511AFD30" w14:textId="77777777" w:rsidR="00A67B0D" w:rsidRPr="00E34EE9" w:rsidRDefault="002A431F" w:rsidP="00E34EE9">
      <w:pPr>
        <w:ind w:left="628"/>
        <w:rPr>
          <w:rFonts w:asciiTheme="minorHAnsi" w:hAnsiTheme="minorHAnsi" w:cstheme="minorHAnsi"/>
          <w:sz w:val="22"/>
          <w:szCs w:val="22"/>
        </w:rPr>
      </w:pPr>
      <w:r w:rsidRPr="00E34EE9">
        <w:rPr>
          <w:rFonts w:asciiTheme="minorHAnsi" w:hAnsiTheme="minorHAnsi" w:cstheme="minorHAnsi"/>
          <w:b/>
          <w:spacing w:val="5"/>
          <w:sz w:val="22"/>
          <w:szCs w:val="22"/>
        </w:rPr>
        <w:t>P</w:t>
      </w:r>
      <w:r w:rsidRPr="00E34EE9">
        <w:rPr>
          <w:rFonts w:asciiTheme="minorHAnsi" w:hAnsiTheme="minorHAnsi" w:cstheme="minorHAnsi"/>
          <w:b/>
          <w:spacing w:val="-2"/>
          <w:sz w:val="22"/>
          <w:szCs w:val="22"/>
        </w:rPr>
        <w:t>ro</w:t>
      </w:r>
      <w:r w:rsidRPr="00E34EE9">
        <w:rPr>
          <w:rFonts w:asciiTheme="minorHAnsi" w:hAnsiTheme="minorHAnsi" w:cstheme="minorHAnsi"/>
          <w:b/>
          <w:spacing w:val="2"/>
          <w:sz w:val="22"/>
          <w:szCs w:val="22"/>
        </w:rPr>
        <w:t>g</w:t>
      </w:r>
      <w:r w:rsidRPr="00E34EE9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E34EE9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E34EE9">
        <w:rPr>
          <w:rFonts w:asciiTheme="minorHAnsi" w:hAnsiTheme="minorHAnsi" w:cstheme="minorHAnsi"/>
          <w:b/>
          <w:sz w:val="22"/>
          <w:szCs w:val="22"/>
        </w:rPr>
        <w:t>m</w:t>
      </w:r>
      <w:r w:rsidRPr="00E34EE9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b/>
          <w:sz w:val="22"/>
          <w:szCs w:val="22"/>
        </w:rPr>
        <w:t>M</w:t>
      </w:r>
      <w:r w:rsidRPr="00E34EE9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E34EE9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E34EE9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E34EE9">
        <w:rPr>
          <w:rFonts w:asciiTheme="minorHAnsi" w:hAnsiTheme="minorHAnsi" w:cstheme="minorHAnsi"/>
          <w:b/>
          <w:spacing w:val="2"/>
          <w:sz w:val="22"/>
          <w:szCs w:val="22"/>
        </w:rPr>
        <w:t>g</w:t>
      </w:r>
      <w:r w:rsidRPr="00E34EE9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b/>
          <w:sz w:val="22"/>
          <w:szCs w:val="22"/>
        </w:rPr>
        <w:t>m</w:t>
      </w:r>
      <w:r w:rsidRPr="00E34EE9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E34EE9">
        <w:rPr>
          <w:rFonts w:asciiTheme="minorHAnsi" w:hAnsiTheme="minorHAnsi" w:cstheme="minorHAnsi"/>
          <w:b/>
          <w:sz w:val="22"/>
          <w:szCs w:val="22"/>
        </w:rPr>
        <w:t>t</w:t>
      </w:r>
    </w:p>
    <w:p w14:paraId="136FFCBF" w14:textId="77777777" w:rsidR="00A67B0D" w:rsidRPr="00E34EE9" w:rsidRDefault="002A431F" w:rsidP="00E34EE9">
      <w:pPr>
        <w:ind w:left="988"/>
        <w:rPr>
          <w:rFonts w:asciiTheme="minorHAnsi" w:hAnsiTheme="minorHAnsi" w:cstheme="minorHAnsi"/>
          <w:sz w:val="22"/>
          <w:szCs w:val="22"/>
        </w:rPr>
      </w:pPr>
      <w:r w:rsidRPr="00E34EE9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 </w:t>
      </w:r>
      <w:r w:rsidRPr="00E34EE9">
        <w:rPr>
          <w:rFonts w:asciiTheme="minorHAnsi" w:eastAsia="Segoe MDL2 Assets" w:hAnsiTheme="minorHAnsi" w:cstheme="minorHAnsi"/>
          <w:spacing w:val="11"/>
          <w:w w:val="46"/>
          <w:position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2"/>
          <w:position w:val="-1"/>
          <w:sz w:val="22"/>
          <w:szCs w:val="22"/>
        </w:rPr>
        <w:t>P</w:t>
      </w:r>
      <w:r w:rsidRPr="00E34EE9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2"/>
          <w:position w:val="-1"/>
          <w:sz w:val="22"/>
          <w:szCs w:val="22"/>
        </w:rPr>
        <w:t>p</w:t>
      </w:r>
      <w:r w:rsidRPr="00E34EE9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E34EE9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2"/>
          <w:position w:val="-1"/>
          <w:sz w:val="22"/>
          <w:szCs w:val="22"/>
        </w:rPr>
        <w:t>b</w:t>
      </w:r>
      <w:r w:rsidRPr="00E34EE9">
        <w:rPr>
          <w:rFonts w:asciiTheme="minorHAnsi" w:hAnsiTheme="minorHAnsi" w:cstheme="minorHAnsi"/>
          <w:spacing w:val="-2"/>
          <w:position w:val="-1"/>
          <w:sz w:val="22"/>
          <w:szCs w:val="22"/>
        </w:rPr>
        <w:t>u</w:t>
      </w:r>
      <w:r w:rsidRPr="00E34EE9">
        <w:rPr>
          <w:rFonts w:asciiTheme="minorHAnsi" w:hAnsiTheme="minorHAnsi" w:cstheme="minorHAnsi"/>
          <w:spacing w:val="2"/>
          <w:position w:val="-1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-2"/>
          <w:position w:val="-1"/>
          <w:sz w:val="22"/>
          <w:szCs w:val="22"/>
        </w:rPr>
        <w:t>ge</w:t>
      </w:r>
      <w:r w:rsidRPr="00E34EE9">
        <w:rPr>
          <w:rFonts w:asciiTheme="minorHAnsi" w:hAnsiTheme="minorHAnsi" w:cstheme="minorHAnsi"/>
          <w:position w:val="-1"/>
          <w:sz w:val="22"/>
          <w:szCs w:val="22"/>
        </w:rPr>
        <w:t xml:space="preserve">t </w:t>
      </w:r>
      <w:r w:rsidRPr="00E34EE9">
        <w:rPr>
          <w:rFonts w:asciiTheme="minorHAnsi" w:hAnsiTheme="minorHAnsi" w:cstheme="minorHAnsi"/>
          <w:spacing w:val="2"/>
          <w:position w:val="-1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2"/>
          <w:position w:val="-1"/>
          <w:sz w:val="22"/>
          <w:szCs w:val="22"/>
        </w:rPr>
        <w:t>po</w:t>
      </w:r>
      <w:r w:rsidRPr="00E34EE9">
        <w:rPr>
          <w:rFonts w:asciiTheme="minorHAnsi" w:hAnsiTheme="minorHAnsi" w:cstheme="minorHAnsi"/>
          <w:spacing w:val="-1"/>
          <w:position w:val="-1"/>
          <w:sz w:val="22"/>
          <w:szCs w:val="22"/>
        </w:rPr>
        <w:t>rt</w:t>
      </w:r>
      <w:r w:rsidRPr="00E34EE9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t</w:t>
      </w:r>
      <w:r w:rsidRPr="00E34EE9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3"/>
          <w:position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1"/>
          <w:position w:val="-1"/>
          <w:sz w:val="22"/>
          <w:szCs w:val="22"/>
        </w:rPr>
        <w:t>j</w:t>
      </w:r>
      <w:r w:rsidRPr="00E34EE9">
        <w:rPr>
          <w:rFonts w:asciiTheme="minorHAnsi" w:hAnsiTheme="minorHAnsi" w:cstheme="minorHAnsi"/>
          <w:spacing w:val="-2"/>
          <w:position w:val="-1"/>
          <w:sz w:val="22"/>
          <w:szCs w:val="22"/>
        </w:rPr>
        <w:t>u</w:t>
      </w:r>
      <w:r w:rsidRPr="00E34EE9">
        <w:rPr>
          <w:rFonts w:asciiTheme="minorHAnsi" w:hAnsiTheme="minorHAnsi" w:cstheme="minorHAnsi"/>
          <w:spacing w:val="2"/>
          <w:position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1"/>
          <w:position w:val="-1"/>
          <w:sz w:val="22"/>
          <w:szCs w:val="22"/>
        </w:rPr>
        <w:t>ti</w:t>
      </w:r>
      <w:r w:rsidRPr="00E34EE9">
        <w:rPr>
          <w:rFonts w:asciiTheme="minorHAnsi" w:hAnsiTheme="minorHAnsi" w:cstheme="minorHAnsi"/>
          <w:spacing w:val="2"/>
          <w:position w:val="-1"/>
          <w:sz w:val="22"/>
          <w:szCs w:val="22"/>
        </w:rPr>
        <w:t>f</w:t>
      </w:r>
      <w:r w:rsidRPr="00E34EE9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E34EE9">
        <w:rPr>
          <w:rFonts w:asciiTheme="minorHAnsi" w:hAnsiTheme="minorHAnsi" w:cstheme="minorHAnsi"/>
          <w:spacing w:val="3"/>
          <w:position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2"/>
          <w:position w:val="-1"/>
          <w:sz w:val="22"/>
          <w:szCs w:val="22"/>
        </w:rPr>
        <w:t>xp</w:t>
      </w:r>
      <w:r w:rsidRPr="00E34EE9">
        <w:rPr>
          <w:rFonts w:asciiTheme="minorHAnsi" w:hAnsiTheme="minorHAnsi" w:cstheme="minorHAnsi"/>
          <w:spacing w:val="-2"/>
          <w:position w:val="-1"/>
          <w:sz w:val="22"/>
          <w:szCs w:val="22"/>
        </w:rPr>
        <w:t>en</w:t>
      </w:r>
      <w:r w:rsidRPr="00E34EE9">
        <w:rPr>
          <w:rFonts w:asciiTheme="minorHAnsi" w:hAnsiTheme="minorHAnsi" w:cstheme="minorHAnsi"/>
          <w:spacing w:val="2"/>
          <w:position w:val="-1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-1"/>
          <w:position w:val="-1"/>
          <w:sz w:val="22"/>
          <w:szCs w:val="22"/>
        </w:rPr>
        <w:t>it</w:t>
      </w:r>
      <w:r w:rsidRPr="00E34EE9">
        <w:rPr>
          <w:rFonts w:asciiTheme="minorHAnsi" w:hAnsiTheme="minorHAnsi" w:cstheme="minorHAnsi"/>
          <w:spacing w:val="2"/>
          <w:position w:val="-1"/>
          <w:sz w:val="22"/>
          <w:szCs w:val="22"/>
        </w:rPr>
        <w:t>u</w:t>
      </w:r>
      <w:r w:rsidRPr="00E34EE9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E34EE9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3"/>
          <w:position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2"/>
          <w:position w:val="-1"/>
          <w:sz w:val="22"/>
          <w:szCs w:val="22"/>
        </w:rPr>
        <w:t>an</w:t>
      </w:r>
      <w:r w:rsidRPr="00E34EE9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3"/>
          <w:position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2"/>
          <w:position w:val="-1"/>
          <w:sz w:val="22"/>
          <w:szCs w:val="22"/>
        </w:rPr>
        <w:t>q</w:t>
      </w:r>
      <w:r w:rsidRPr="00E34EE9">
        <w:rPr>
          <w:rFonts w:asciiTheme="minorHAnsi" w:hAnsiTheme="minorHAnsi" w:cstheme="minorHAnsi"/>
          <w:spacing w:val="-2"/>
          <w:position w:val="-1"/>
          <w:sz w:val="22"/>
          <w:szCs w:val="22"/>
        </w:rPr>
        <w:t>u</w:t>
      </w:r>
      <w:r w:rsidRPr="00E34EE9">
        <w:rPr>
          <w:rFonts w:asciiTheme="minorHAnsi" w:hAnsiTheme="minorHAnsi" w:cstheme="minorHAnsi"/>
          <w:spacing w:val="2"/>
          <w:position w:val="-1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E34EE9">
        <w:rPr>
          <w:rFonts w:asciiTheme="minorHAnsi" w:hAnsiTheme="minorHAnsi" w:cstheme="minorHAnsi"/>
          <w:position w:val="-1"/>
          <w:sz w:val="22"/>
          <w:szCs w:val="22"/>
        </w:rPr>
        <w:t xml:space="preserve">t </w:t>
      </w:r>
      <w:r w:rsidRPr="00E34EE9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2"/>
          <w:position w:val="-1"/>
          <w:sz w:val="22"/>
          <w:szCs w:val="22"/>
        </w:rPr>
        <w:t>dd</w:t>
      </w:r>
      <w:r w:rsidRPr="00E34EE9">
        <w:rPr>
          <w:rFonts w:asciiTheme="minorHAnsi" w:hAnsiTheme="minorHAnsi" w:cstheme="minorHAnsi"/>
          <w:spacing w:val="-1"/>
          <w:position w:val="-1"/>
          <w:sz w:val="22"/>
          <w:szCs w:val="22"/>
        </w:rPr>
        <w:t>iti</w:t>
      </w:r>
      <w:r w:rsidRPr="00E34EE9">
        <w:rPr>
          <w:rFonts w:asciiTheme="minorHAnsi" w:hAnsiTheme="minorHAnsi" w:cstheme="minorHAnsi"/>
          <w:spacing w:val="2"/>
          <w:position w:val="-1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2"/>
          <w:position w:val="-1"/>
          <w:sz w:val="22"/>
          <w:szCs w:val="22"/>
        </w:rPr>
        <w:t>a</w:t>
      </w:r>
      <w:r w:rsidRPr="00E34EE9">
        <w:rPr>
          <w:rFonts w:asciiTheme="minorHAnsi" w:hAnsiTheme="minorHAnsi" w:cstheme="minorHAnsi"/>
          <w:position w:val="-1"/>
          <w:sz w:val="22"/>
          <w:szCs w:val="22"/>
        </w:rPr>
        <w:t xml:space="preserve">l </w:t>
      </w:r>
      <w:r w:rsidRPr="00E34EE9">
        <w:rPr>
          <w:rFonts w:asciiTheme="minorHAnsi" w:hAnsiTheme="minorHAnsi" w:cstheme="minorHAnsi"/>
          <w:spacing w:val="2"/>
          <w:position w:val="-1"/>
          <w:sz w:val="22"/>
          <w:szCs w:val="22"/>
        </w:rPr>
        <w:t>f</w:t>
      </w:r>
      <w:r w:rsidRPr="00E34EE9">
        <w:rPr>
          <w:rFonts w:asciiTheme="minorHAnsi" w:hAnsiTheme="minorHAnsi" w:cstheme="minorHAnsi"/>
          <w:spacing w:val="-2"/>
          <w:position w:val="-1"/>
          <w:sz w:val="22"/>
          <w:szCs w:val="22"/>
        </w:rPr>
        <w:t>un</w:t>
      </w:r>
      <w:r w:rsidRPr="00E34EE9">
        <w:rPr>
          <w:rFonts w:asciiTheme="minorHAnsi" w:hAnsiTheme="minorHAnsi" w:cstheme="minorHAnsi"/>
          <w:spacing w:val="2"/>
          <w:position w:val="-1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2"/>
          <w:position w:val="-1"/>
          <w:sz w:val="22"/>
          <w:szCs w:val="22"/>
        </w:rPr>
        <w:t>ng</w:t>
      </w:r>
    </w:p>
    <w:p w14:paraId="4A3FEADA" w14:textId="77777777" w:rsidR="00A67B0D" w:rsidRPr="00E34EE9" w:rsidRDefault="002A431F" w:rsidP="00E34EE9">
      <w:pPr>
        <w:spacing w:before="3"/>
        <w:ind w:left="988"/>
        <w:rPr>
          <w:rFonts w:asciiTheme="minorHAnsi" w:hAnsiTheme="minorHAnsi" w:cstheme="minorHAnsi"/>
          <w:sz w:val="22"/>
          <w:szCs w:val="22"/>
        </w:rPr>
      </w:pPr>
      <w:r w:rsidRPr="00E34EE9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E34EE9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         </w:t>
      </w:r>
      <w:r w:rsidRPr="00E34EE9">
        <w:rPr>
          <w:rFonts w:asciiTheme="minorHAnsi" w:eastAsia="Segoe MDL2 Assets" w:hAnsiTheme="minorHAnsi" w:cstheme="minorHAnsi"/>
          <w:spacing w:val="17"/>
          <w:w w:val="46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ec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EE9">
        <w:rPr>
          <w:rFonts w:asciiTheme="minorHAnsi" w:hAnsiTheme="minorHAnsi" w:cstheme="minorHAnsi"/>
          <w:sz w:val="22"/>
          <w:szCs w:val="22"/>
        </w:rPr>
        <w:t>y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EE9">
        <w:rPr>
          <w:rFonts w:asciiTheme="minorHAnsi" w:hAnsiTheme="minorHAnsi" w:cstheme="minorHAnsi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ea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EE9">
        <w:rPr>
          <w:rFonts w:asciiTheme="minorHAnsi" w:hAnsiTheme="minorHAnsi" w:cstheme="minorHAnsi"/>
          <w:sz w:val="22"/>
          <w:szCs w:val="22"/>
        </w:rPr>
        <w:t>g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r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ce</w:t>
      </w:r>
      <w:r w:rsidRPr="00E34EE9">
        <w:rPr>
          <w:rFonts w:asciiTheme="minorHAnsi" w:hAnsiTheme="minorHAnsi" w:cstheme="minorHAnsi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ce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ss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EE9">
        <w:rPr>
          <w:rFonts w:asciiTheme="minorHAnsi" w:hAnsiTheme="minorHAnsi" w:cstheme="minorHAnsi"/>
          <w:sz w:val="22"/>
          <w:szCs w:val="22"/>
        </w:rPr>
        <w:t>y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t</w:t>
      </w:r>
      <w:r w:rsidRPr="00E34EE9">
        <w:rPr>
          <w:rFonts w:asciiTheme="minorHAnsi" w:hAnsiTheme="minorHAnsi" w:cstheme="minorHAnsi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E34EE9">
        <w:rPr>
          <w:rFonts w:asciiTheme="minorHAnsi" w:hAnsiTheme="minorHAnsi" w:cstheme="minorHAnsi"/>
          <w:sz w:val="22"/>
          <w:szCs w:val="22"/>
        </w:rPr>
        <w:t xml:space="preserve">t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>m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 xml:space="preserve"> p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E34EE9">
        <w:rPr>
          <w:rFonts w:asciiTheme="minorHAnsi" w:hAnsiTheme="minorHAnsi" w:cstheme="minorHAnsi"/>
          <w:sz w:val="22"/>
          <w:szCs w:val="22"/>
        </w:rPr>
        <w:t>s</w:t>
      </w:r>
    </w:p>
    <w:p w14:paraId="11218145" w14:textId="77777777" w:rsidR="00A67B0D" w:rsidRPr="00E34EE9" w:rsidRDefault="002A431F" w:rsidP="00E34EE9">
      <w:pPr>
        <w:ind w:left="988"/>
        <w:rPr>
          <w:rFonts w:asciiTheme="minorHAnsi" w:hAnsiTheme="minorHAnsi" w:cstheme="minorHAnsi"/>
          <w:sz w:val="22"/>
          <w:szCs w:val="22"/>
        </w:rPr>
      </w:pPr>
      <w:r w:rsidRPr="00E34EE9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</w:t>
      </w:r>
      <w:r w:rsidRPr="00E34EE9">
        <w:rPr>
          <w:rFonts w:asciiTheme="minorHAnsi" w:eastAsia="Segoe MDL2 Assets" w:hAnsiTheme="minorHAnsi" w:cstheme="minorHAnsi"/>
          <w:spacing w:val="17"/>
          <w:w w:val="46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z w:val="22"/>
          <w:szCs w:val="22"/>
        </w:rPr>
        <w:t>M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an</w:t>
      </w:r>
      <w:r w:rsidRPr="00E34EE9">
        <w:rPr>
          <w:rFonts w:asciiTheme="minorHAnsi" w:hAnsiTheme="minorHAnsi" w:cstheme="minorHAnsi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he</w:t>
      </w:r>
      <w:r w:rsidRPr="00E34EE9">
        <w:rPr>
          <w:rFonts w:asciiTheme="minorHAnsi" w:hAnsiTheme="minorHAnsi" w:cstheme="minorHAnsi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z w:val="22"/>
          <w:szCs w:val="22"/>
        </w:rPr>
        <w:t>4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EE9">
        <w:rPr>
          <w:rFonts w:asciiTheme="minorHAnsi" w:hAnsiTheme="minorHAnsi" w:cstheme="minorHAnsi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sz w:val="22"/>
          <w:szCs w:val="22"/>
        </w:rPr>
        <w:t>f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ir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EE9">
        <w:rPr>
          <w:rFonts w:asciiTheme="minorHAnsi" w:hAnsiTheme="minorHAnsi" w:cstheme="minorHAnsi"/>
          <w:sz w:val="22"/>
          <w:szCs w:val="22"/>
        </w:rPr>
        <w:t xml:space="preserve">t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ye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 xml:space="preserve">r 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ch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EE9">
        <w:rPr>
          <w:rFonts w:asciiTheme="minorHAnsi" w:hAnsiTheme="minorHAnsi" w:cstheme="minorHAnsi"/>
          <w:sz w:val="22"/>
          <w:szCs w:val="22"/>
        </w:rPr>
        <w:t>g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E34EE9">
        <w:rPr>
          <w:rFonts w:asciiTheme="minorHAnsi" w:hAnsiTheme="minorHAnsi" w:cstheme="minorHAnsi"/>
          <w:sz w:val="22"/>
          <w:szCs w:val="22"/>
        </w:rPr>
        <w:t>f</w:t>
      </w:r>
    </w:p>
    <w:p w14:paraId="4D68DFE6" w14:textId="77777777" w:rsidR="00A67B0D" w:rsidRPr="00E34EE9" w:rsidRDefault="00A67B0D" w:rsidP="00E34EE9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4B625E5C" w14:textId="77777777" w:rsidR="00A67B0D" w:rsidRPr="00E34EE9" w:rsidRDefault="002A431F" w:rsidP="00E34EE9">
      <w:pPr>
        <w:ind w:left="5267" w:right="5333"/>
        <w:jc w:val="center"/>
        <w:rPr>
          <w:rFonts w:asciiTheme="minorHAnsi" w:hAnsiTheme="minorHAnsi" w:cstheme="minorHAnsi"/>
          <w:sz w:val="22"/>
          <w:szCs w:val="22"/>
        </w:rPr>
      </w:pPr>
      <w:r w:rsidRPr="00E34EE9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b/>
          <w:spacing w:val="-3"/>
          <w:sz w:val="22"/>
          <w:szCs w:val="22"/>
        </w:rPr>
        <w:t>X</w:t>
      </w:r>
      <w:r w:rsidRPr="00E34EE9">
        <w:rPr>
          <w:rFonts w:asciiTheme="minorHAnsi" w:hAnsiTheme="minorHAnsi" w:cstheme="minorHAnsi"/>
          <w:b/>
          <w:spacing w:val="5"/>
          <w:sz w:val="22"/>
          <w:szCs w:val="22"/>
        </w:rPr>
        <w:t>P</w:t>
      </w:r>
      <w:r w:rsidRPr="00E34EE9">
        <w:rPr>
          <w:rFonts w:asciiTheme="minorHAnsi" w:hAnsiTheme="minorHAnsi" w:cstheme="minorHAnsi"/>
          <w:b/>
          <w:spacing w:val="-3"/>
          <w:sz w:val="22"/>
          <w:szCs w:val="22"/>
        </w:rPr>
        <w:t>E</w:t>
      </w:r>
      <w:r w:rsidRPr="00E34EE9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E34EE9">
        <w:rPr>
          <w:rFonts w:asciiTheme="minorHAnsi" w:hAnsiTheme="minorHAnsi" w:cstheme="minorHAnsi"/>
          <w:b/>
          <w:spacing w:val="-6"/>
          <w:sz w:val="22"/>
          <w:szCs w:val="22"/>
        </w:rPr>
        <w:t>I</w:t>
      </w:r>
      <w:r w:rsidRPr="00E34EE9">
        <w:rPr>
          <w:rFonts w:asciiTheme="minorHAnsi" w:hAnsiTheme="minorHAnsi" w:cstheme="minorHAnsi"/>
          <w:b/>
          <w:spacing w:val="1"/>
          <w:sz w:val="22"/>
          <w:szCs w:val="22"/>
        </w:rPr>
        <w:t>ENCE</w:t>
      </w:r>
    </w:p>
    <w:p w14:paraId="17CAC72A" w14:textId="77777777" w:rsidR="00A67B0D" w:rsidRPr="00E34EE9" w:rsidRDefault="00A67B0D" w:rsidP="00E34EE9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594764A2" w14:textId="77777777" w:rsidR="00A67B0D" w:rsidRPr="00E34EE9" w:rsidRDefault="00A67B0D" w:rsidP="00E34EE9">
      <w:pPr>
        <w:rPr>
          <w:rFonts w:asciiTheme="minorHAnsi" w:hAnsiTheme="minorHAnsi" w:cstheme="minorHAnsi"/>
          <w:sz w:val="22"/>
          <w:szCs w:val="22"/>
        </w:rPr>
      </w:pPr>
    </w:p>
    <w:p w14:paraId="22EC748B" w14:textId="77777777" w:rsidR="00A67B0D" w:rsidRPr="00E34EE9" w:rsidRDefault="002A431F" w:rsidP="00E34EE9">
      <w:pPr>
        <w:ind w:left="628"/>
        <w:rPr>
          <w:rFonts w:asciiTheme="minorHAnsi" w:hAnsiTheme="minorHAnsi" w:cstheme="minorHAnsi"/>
          <w:sz w:val="22"/>
          <w:szCs w:val="22"/>
        </w:rPr>
      </w:pP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ng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EE9">
        <w:rPr>
          <w:rFonts w:asciiTheme="minorHAnsi" w:hAnsiTheme="minorHAnsi" w:cstheme="minorHAnsi"/>
          <w:sz w:val="22"/>
          <w:szCs w:val="22"/>
        </w:rPr>
        <w:t>h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EE9">
        <w:rPr>
          <w:rFonts w:asciiTheme="minorHAnsi" w:hAnsiTheme="minorHAnsi" w:cstheme="minorHAnsi"/>
          <w:sz w:val="22"/>
          <w:szCs w:val="22"/>
        </w:rPr>
        <w:t>,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 xml:space="preserve"> P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en</w:t>
      </w:r>
      <w:r w:rsidRPr="00E34EE9">
        <w:rPr>
          <w:rFonts w:asciiTheme="minorHAnsi" w:hAnsiTheme="minorHAnsi" w:cstheme="minorHAnsi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z w:val="22"/>
          <w:szCs w:val="22"/>
        </w:rPr>
        <w:t>M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sz w:val="22"/>
          <w:szCs w:val="22"/>
        </w:rPr>
        <w:t xml:space="preserve">r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E34EE9">
        <w:rPr>
          <w:rFonts w:asciiTheme="minorHAnsi" w:hAnsiTheme="minorHAnsi" w:cstheme="minorHAnsi"/>
          <w:sz w:val="22"/>
          <w:szCs w:val="22"/>
        </w:rPr>
        <w:t>h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oo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4EE9">
        <w:rPr>
          <w:rFonts w:asciiTheme="minorHAnsi" w:hAnsiTheme="minorHAnsi" w:cstheme="minorHAnsi"/>
          <w:sz w:val="22"/>
          <w:szCs w:val="22"/>
        </w:rPr>
        <w:t>,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ill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il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,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 xml:space="preserve"> P</w:t>
      </w:r>
      <w:r w:rsidRPr="00E34EE9">
        <w:rPr>
          <w:rFonts w:asciiTheme="minorHAnsi" w:hAnsiTheme="minorHAnsi" w:cstheme="minorHAnsi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20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E34EE9">
        <w:rPr>
          <w:rFonts w:asciiTheme="minorHAnsi" w:hAnsiTheme="minorHAnsi" w:cstheme="minorHAnsi"/>
          <w:sz w:val="22"/>
          <w:szCs w:val="22"/>
        </w:rPr>
        <w:t>X</w:t>
      </w:r>
      <w:r w:rsidRPr="00E34EE9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z w:val="22"/>
          <w:szCs w:val="22"/>
        </w:rPr>
        <w:t>–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E34EE9">
        <w:rPr>
          <w:rFonts w:asciiTheme="minorHAnsi" w:hAnsiTheme="minorHAnsi" w:cstheme="minorHAnsi"/>
          <w:sz w:val="22"/>
          <w:szCs w:val="22"/>
        </w:rPr>
        <w:t>X</w:t>
      </w:r>
    </w:p>
    <w:p w14:paraId="643FBC3B" w14:textId="77777777" w:rsidR="00A67B0D" w:rsidRPr="00E34EE9" w:rsidRDefault="002A431F" w:rsidP="00E34EE9">
      <w:pPr>
        <w:spacing w:before="2"/>
        <w:ind w:left="627" w:right="4342"/>
        <w:rPr>
          <w:rFonts w:asciiTheme="minorHAnsi" w:hAnsiTheme="minorHAnsi" w:cstheme="minorHAnsi"/>
          <w:sz w:val="22"/>
          <w:szCs w:val="22"/>
        </w:rPr>
      </w:pPr>
      <w:r w:rsidRPr="00E34EE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EE9">
        <w:rPr>
          <w:rFonts w:asciiTheme="minorHAnsi" w:hAnsiTheme="minorHAnsi" w:cstheme="minorHAnsi"/>
          <w:sz w:val="22"/>
          <w:szCs w:val="22"/>
        </w:rPr>
        <w:t>L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EE9">
        <w:rPr>
          <w:rFonts w:asciiTheme="minorHAnsi" w:hAnsiTheme="minorHAnsi" w:cstheme="minorHAnsi"/>
          <w:sz w:val="22"/>
          <w:szCs w:val="22"/>
        </w:rPr>
        <w:t>,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Sy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E34EE9">
        <w:rPr>
          <w:rFonts w:asciiTheme="minorHAnsi" w:hAnsiTheme="minorHAnsi" w:cstheme="minorHAnsi"/>
          <w:sz w:val="22"/>
          <w:szCs w:val="22"/>
        </w:rPr>
        <w:t>g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EE9">
        <w:rPr>
          <w:rFonts w:asciiTheme="minorHAnsi" w:hAnsiTheme="minorHAnsi" w:cstheme="minorHAnsi"/>
          <w:sz w:val="22"/>
          <w:szCs w:val="22"/>
        </w:rPr>
        <w:t>,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nc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as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EE9">
        <w:rPr>
          <w:rFonts w:asciiTheme="minorHAnsi" w:hAnsiTheme="minorHAnsi" w:cstheme="minorHAnsi"/>
          <w:sz w:val="22"/>
          <w:szCs w:val="22"/>
        </w:rPr>
        <w:t>,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 xml:space="preserve"> P</w:t>
      </w:r>
      <w:r w:rsidRPr="00E34EE9">
        <w:rPr>
          <w:rFonts w:asciiTheme="minorHAnsi" w:hAnsiTheme="minorHAnsi" w:cstheme="minorHAnsi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 xml:space="preserve"> Su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mm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EE9">
        <w:rPr>
          <w:rFonts w:asciiTheme="minorHAnsi" w:hAnsiTheme="minorHAnsi" w:cstheme="minorHAnsi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20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E34EE9">
        <w:rPr>
          <w:rFonts w:asciiTheme="minorHAnsi" w:hAnsiTheme="minorHAnsi" w:cstheme="minorHAnsi"/>
          <w:sz w:val="22"/>
          <w:szCs w:val="22"/>
        </w:rPr>
        <w:t>X</w:t>
      </w:r>
      <w:r w:rsidRPr="00E34EE9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z w:val="22"/>
          <w:szCs w:val="22"/>
        </w:rPr>
        <w:t xml:space="preserve">–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E34EE9">
        <w:rPr>
          <w:rFonts w:asciiTheme="minorHAnsi" w:hAnsiTheme="minorHAnsi" w:cstheme="minorHAnsi"/>
          <w:sz w:val="22"/>
          <w:szCs w:val="22"/>
        </w:rPr>
        <w:t xml:space="preserve">X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EE9">
        <w:rPr>
          <w:rFonts w:asciiTheme="minorHAnsi" w:hAnsiTheme="minorHAnsi" w:cstheme="minorHAnsi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z w:val="22"/>
          <w:szCs w:val="22"/>
        </w:rPr>
        <w:t>M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EE9">
        <w:rPr>
          <w:rFonts w:asciiTheme="minorHAnsi" w:hAnsiTheme="minorHAnsi" w:cstheme="minorHAnsi"/>
          <w:sz w:val="22"/>
          <w:szCs w:val="22"/>
        </w:rPr>
        <w:t>,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it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z w:val="22"/>
          <w:szCs w:val="22"/>
        </w:rPr>
        <w:t>d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z w:val="22"/>
          <w:szCs w:val="22"/>
        </w:rPr>
        <w:t>W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E34EE9">
        <w:rPr>
          <w:rFonts w:asciiTheme="minorHAnsi" w:hAnsiTheme="minorHAnsi" w:cstheme="minorHAnsi"/>
          <w:sz w:val="22"/>
          <w:szCs w:val="22"/>
        </w:rPr>
        <w:t>,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La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ca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EE9">
        <w:rPr>
          <w:rFonts w:asciiTheme="minorHAnsi" w:hAnsiTheme="minorHAnsi" w:cstheme="minorHAnsi"/>
          <w:sz w:val="22"/>
          <w:szCs w:val="22"/>
        </w:rPr>
        <w:t>,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 xml:space="preserve"> P</w:t>
      </w:r>
      <w:r w:rsidRPr="00E34EE9">
        <w:rPr>
          <w:rFonts w:asciiTheme="minorHAnsi" w:hAnsiTheme="minorHAnsi" w:cstheme="minorHAnsi"/>
          <w:sz w:val="22"/>
          <w:szCs w:val="22"/>
        </w:rPr>
        <w:t>A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6"/>
          <w:sz w:val="22"/>
          <w:szCs w:val="22"/>
        </w:rPr>
        <w:t>2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E34EE9">
        <w:rPr>
          <w:rFonts w:asciiTheme="minorHAnsi" w:hAnsiTheme="minorHAnsi" w:cstheme="minorHAnsi"/>
          <w:sz w:val="22"/>
          <w:szCs w:val="22"/>
        </w:rPr>
        <w:t>X</w:t>
      </w:r>
      <w:r w:rsidRPr="00E34EE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z w:val="22"/>
          <w:szCs w:val="22"/>
        </w:rPr>
        <w:t>–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20</w:t>
      </w:r>
      <w:r w:rsidRPr="00E34EE9">
        <w:rPr>
          <w:rFonts w:asciiTheme="minorHAnsi" w:hAnsiTheme="minorHAnsi" w:cstheme="minorHAnsi"/>
          <w:spacing w:val="-3"/>
          <w:sz w:val="22"/>
          <w:szCs w:val="22"/>
        </w:rPr>
        <w:t>X</w:t>
      </w:r>
      <w:r w:rsidRPr="00E34EE9">
        <w:rPr>
          <w:rFonts w:asciiTheme="minorHAnsi" w:hAnsiTheme="minorHAnsi" w:cstheme="minorHAnsi"/>
          <w:sz w:val="22"/>
          <w:szCs w:val="22"/>
        </w:rPr>
        <w:t>X</w:t>
      </w:r>
    </w:p>
    <w:p w14:paraId="7C250510" w14:textId="77777777" w:rsidR="00A67B0D" w:rsidRPr="00E34EE9" w:rsidRDefault="00A67B0D" w:rsidP="00E34EE9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33402AA7" w14:textId="77777777" w:rsidR="00A67B0D" w:rsidRPr="00E34EE9" w:rsidRDefault="00A67B0D" w:rsidP="00E34EE9">
      <w:pPr>
        <w:rPr>
          <w:rFonts w:asciiTheme="minorHAnsi" w:hAnsiTheme="minorHAnsi" w:cstheme="minorHAnsi"/>
          <w:sz w:val="22"/>
          <w:szCs w:val="22"/>
        </w:rPr>
        <w:sectPr w:rsidR="00A67B0D" w:rsidRPr="00E34EE9">
          <w:headerReference w:type="default" r:id="rId20"/>
          <w:pgSz w:w="12240" w:h="15840"/>
          <w:pgMar w:top="720" w:right="60" w:bottom="280" w:left="60" w:header="220" w:footer="234" w:gutter="0"/>
          <w:cols w:space="720"/>
        </w:sectPr>
      </w:pPr>
    </w:p>
    <w:p w14:paraId="3FB11B9D" w14:textId="77777777" w:rsidR="00A67B0D" w:rsidRPr="00E34EE9" w:rsidRDefault="00A67B0D" w:rsidP="00E34EE9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087D32CD" w14:textId="77777777" w:rsidR="00A67B0D" w:rsidRPr="00E34EE9" w:rsidRDefault="00A67B0D" w:rsidP="00E34EE9">
      <w:pPr>
        <w:rPr>
          <w:rFonts w:asciiTheme="minorHAnsi" w:hAnsiTheme="minorHAnsi" w:cstheme="minorHAnsi"/>
          <w:sz w:val="22"/>
          <w:szCs w:val="22"/>
        </w:rPr>
      </w:pPr>
    </w:p>
    <w:p w14:paraId="46129101" w14:textId="77777777" w:rsidR="00A67B0D" w:rsidRPr="00E34EE9" w:rsidRDefault="002A431F" w:rsidP="00E34EE9">
      <w:pPr>
        <w:ind w:left="627" w:right="-53"/>
        <w:rPr>
          <w:rFonts w:asciiTheme="minorHAnsi" w:hAnsiTheme="minorHAnsi" w:cstheme="minorHAnsi"/>
          <w:sz w:val="22"/>
          <w:szCs w:val="22"/>
        </w:rPr>
      </w:pPr>
      <w:r w:rsidRPr="00E34EE9">
        <w:rPr>
          <w:rFonts w:asciiTheme="minorHAnsi" w:hAnsiTheme="minorHAnsi" w:cstheme="minorHAnsi"/>
          <w:sz w:val="22"/>
          <w:szCs w:val="22"/>
        </w:rPr>
        <w:t>M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ill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il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E34EE9">
        <w:rPr>
          <w:rFonts w:asciiTheme="minorHAnsi" w:hAnsiTheme="minorHAnsi" w:cstheme="minorHAnsi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E34EE9">
        <w:rPr>
          <w:rFonts w:asciiTheme="minorHAnsi" w:hAnsiTheme="minorHAnsi" w:cstheme="minorHAnsi"/>
          <w:sz w:val="22"/>
          <w:szCs w:val="22"/>
        </w:rPr>
        <w:t>,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z w:val="22"/>
          <w:szCs w:val="22"/>
        </w:rPr>
        <w:t>M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ill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il</w:t>
      </w:r>
      <w:r w:rsidRPr="00E34EE9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E34EE9">
        <w:rPr>
          <w:rFonts w:asciiTheme="minorHAnsi" w:hAnsiTheme="minorHAnsi" w:cstheme="minorHAnsi"/>
          <w:sz w:val="22"/>
          <w:szCs w:val="22"/>
        </w:rPr>
        <w:t>e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E34EE9">
        <w:rPr>
          <w:rFonts w:asciiTheme="minorHAnsi" w:hAnsiTheme="minorHAnsi" w:cstheme="minorHAnsi"/>
          <w:sz w:val="22"/>
          <w:szCs w:val="22"/>
        </w:rPr>
        <w:t>A</w:t>
      </w:r>
    </w:p>
    <w:p w14:paraId="5151A57C" w14:textId="77777777" w:rsidR="00A67B0D" w:rsidRPr="00E34EE9" w:rsidRDefault="002A431F" w:rsidP="00E34EE9">
      <w:pPr>
        <w:spacing w:before="19"/>
        <w:rPr>
          <w:rFonts w:asciiTheme="minorHAnsi" w:hAnsiTheme="minorHAnsi" w:cstheme="minorHAnsi"/>
          <w:sz w:val="22"/>
          <w:szCs w:val="22"/>
        </w:rPr>
        <w:sectPr w:rsidR="00A67B0D" w:rsidRPr="00E34EE9">
          <w:type w:val="continuous"/>
          <w:pgSz w:w="12240" w:h="15840"/>
          <w:pgMar w:top="720" w:right="60" w:bottom="280" w:left="60" w:header="720" w:footer="720" w:gutter="0"/>
          <w:cols w:num="2" w:space="720" w:equalWidth="0">
            <w:col w:w="4108" w:space="1249"/>
            <w:col w:w="6763"/>
          </w:cols>
        </w:sectPr>
      </w:pPr>
      <w:r w:rsidRPr="00E34EE9">
        <w:rPr>
          <w:rFonts w:asciiTheme="minorHAnsi" w:hAnsiTheme="minorHAnsi" w:cstheme="minorHAnsi"/>
          <w:sz w:val="22"/>
          <w:szCs w:val="22"/>
        </w:rPr>
        <w:br w:type="column"/>
      </w:r>
      <w:r w:rsidRPr="00E34EE9">
        <w:rPr>
          <w:rFonts w:asciiTheme="minorHAnsi" w:hAnsiTheme="minorHAnsi" w:cstheme="minorHAnsi"/>
          <w:b/>
          <w:spacing w:val="1"/>
          <w:sz w:val="22"/>
          <w:szCs w:val="22"/>
        </w:rPr>
        <w:t>EDUC</w:t>
      </w:r>
      <w:r w:rsidRPr="00E34EE9">
        <w:rPr>
          <w:rFonts w:asciiTheme="minorHAnsi" w:hAnsiTheme="minorHAnsi" w:cstheme="minorHAnsi"/>
          <w:b/>
          <w:spacing w:val="-3"/>
          <w:sz w:val="22"/>
          <w:szCs w:val="22"/>
        </w:rPr>
        <w:t>A</w:t>
      </w:r>
      <w:r w:rsidRPr="00E34EE9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E34EE9">
        <w:rPr>
          <w:rFonts w:asciiTheme="minorHAnsi" w:hAnsiTheme="minorHAnsi" w:cstheme="minorHAnsi"/>
          <w:b/>
          <w:spacing w:val="-6"/>
          <w:sz w:val="22"/>
          <w:szCs w:val="22"/>
        </w:rPr>
        <w:t>I</w:t>
      </w:r>
      <w:r w:rsidRPr="00E34EE9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E34EE9">
        <w:rPr>
          <w:rFonts w:asciiTheme="minorHAnsi" w:hAnsiTheme="minorHAnsi" w:cstheme="minorHAnsi"/>
          <w:b/>
          <w:sz w:val="22"/>
          <w:szCs w:val="22"/>
        </w:rPr>
        <w:t>N</w:t>
      </w:r>
    </w:p>
    <w:p w14:paraId="444662E2" w14:textId="77777777" w:rsidR="00A67B0D" w:rsidRPr="00E34EE9" w:rsidRDefault="002A431F" w:rsidP="00E34EE9">
      <w:pPr>
        <w:spacing w:before="39"/>
        <w:ind w:left="627"/>
        <w:rPr>
          <w:rFonts w:asciiTheme="minorHAnsi" w:hAnsiTheme="minorHAnsi" w:cstheme="minorHAnsi"/>
          <w:sz w:val="22"/>
          <w:szCs w:val="22"/>
        </w:rPr>
      </w:pPr>
      <w:r w:rsidRPr="00E34EE9">
        <w:rPr>
          <w:rFonts w:asciiTheme="minorHAnsi" w:hAnsiTheme="minorHAnsi" w:cstheme="minorHAnsi"/>
          <w:b/>
          <w:spacing w:val="1"/>
          <w:sz w:val="22"/>
          <w:szCs w:val="22"/>
        </w:rPr>
        <w:lastRenderedPageBreak/>
        <w:t>B</w:t>
      </w:r>
      <w:r w:rsidRPr="00E34EE9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E34EE9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E34EE9">
        <w:rPr>
          <w:rFonts w:asciiTheme="minorHAnsi" w:hAnsiTheme="minorHAnsi" w:cstheme="minorHAnsi"/>
          <w:b/>
          <w:spacing w:val="2"/>
          <w:sz w:val="22"/>
          <w:szCs w:val="22"/>
        </w:rPr>
        <w:t>h</w:t>
      </w:r>
      <w:r w:rsidRPr="00E34EE9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E34EE9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b/>
          <w:sz w:val="22"/>
          <w:szCs w:val="22"/>
        </w:rPr>
        <w:t>r</w:t>
      </w:r>
      <w:r w:rsidRPr="00E34EE9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E34EE9">
        <w:rPr>
          <w:rFonts w:asciiTheme="minorHAnsi" w:hAnsiTheme="minorHAnsi" w:cstheme="minorHAnsi"/>
          <w:b/>
          <w:sz w:val="22"/>
          <w:szCs w:val="22"/>
        </w:rPr>
        <w:t>f</w:t>
      </w:r>
      <w:r w:rsidRPr="00E34EE9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E34EE9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E34EE9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E34EE9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E34EE9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E34EE9">
        <w:rPr>
          <w:rFonts w:asciiTheme="minorHAnsi" w:hAnsiTheme="minorHAnsi" w:cstheme="minorHAnsi"/>
          <w:b/>
          <w:sz w:val="22"/>
          <w:szCs w:val="22"/>
        </w:rPr>
        <w:t>e</w:t>
      </w:r>
      <w:r w:rsidRPr="00E34EE9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b/>
          <w:sz w:val="22"/>
          <w:szCs w:val="22"/>
        </w:rPr>
        <w:t>f</w:t>
      </w:r>
      <w:r w:rsidRPr="00E34EE9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b/>
          <w:spacing w:val="-2"/>
          <w:sz w:val="22"/>
          <w:szCs w:val="22"/>
        </w:rPr>
        <w:t>d</w:t>
      </w:r>
      <w:r w:rsidRPr="00E34EE9">
        <w:rPr>
          <w:rFonts w:asciiTheme="minorHAnsi" w:hAnsiTheme="minorHAnsi" w:cstheme="minorHAnsi"/>
          <w:b/>
          <w:spacing w:val="2"/>
          <w:sz w:val="22"/>
          <w:szCs w:val="22"/>
        </w:rPr>
        <w:t>u</w:t>
      </w:r>
      <w:r w:rsidRPr="00E34EE9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E34EE9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E34EE9">
        <w:rPr>
          <w:rFonts w:asciiTheme="minorHAnsi" w:hAnsiTheme="minorHAnsi" w:cstheme="minorHAnsi"/>
          <w:b/>
          <w:spacing w:val="-1"/>
          <w:sz w:val="22"/>
          <w:szCs w:val="22"/>
        </w:rPr>
        <w:t>ti</w:t>
      </w:r>
      <w:r w:rsidRPr="00E34EE9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E34EE9">
        <w:rPr>
          <w:rFonts w:asciiTheme="minorHAnsi" w:hAnsiTheme="minorHAnsi" w:cstheme="minorHAnsi"/>
          <w:b/>
          <w:sz w:val="22"/>
          <w:szCs w:val="22"/>
        </w:rPr>
        <w:t>n</w:t>
      </w:r>
      <w:r w:rsidRPr="00E34EE9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E34EE9">
        <w:rPr>
          <w:rFonts w:asciiTheme="minorHAnsi" w:hAnsiTheme="minorHAnsi" w:cstheme="minorHAnsi"/>
          <w:b/>
          <w:sz w:val="22"/>
          <w:szCs w:val="22"/>
        </w:rPr>
        <w:t>n</w:t>
      </w:r>
      <w:r w:rsidRPr="00E34EE9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E34EE9">
        <w:rPr>
          <w:rFonts w:asciiTheme="minorHAnsi" w:hAnsiTheme="minorHAnsi" w:cstheme="minorHAnsi"/>
          <w:b/>
          <w:spacing w:val="-2"/>
          <w:sz w:val="22"/>
          <w:szCs w:val="22"/>
        </w:rPr>
        <w:t>n</w:t>
      </w:r>
      <w:r w:rsidRPr="00E34EE9">
        <w:rPr>
          <w:rFonts w:asciiTheme="minorHAnsi" w:hAnsiTheme="minorHAnsi" w:cstheme="minorHAnsi"/>
          <w:b/>
          <w:spacing w:val="2"/>
          <w:sz w:val="22"/>
          <w:szCs w:val="22"/>
        </w:rPr>
        <w:t>g</w:t>
      </w:r>
      <w:r w:rsidRPr="00E34EE9">
        <w:rPr>
          <w:rFonts w:asciiTheme="minorHAnsi" w:hAnsiTheme="minorHAnsi" w:cstheme="minorHAnsi"/>
          <w:b/>
          <w:spacing w:val="-1"/>
          <w:sz w:val="22"/>
          <w:szCs w:val="22"/>
        </w:rPr>
        <w:t>li</w:t>
      </w:r>
      <w:r w:rsidRPr="00E34EE9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E34EE9">
        <w:rPr>
          <w:rFonts w:asciiTheme="minorHAnsi" w:hAnsiTheme="minorHAnsi" w:cstheme="minorHAnsi"/>
          <w:b/>
          <w:spacing w:val="8"/>
          <w:sz w:val="22"/>
          <w:szCs w:val="22"/>
        </w:rPr>
        <w:t>h</w:t>
      </w:r>
      <w:r w:rsidRPr="00E34EE9">
        <w:rPr>
          <w:rFonts w:asciiTheme="minorHAnsi" w:hAnsiTheme="minorHAnsi" w:cstheme="minorHAnsi"/>
          <w:sz w:val="22"/>
          <w:szCs w:val="22"/>
        </w:rPr>
        <w:t>,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z w:val="22"/>
          <w:szCs w:val="22"/>
        </w:rPr>
        <w:t>M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4EE9">
        <w:rPr>
          <w:rFonts w:asciiTheme="minorHAnsi" w:hAnsiTheme="minorHAnsi" w:cstheme="minorHAnsi"/>
          <w:sz w:val="22"/>
          <w:szCs w:val="22"/>
        </w:rPr>
        <w:t>y</w:t>
      </w:r>
      <w:r w:rsidRPr="00E34EE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4EE9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E34EE9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E34EE9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E34EE9">
        <w:rPr>
          <w:rFonts w:asciiTheme="minorHAnsi" w:hAnsiTheme="minorHAnsi" w:cstheme="minorHAnsi"/>
          <w:sz w:val="22"/>
          <w:szCs w:val="22"/>
        </w:rPr>
        <w:t>X</w:t>
      </w:r>
    </w:p>
    <w:sectPr w:rsidR="00A67B0D" w:rsidRPr="00E34EE9">
      <w:type w:val="continuous"/>
      <w:pgSz w:w="12240" w:h="15840"/>
      <w:pgMar w:top="720" w:right="60" w:bottom="280" w:left="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5D753C" w14:textId="77777777" w:rsidR="002A431F" w:rsidRDefault="002A431F">
      <w:r>
        <w:separator/>
      </w:r>
    </w:p>
  </w:endnote>
  <w:endnote w:type="continuationSeparator" w:id="0">
    <w:p w14:paraId="12D9BEB5" w14:textId="77777777" w:rsidR="002A431F" w:rsidRDefault="002A43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3FC895" w14:textId="77777777" w:rsidR="00A67B0D" w:rsidRDefault="002A431F">
    <w:pPr>
      <w:spacing w:line="200" w:lineRule="exact"/>
    </w:pPr>
    <w:r>
      <w:pict w14:anchorId="25DC89F0">
        <v:shapetype id="_x0000_t202" coordsize="21600,21600" o:spt="202" path="m,l,21600r21600,l21600,xe">
          <v:stroke joinstyle="miter"/>
          <v:path gradientshapeok="t" o:connecttype="rect"/>
        </v:shapetype>
        <v:shape id="_x0000_s2058" type="#_x0000_t202" style="position:absolute;margin-left:11.2pt;margin-top:769.3pt;width:13.6pt;height:12pt;z-index:-251659264;mso-position-horizontal-relative:page;mso-position-vertical-relative:page" filled="f" stroked="f">
          <v:textbox inset="0,0,0,0">
            <w:txbxContent>
              <w:p w14:paraId="03B48B49" w14:textId="77777777" w:rsidR="00A67B0D" w:rsidRDefault="002A431F">
                <w:pPr>
                  <w:spacing w:line="200" w:lineRule="exact"/>
                  <w:ind w:left="4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>
                  <w:t>32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  <w:p w14:paraId="44FEE075" w14:textId="77777777" w:rsidR="00000000" w:rsidRDefault="002A431F"/>
  <w:p w14:paraId="00F5CAAA" w14:textId="77777777" w:rsidR="00A67B0D" w:rsidRDefault="002A431F">
    <w:pPr>
      <w:spacing w:line="200" w:lineRule="exact"/>
    </w:pPr>
    <w:r>
      <w:pict w14:anchorId="18A472AA">
        <v:shape id="_x0000_s2059" type="#_x0000_t202" style="position:absolute;margin-left:587.2pt;margin-top:769.3pt;width:13.6pt;height:12pt;z-index:-251660288;mso-position-horizontal-relative:page;mso-position-vertical-relative:page" filled="f" stroked="f">
          <v:textbox inset="0,0,0,0">
            <w:txbxContent>
              <w:p w14:paraId="3113A639" w14:textId="77777777" w:rsidR="00A67B0D" w:rsidRDefault="002A431F">
                <w:pPr>
                  <w:spacing w:line="200" w:lineRule="exact"/>
                  <w:ind w:left="4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>
                  <w:t>31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492236" w14:textId="77777777" w:rsidR="002A431F" w:rsidRDefault="002A431F">
      <w:r>
        <w:separator/>
      </w:r>
    </w:p>
  </w:footnote>
  <w:footnote w:type="continuationSeparator" w:id="0">
    <w:p w14:paraId="40419F71" w14:textId="77777777" w:rsidR="002A431F" w:rsidRDefault="002A43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182B4" w14:textId="77777777" w:rsidR="00A67B0D" w:rsidRDefault="002A431F">
    <w:pPr>
      <w:spacing w:line="200" w:lineRule="exact"/>
    </w:pPr>
    <w:r>
      <w:pict w14:anchorId="5C13BA33">
        <v:group id="_x0000_s2061" style="position:absolute;margin-left:9pt;margin-top:13.7pt;width:594pt;height:24.5pt;z-index:-251662336;mso-position-horizontal-relative:page;mso-position-vertical-relative:page" coordorigin="180,274" coordsize="11880,490">
          <v:shape id="_x0000_s2062" style="position:absolute;left:180;top:274;width:11880;height:490" coordorigin="180,274" coordsize="11880,490" path="m180,763r11880,l12060,274,180,274r,489xe" fillcolor="black" stroked="f">
            <v:path arrowok="t"/>
          </v:shape>
          <w10:wrap anchorx="page" anchory="page"/>
        </v:group>
      </w:pict>
    </w:r>
    <w:r>
      <w:pict w14:anchorId="7BDB26C4">
        <v:shapetype id="_x0000_t202" coordsize="21600,21600" o:spt="202" path="m,l,21600r21600,l21600,xe">
          <v:stroke joinstyle="miter"/>
          <v:path gradientshapeok="t" o:connecttype="rect"/>
        </v:shapetype>
        <v:shape id="_x0000_s2060" type="#_x0000_t202" style="position:absolute;margin-left:158.4pt;margin-top:18.9pt;width:295.25pt;height:18pt;z-index:-251661312;mso-position-horizontal-relative:page;mso-position-vertical-relative:page" filled="f" stroked="f">
          <v:textbox inset="0,0,0,0">
            <w:txbxContent>
              <w:p w14:paraId="1C56C0D7" w14:textId="77777777" w:rsidR="00A67B0D" w:rsidRDefault="002A431F">
                <w:pPr>
                  <w:spacing w:line="320" w:lineRule="exact"/>
                  <w:ind w:left="20" w:right="-48"/>
                  <w:rPr>
                    <w:sz w:val="32"/>
                    <w:szCs w:val="32"/>
                  </w:rPr>
                </w:pPr>
                <w:r>
                  <w:rPr>
                    <w:b/>
                    <w:color w:val="FFFFFF"/>
                    <w:w w:val="93"/>
                    <w:sz w:val="32"/>
                    <w:szCs w:val="32"/>
                  </w:rPr>
                  <w:t>G</w:t>
                </w:r>
                <w:r>
                  <w:rPr>
                    <w:b/>
                    <w:color w:val="FFFFFF"/>
                    <w:spacing w:val="3"/>
                    <w:w w:val="93"/>
                    <w:sz w:val="32"/>
                    <w:szCs w:val="32"/>
                  </w:rPr>
                  <w:t>R</w:t>
                </w:r>
                <w:r>
                  <w:rPr>
                    <w:b/>
                    <w:color w:val="FFFFFF"/>
                    <w:w w:val="93"/>
                    <w:sz w:val="32"/>
                    <w:szCs w:val="32"/>
                  </w:rPr>
                  <w:t>A</w:t>
                </w:r>
                <w:r>
                  <w:rPr>
                    <w:b/>
                    <w:color w:val="FFFFFF"/>
                    <w:spacing w:val="-3"/>
                    <w:w w:val="93"/>
                    <w:sz w:val="32"/>
                    <w:szCs w:val="32"/>
                  </w:rPr>
                  <w:t>D</w:t>
                </w:r>
                <w:r>
                  <w:rPr>
                    <w:b/>
                    <w:color w:val="FFFFFF"/>
                    <w:spacing w:val="-23"/>
                    <w:w w:val="93"/>
                    <w:sz w:val="32"/>
                    <w:szCs w:val="32"/>
                  </w:rPr>
                  <w:t>U</w:t>
                </w:r>
                <w:r>
                  <w:rPr>
                    <w:b/>
                    <w:color w:val="FFFFFF"/>
                    <w:spacing w:val="-21"/>
                    <w:w w:val="93"/>
                    <w:sz w:val="32"/>
                    <w:szCs w:val="32"/>
                  </w:rPr>
                  <w:t>A</w:t>
                </w:r>
                <w:r>
                  <w:rPr>
                    <w:b/>
                    <w:color w:val="FFFFFF"/>
                    <w:w w:val="93"/>
                    <w:sz w:val="32"/>
                    <w:szCs w:val="32"/>
                  </w:rPr>
                  <w:t>TE</w:t>
                </w:r>
                <w:r>
                  <w:rPr>
                    <w:b/>
                    <w:color w:val="FFFFFF"/>
                    <w:spacing w:val="40"/>
                    <w:w w:val="93"/>
                    <w:sz w:val="32"/>
                    <w:szCs w:val="32"/>
                  </w:rPr>
                  <w:t xml:space="preserve"> </w:t>
                </w:r>
                <w:r>
                  <w:rPr>
                    <w:b/>
                    <w:color w:val="FFFFFF"/>
                    <w:spacing w:val="-3"/>
                    <w:w w:val="93"/>
                    <w:sz w:val="32"/>
                    <w:szCs w:val="32"/>
                  </w:rPr>
                  <w:t>S</w:t>
                </w:r>
                <w:r>
                  <w:rPr>
                    <w:b/>
                    <w:color w:val="FFFFFF"/>
                    <w:w w:val="93"/>
                    <w:sz w:val="32"/>
                    <w:szCs w:val="32"/>
                  </w:rPr>
                  <w:t>TU</w:t>
                </w:r>
                <w:r>
                  <w:rPr>
                    <w:b/>
                    <w:color w:val="FFFFFF"/>
                    <w:spacing w:val="-4"/>
                    <w:w w:val="93"/>
                    <w:sz w:val="32"/>
                    <w:szCs w:val="32"/>
                  </w:rPr>
                  <w:t>D</w:t>
                </w:r>
                <w:r>
                  <w:rPr>
                    <w:b/>
                    <w:color w:val="FFFFFF"/>
                    <w:w w:val="93"/>
                    <w:sz w:val="32"/>
                    <w:szCs w:val="32"/>
                  </w:rPr>
                  <w:t>ENT</w:t>
                </w:r>
                <w:r>
                  <w:rPr>
                    <w:b/>
                    <w:color w:val="FFFFFF"/>
                    <w:spacing w:val="49"/>
                    <w:w w:val="93"/>
                    <w:sz w:val="32"/>
                    <w:szCs w:val="32"/>
                  </w:rPr>
                  <w:t xml:space="preserve"> </w:t>
                </w:r>
                <w:r>
                  <w:rPr>
                    <w:b/>
                    <w:color w:val="FFFFFF"/>
                    <w:w w:val="93"/>
                    <w:sz w:val="32"/>
                    <w:szCs w:val="32"/>
                  </w:rPr>
                  <w:t>SAM</w:t>
                </w:r>
                <w:r>
                  <w:rPr>
                    <w:b/>
                    <w:color w:val="FFFFFF"/>
                    <w:spacing w:val="-2"/>
                    <w:w w:val="93"/>
                    <w:sz w:val="32"/>
                    <w:szCs w:val="32"/>
                  </w:rPr>
                  <w:t>P</w:t>
                </w:r>
                <w:r>
                  <w:rPr>
                    <w:b/>
                    <w:color w:val="FFFFFF"/>
                    <w:w w:val="93"/>
                    <w:sz w:val="32"/>
                    <w:szCs w:val="32"/>
                  </w:rPr>
                  <w:t>LE</w:t>
                </w:r>
                <w:r>
                  <w:rPr>
                    <w:b/>
                    <w:color w:val="FFFFFF"/>
                    <w:spacing w:val="-26"/>
                    <w:w w:val="93"/>
                    <w:sz w:val="32"/>
                    <w:szCs w:val="32"/>
                  </w:rPr>
                  <w:t xml:space="preserve"> </w:t>
                </w:r>
                <w:r>
                  <w:rPr>
                    <w:b/>
                    <w:color w:val="FFFFFF"/>
                    <w:w w:val="89"/>
                    <w:sz w:val="32"/>
                    <w:szCs w:val="32"/>
                  </w:rPr>
                  <w:t>RE</w:t>
                </w:r>
                <w:r>
                  <w:rPr>
                    <w:b/>
                    <w:color w:val="FFFFFF"/>
                    <w:spacing w:val="-5"/>
                    <w:w w:val="89"/>
                    <w:sz w:val="32"/>
                    <w:szCs w:val="32"/>
                  </w:rPr>
                  <w:t>S</w:t>
                </w:r>
                <w:r>
                  <w:rPr>
                    <w:b/>
                    <w:color w:val="FFFFFF"/>
                    <w:spacing w:val="-3"/>
                    <w:sz w:val="32"/>
                    <w:szCs w:val="32"/>
                  </w:rPr>
                  <w:t>U</w:t>
                </w:r>
                <w:r>
                  <w:rPr>
                    <w:b/>
                    <w:color w:val="FFFFFF"/>
                    <w:w w:val="91"/>
                    <w:sz w:val="32"/>
                    <w:szCs w:val="32"/>
                  </w:rPr>
                  <w:t>ME</w:t>
                </w:r>
              </w:p>
            </w:txbxContent>
          </v:textbox>
          <w10:wrap anchorx="page" anchory="page"/>
        </v:shape>
      </w:pict>
    </w:r>
  </w:p>
  <w:p w14:paraId="68A03312" w14:textId="77777777" w:rsidR="00000000" w:rsidRDefault="002A431F"/>
  <w:p w14:paraId="64D417CC" w14:textId="77777777" w:rsidR="00A67B0D" w:rsidRDefault="002A431F">
    <w:pPr>
      <w:spacing w:line="200" w:lineRule="exact"/>
    </w:pPr>
    <w:r>
      <w:pict w14:anchorId="216B3127">
        <v:group id="_x0000_s2064" style="position:absolute;margin-left:9pt;margin-top:11.5pt;width:594pt;height:24.5pt;z-index:-251664384;mso-position-horizontal-relative:page;mso-position-vertical-relative:page" coordorigin="180,230" coordsize="11880,490">
          <v:shape id="_x0000_s2065" style="position:absolute;left:180;top:230;width:11880;height:490" coordorigin="180,230" coordsize="11880,490" path="m180,720r11880,l12060,230,180,230r,490xe" fillcolor="black" stroked="f">
            <v:path arrowok="t"/>
          </v:shape>
          <w10:wrap anchorx="page" anchory="page"/>
        </v:group>
      </w:pict>
    </w:r>
    <w:r>
      <w:pict w14:anchorId="28497A10">
        <v:shape id="_x0000_s2063" type="#_x0000_t202" style="position:absolute;margin-left:158.4pt;margin-top:16.75pt;width:295.25pt;height:18pt;z-index:-251663360;mso-position-horizontal-relative:page;mso-position-vertical-relative:page" filled="f" stroked="f">
          <v:textbox inset="0,0,0,0">
            <w:txbxContent>
              <w:p w14:paraId="7142F8D8" w14:textId="77777777" w:rsidR="00A67B0D" w:rsidRDefault="002A431F">
                <w:pPr>
                  <w:spacing w:line="320" w:lineRule="exact"/>
                  <w:ind w:left="20" w:right="-48"/>
                  <w:rPr>
                    <w:sz w:val="32"/>
                    <w:szCs w:val="32"/>
                  </w:rPr>
                </w:pPr>
                <w:r>
                  <w:rPr>
                    <w:b/>
                    <w:color w:val="FFFFFF"/>
                    <w:w w:val="93"/>
                    <w:sz w:val="32"/>
                    <w:szCs w:val="32"/>
                  </w:rPr>
                  <w:t>G</w:t>
                </w:r>
                <w:r>
                  <w:rPr>
                    <w:b/>
                    <w:color w:val="FFFFFF"/>
                    <w:spacing w:val="3"/>
                    <w:w w:val="93"/>
                    <w:sz w:val="32"/>
                    <w:szCs w:val="32"/>
                  </w:rPr>
                  <w:t>R</w:t>
                </w:r>
                <w:r>
                  <w:rPr>
                    <w:b/>
                    <w:color w:val="FFFFFF"/>
                    <w:w w:val="93"/>
                    <w:sz w:val="32"/>
                    <w:szCs w:val="32"/>
                  </w:rPr>
                  <w:t>A</w:t>
                </w:r>
                <w:r>
                  <w:rPr>
                    <w:b/>
                    <w:color w:val="FFFFFF"/>
                    <w:spacing w:val="-3"/>
                    <w:w w:val="93"/>
                    <w:sz w:val="32"/>
                    <w:szCs w:val="32"/>
                  </w:rPr>
                  <w:t>D</w:t>
                </w:r>
                <w:r>
                  <w:rPr>
                    <w:b/>
                    <w:color w:val="FFFFFF"/>
                    <w:spacing w:val="-23"/>
                    <w:w w:val="93"/>
                    <w:sz w:val="32"/>
                    <w:szCs w:val="32"/>
                  </w:rPr>
                  <w:t>U</w:t>
                </w:r>
                <w:r>
                  <w:rPr>
                    <w:b/>
                    <w:color w:val="FFFFFF"/>
                    <w:spacing w:val="-21"/>
                    <w:w w:val="93"/>
                    <w:sz w:val="32"/>
                    <w:szCs w:val="32"/>
                  </w:rPr>
                  <w:t>A</w:t>
                </w:r>
                <w:r>
                  <w:rPr>
                    <w:b/>
                    <w:color w:val="FFFFFF"/>
                    <w:w w:val="93"/>
                    <w:sz w:val="32"/>
                    <w:szCs w:val="32"/>
                  </w:rPr>
                  <w:t>TE</w:t>
                </w:r>
                <w:r>
                  <w:rPr>
                    <w:b/>
                    <w:color w:val="FFFFFF"/>
                    <w:spacing w:val="40"/>
                    <w:w w:val="93"/>
                    <w:sz w:val="32"/>
                    <w:szCs w:val="32"/>
                  </w:rPr>
                  <w:t xml:space="preserve"> </w:t>
                </w:r>
                <w:r>
                  <w:rPr>
                    <w:b/>
                    <w:color w:val="FFFFFF"/>
                    <w:spacing w:val="-3"/>
                    <w:w w:val="93"/>
                    <w:sz w:val="32"/>
                    <w:szCs w:val="32"/>
                  </w:rPr>
                  <w:t>S</w:t>
                </w:r>
                <w:r>
                  <w:rPr>
                    <w:b/>
                    <w:color w:val="FFFFFF"/>
                    <w:w w:val="93"/>
                    <w:sz w:val="32"/>
                    <w:szCs w:val="32"/>
                  </w:rPr>
                  <w:t>TU</w:t>
                </w:r>
                <w:r>
                  <w:rPr>
                    <w:b/>
                    <w:color w:val="FFFFFF"/>
                    <w:spacing w:val="-4"/>
                    <w:w w:val="93"/>
                    <w:sz w:val="32"/>
                    <w:szCs w:val="32"/>
                  </w:rPr>
                  <w:t>D</w:t>
                </w:r>
                <w:r>
                  <w:rPr>
                    <w:b/>
                    <w:color w:val="FFFFFF"/>
                    <w:w w:val="93"/>
                    <w:sz w:val="32"/>
                    <w:szCs w:val="32"/>
                  </w:rPr>
                  <w:t>ENT</w:t>
                </w:r>
                <w:r>
                  <w:rPr>
                    <w:b/>
                    <w:color w:val="FFFFFF"/>
                    <w:spacing w:val="49"/>
                    <w:w w:val="93"/>
                    <w:sz w:val="32"/>
                    <w:szCs w:val="32"/>
                  </w:rPr>
                  <w:t xml:space="preserve"> </w:t>
                </w:r>
                <w:r>
                  <w:rPr>
                    <w:b/>
                    <w:color w:val="FFFFFF"/>
                    <w:w w:val="93"/>
                    <w:sz w:val="32"/>
                    <w:szCs w:val="32"/>
                  </w:rPr>
                  <w:t>SAM</w:t>
                </w:r>
                <w:r>
                  <w:rPr>
                    <w:b/>
                    <w:color w:val="FFFFFF"/>
                    <w:spacing w:val="-2"/>
                    <w:w w:val="93"/>
                    <w:sz w:val="32"/>
                    <w:szCs w:val="32"/>
                  </w:rPr>
                  <w:t>P</w:t>
                </w:r>
                <w:r>
                  <w:rPr>
                    <w:b/>
                    <w:color w:val="FFFFFF"/>
                    <w:w w:val="93"/>
                    <w:sz w:val="32"/>
                    <w:szCs w:val="32"/>
                  </w:rPr>
                  <w:t>LE</w:t>
                </w:r>
                <w:r>
                  <w:rPr>
                    <w:b/>
                    <w:color w:val="FFFFFF"/>
                    <w:spacing w:val="-26"/>
                    <w:w w:val="93"/>
                    <w:sz w:val="32"/>
                    <w:szCs w:val="32"/>
                  </w:rPr>
                  <w:t xml:space="preserve"> </w:t>
                </w:r>
                <w:r>
                  <w:rPr>
                    <w:b/>
                    <w:color w:val="FFFFFF"/>
                    <w:w w:val="89"/>
                    <w:sz w:val="32"/>
                    <w:szCs w:val="32"/>
                  </w:rPr>
                  <w:t>RE</w:t>
                </w:r>
                <w:r>
                  <w:rPr>
                    <w:b/>
                    <w:color w:val="FFFFFF"/>
                    <w:spacing w:val="-5"/>
                    <w:w w:val="89"/>
                    <w:sz w:val="32"/>
                    <w:szCs w:val="32"/>
                  </w:rPr>
                  <w:t>S</w:t>
                </w:r>
                <w:r>
                  <w:rPr>
                    <w:b/>
                    <w:color w:val="FFFFFF"/>
                    <w:spacing w:val="-3"/>
                    <w:sz w:val="32"/>
                    <w:szCs w:val="32"/>
                  </w:rPr>
                  <w:t>U</w:t>
                </w:r>
                <w:r>
                  <w:rPr>
                    <w:b/>
                    <w:color w:val="FFFFFF"/>
                    <w:w w:val="91"/>
                    <w:sz w:val="32"/>
                    <w:szCs w:val="32"/>
                  </w:rPr>
                  <w:t>ME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7505D6" w14:textId="77777777" w:rsidR="00A67B0D" w:rsidRDefault="002A431F">
    <w:pPr>
      <w:spacing w:line="200" w:lineRule="exact"/>
    </w:pPr>
    <w:r>
      <w:pict w14:anchorId="77CF9941">
        <v:group id="_x0000_s2053" style="position:absolute;margin-left:9pt;margin-top:11.5pt;width:594pt;height:24.5pt;z-index:-251656192;mso-position-horizontal-relative:page;mso-position-vertical-relative:page" coordorigin="180,230" coordsize="11880,490">
          <v:shape id="_x0000_s2054" style="position:absolute;left:180;top:230;width:11880;height:490" coordorigin="180,230" coordsize="11880,490" path="m180,720r11880,l12060,230,180,230r,490xe" fillcolor="black" stroked="f">
            <v:path arrowok="t"/>
          </v:shape>
          <w10:wrap anchorx="page" anchory="page"/>
        </v:group>
      </w:pict>
    </w:r>
    <w:r>
      <w:pict w14:anchorId="723746F9"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204.45pt;margin-top:16.75pt;width:203.05pt;height:18pt;z-index:-251655168;mso-position-horizontal-relative:page;mso-position-vertical-relative:page" filled="f" stroked="f">
          <v:textbox inset="0,0,0,0">
            <w:txbxContent>
              <w:p w14:paraId="23B4CD7A" w14:textId="77777777" w:rsidR="00A67B0D" w:rsidRDefault="002A431F">
                <w:pPr>
                  <w:spacing w:line="320" w:lineRule="exact"/>
                  <w:ind w:left="20" w:right="-48"/>
                  <w:rPr>
                    <w:sz w:val="32"/>
                    <w:szCs w:val="32"/>
                  </w:rPr>
                </w:pPr>
                <w:r>
                  <w:rPr>
                    <w:b/>
                    <w:color w:val="FFFFFF"/>
                    <w:w w:val="91"/>
                    <w:sz w:val="32"/>
                    <w:szCs w:val="32"/>
                  </w:rPr>
                  <w:t>FE</w:t>
                </w:r>
                <w:r>
                  <w:rPr>
                    <w:b/>
                    <w:color w:val="FFFFFF"/>
                    <w:spacing w:val="-4"/>
                    <w:w w:val="91"/>
                    <w:sz w:val="32"/>
                    <w:szCs w:val="32"/>
                  </w:rPr>
                  <w:t>D</w:t>
                </w:r>
                <w:r>
                  <w:rPr>
                    <w:b/>
                    <w:color w:val="FFFFFF"/>
                    <w:w w:val="91"/>
                    <w:sz w:val="32"/>
                    <w:szCs w:val="32"/>
                  </w:rPr>
                  <w:t>E</w:t>
                </w:r>
                <w:r>
                  <w:rPr>
                    <w:b/>
                    <w:color w:val="FFFFFF"/>
                    <w:spacing w:val="3"/>
                    <w:w w:val="91"/>
                    <w:sz w:val="32"/>
                    <w:szCs w:val="32"/>
                  </w:rPr>
                  <w:t>R</w:t>
                </w:r>
                <w:r>
                  <w:rPr>
                    <w:b/>
                    <w:color w:val="FFFFFF"/>
                    <w:w w:val="91"/>
                    <w:sz w:val="32"/>
                    <w:szCs w:val="32"/>
                  </w:rPr>
                  <w:t>AL</w:t>
                </w:r>
                <w:r>
                  <w:rPr>
                    <w:b/>
                    <w:color w:val="FFFFFF"/>
                    <w:spacing w:val="2"/>
                    <w:w w:val="91"/>
                    <w:sz w:val="32"/>
                    <w:szCs w:val="32"/>
                  </w:rPr>
                  <w:t xml:space="preserve"> </w:t>
                </w:r>
                <w:r>
                  <w:rPr>
                    <w:b/>
                    <w:color w:val="FFFFFF"/>
                    <w:w w:val="91"/>
                    <w:sz w:val="32"/>
                    <w:szCs w:val="32"/>
                  </w:rPr>
                  <w:t>RE</w:t>
                </w:r>
                <w:r>
                  <w:rPr>
                    <w:b/>
                    <w:color w:val="FFFFFF"/>
                    <w:spacing w:val="-5"/>
                    <w:w w:val="91"/>
                    <w:sz w:val="32"/>
                    <w:szCs w:val="32"/>
                  </w:rPr>
                  <w:t>S</w:t>
                </w:r>
                <w:r>
                  <w:rPr>
                    <w:b/>
                    <w:color w:val="FFFFFF"/>
                    <w:spacing w:val="-3"/>
                    <w:w w:val="91"/>
                    <w:sz w:val="32"/>
                    <w:szCs w:val="32"/>
                  </w:rPr>
                  <w:t>U</w:t>
                </w:r>
                <w:r>
                  <w:rPr>
                    <w:b/>
                    <w:color w:val="FFFFFF"/>
                    <w:w w:val="91"/>
                    <w:sz w:val="32"/>
                    <w:szCs w:val="32"/>
                  </w:rPr>
                  <w:t>ME</w:t>
                </w:r>
                <w:r>
                  <w:rPr>
                    <w:b/>
                    <w:color w:val="FFFFFF"/>
                    <w:spacing w:val="4"/>
                    <w:w w:val="91"/>
                    <w:sz w:val="32"/>
                    <w:szCs w:val="32"/>
                  </w:rPr>
                  <w:t xml:space="preserve"> </w:t>
                </w:r>
                <w:r>
                  <w:rPr>
                    <w:b/>
                    <w:color w:val="FFFFFF"/>
                    <w:w w:val="95"/>
                    <w:sz w:val="32"/>
                    <w:szCs w:val="32"/>
                  </w:rPr>
                  <w:t>SAM</w:t>
                </w:r>
                <w:r>
                  <w:rPr>
                    <w:b/>
                    <w:color w:val="FFFFFF"/>
                    <w:spacing w:val="-2"/>
                    <w:w w:val="95"/>
                    <w:sz w:val="32"/>
                    <w:szCs w:val="32"/>
                  </w:rPr>
                  <w:t>P</w:t>
                </w:r>
                <w:r>
                  <w:rPr>
                    <w:b/>
                    <w:color w:val="FFFFFF"/>
                    <w:w w:val="84"/>
                    <w:sz w:val="32"/>
                    <w:szCs w:val="32"/>
                  </w:rPr>
                  <w:t>LE</w:t>
                </w:r>
              </w:p>
            </w:txbxContent>
          </v:textbox>
          <w10:wrap anchorx="page" anchory="page"/>
        </v:shape>
      </w:pict>
    </w:r>
  </w:p>
  <w:p w14:paraId="176D995E" w14:textId="77777777" w:rsidR="00000000" w:rsidRDefault="002A431F"/>
  <w:p w14:paraId="62A16E95" w14:textId="77777777" w:rsidR="00A67B0D" w:rsidRDefault="002A431F">
    <w:pPr>
      <w:spacing w:line="200" w:lineRule="exact"/>
    </w:pPr>
    <w:r>
      <w:pict w14:anchorId="4DAAC21B">
        <v:group id="_x0000_s2056" style="position:absolute;margin-left:10pt;margin-top:11.5pt;width:594pt;height:24.5pt;z-index:-251658240;mso-position-horizontal-relative:page;mso-position-vertical-relative:page" coordorigin="200,230" coordsize="11880,490">
          <v:shape id="_x0000_s2057" style="position:absolute;left:200;top:230;width:11880;height:490" coordorigin="200,230" coordsize="11880,490" path="m200,720r11880,l12080,230,200,230r,490xe" fillcolor="black" stroked="f">
            <v:path arrowok="t"/>
          </v:shape>
          <w10:wrap anchorx="page" anchory="page"/>
        </v:group>
      </w:pict>
    </w:r>
    <w:r>
      <w:pict w14:anchorId="2AE56532">
        <v:shape id="_x0000_s2055" type="#_x0000_t202" style="position:absolute;margin-left:205.45pt;margin-top:16.75pt;width:203.05pt;height:18pt;z-index:-251657216;mso-position-horizontal-relative:page;mso-position-vertical-relative:page" filled="f" stroked="f">
          <v:textbox inset="0,0,0,0">
            <w:txbxContent>
              <w:p w14:paraId="5B4D59F9" w14:textId="77777777" w:rsidR="00A67B0D" w:rsidRDefault="002A431F">
                <w:pPr>
                  <w:spacing w:line="320" w:lineRule="exact"/>
                  <w:ind w:left="20" w:right="-48"/>
                  <w:rPr>
                    <w:sz w:val="32"/>
                    <w:szCs w:val="32"/>
                  </w:rPr>
                </w:pPr>
                <w:r>
                  <w:rPr>
                    <w:b/>
                    <w:color w:val="FFFFFF"/>
                    <w:w w:val="91"/>
                    <w:sz w:val="32"/>
                    <w:szCs w:val="32"/>
                  </w:rPr>
                  <w:t>FE</w:t>
                </w:r>
                <w:r>
                  <w:rPr>
                    <w:b/>
                    <w:color w:val="FFFFFF"/>
                    <w:spacing w:val="-4"/>
                    <w:w w:val="91"/>
                    <w:sz w:val="32"/>
                    <w:szCs w:val="32"/>
                  </w:rPr>
                  <w:t>D</w:t>
                </w:r>
                <w:r>
                  <w:rPr>
                    <w:b/>
                    <w:color w:val="FFFFFF"/>
                    <w:w w:val="91"/>
                    <w:sz w:val="32"/>
                    <w:szCs w:val="32"/>
                  </w:rPr>
                  <w:t>E</w:t>
                </w:r>
                <w:r>
                  <w:rPr>
                    <w:b/>
                    <w:color w:val="FFFFFF"/>
                    <w:spacing w:val="3"/>
                    <w:w w:val="91"/>
                    <w:sz w:val="32"/>
                    <w:szCs w:val="32"/>
                  </w:rPr>
                  <w:t>R</w:t>
                </w:r>
                <w:r>
                  <w:rPr>
                    <w:b/>
                    <w:color w:val="FFFFFF"/>
                    <w:w w:val="91"/>
                    <w:sz w:val="32"/>
                    <w:szCs w:val="32"/>
                  </w:rPr>
                  <w:t>AL</w:t>
                </w:r>
                <w:r>
                  <w:rPr>
                    <w:b/>
                    <w:color w:val="FFFFFF"/>
                    <w:spacing w:val="2"/>
                    <w:w w:val="91"/>
                    <w:sz w:val="32"/>
                    <w:szCs w:val="32"/>
                  </w:rPr>
                  <w:t xml:space="preserve"> </w:t>
                </w:r>
                <w:r>
                  <w:rPr>
                    <w:b/>
                    <w:color w:val="FFFFFF"/>
                    <w:w w:val="91"/>
                    <w:sz w:val="32"/>
                    <w:szCs w:val="32"/>
                  </w:rPr>
                  <w:t>RE</w:t>
                </w:r>
                <w:r>
                  <w:rPr>
                    <w:b/>
                    <w:color w:val="FFFFFF"/>
                    <w:spacing w:val="-5"/>
                    <w:w w:val="91"/>
                    <w:sz w:val="32"/>
                    <w:szCs w:val="32"/>
                  </w:rPr>
                  <w:t>S</w:t>
                </w:r>
                <w:r>
                  <w:rPr>
                    <w:b/>
                    <w:color w:val="FFFFFF"/>
                    <w:spacing w:val="-3"/>
                    <w:w w:val="91"/>
                    <w:sz w:val="32"/>
                    <w:szCs w:val="32"/>
                  </w:rPr>
                  <w:t>U</w:t>
                </w:r>
                <w:r>
                  <w:rPr>
                    <w:b/>
                    <w:color w:val="FFFFFF"/>
                    <w:w w:val="91"/>
                    <w:sz w:val="32"/>
                    <w:szCs w:val="32"/>
                  </w:rPr>
                  <w:t>ME</w:t>
                </w:r>
                <w:r>
                  <w:rPr>
                    <w:b/>
                    <w:color w:val="FFFFFF"/>
                    <w:spacing w:val="4"/>
                    <w:w w:val="91"/>
                    <w:sz w:val="32"/>
                    <w:szCs w:val="32"/>
                  </w:rPr>
                  <w:t xml:space="preserve"> </w:t>
                </w:r>
                <w:r>
                  <w:rPr>
                    <w:b/>
                    <w:color w:val="FFFFFF"/>
                    <w:w w:val="95"/>
                    <w:sz w:val="32"/>
                    <w:szCs w:val="32"/>
                  </w:rPr>
                  <w:t>SAM</w:t>
                </w:r>
                <w:r>
                  <w:rPr>
                    <w:b/>
                    <w:color w:val="FFFFFF"/>
                    <w:spacing w:val="-2"/>
                    <w:w w:val="95"/>
                    <w:sz w:val="32"/>
                    <w:szCs w:val="32"/>
                  </w:rPr>
                  <w:t>P</w:t>
                </w:r>
                <w:r>
                  <w:rPr>
                    <w:b/>
                    <w:color w:val="FFFFFF"/>
                    <w:w w:val="84"/>
                    <w:sz w:val="32"/>
                    <w:szCs w:val="32"/>
                  </w:rPr>
                  <w:t>LE</w:t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A1335" w14:textId="77777777" w:rsidR="00A67B0D" w:rsidRDefault="002A431F">
    <w:pPr>
      <w:spacing w:line="200" w:lineRule="exact"/>
    </w:pPr>
    <w:r>
      <w:pict w14:anchorId="3D67EB68">
        <v:group id="_x0000_s2050" style="position:absolute;margin-left:9pt;margin-top:11.5pt;width:594pt;height:24.5pt;z-index:-251654144;mso-position-horizontal-relative:page;mso-position-vertical-relative:page" coordorigin="180,230" coordsize="11880,490">
          <v:shape id="_x0000_s2051" style="position:absolute;left:180;top:230;width:11880;height:490" coordorigin="180,230" coordsize="11880,490" path="m180,720r11880,l12060,230,180,230r,490xe" fillcolor="black" stroked="f">
            <v:path arrowok="t"/>
          </v:shape>
          <w10:wrap anchorx="page" anchory="page"/>
        </v:group>
      </w:pict>
    </w:r>
    <w:r>
      <w:pict w14:anchorId="56BED01E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87.65pt;margin-top:16.75pt;width:236.8pt;height:18pt;z-index:-251653120;mso-position-horizontal-relative:page;mso-position-vertical-relative:page" filled="f" stroked="f">
          <v:textbox inset="0,0,0,0">
            <w:txbxContent>
              <w:p w14:paraId="0877CB34" w14:textId="77777777" w:rsidR="00A67B0D" w:rsidRDefault="002A431F">
                <w:pPr>
                  <w:spacing w:line="320" w:lineRule="exact"/>
                  <w:ind w:left="20" w:right="-48"/>
                  <w:rPr>
                    <w:sz w:val="32"/>
                    <w:szCs w:val="32"/>
                  </w:rPr>
                </w:pPr>
                <w:r>
                  <w:rPr>
                    <w:b/>
                    <w:color w:val="FFFFFF"/>
                    <w:spacing w:val="3"/>
                    <w:w w:val="98"/>
                    <w:sz w:val="32"/>
                    <w:szCs w:val="32"/>
                  </w:rPr>
                  <w:t>FU</w:t>
                </w:r>
                <w:r>
                  <w:rPr>
                    <w:b/>
                    <w:color w:val="FFFFFF"/>
                    <w:w w:val="98"/>
                    <w:sz w:val="32"/>
                    <w:szCs w:val="32"/>
                  </w:rPr>
                  <w:t>N</w:t>
                </w:r>
                <w:r>
                  <w:rPr>
                    <w:b/>
                    <w:color w:val="FFFFFF"/>
                    <w:spacing w:val="3"/>
                    <w:w w:val="152"/>
                    <w:sz w:val="32"/>
                    <w:szCs w:val="32"/>
                  </w:rPr>
                  <w:t>c</w:t>
                </w:r>
                <w:r>
                  <w:rPr>
                    <w:b/>
                    <w:color w:val="FFFFFF"/>
                    <w:spacing w:val="3"/>
                    <w:w w:val="96"/>
                    <w:sz w:val="32"/>
                    <w:szCs w:val="32"/>
                  </w:rPr>
                  <w:t>T</w:t>
                </w:r>
                <w:r>
                  <w:rPr>
                    <w:b/>
                    <w:color w:val="FFFFFF"/>
                    <w:w w:val="136"/>
                    <w:sz w:val="32"/>
                    <w:szCs w:val="32"/>
                  </w:rPr>
                  <w:t>i</w:t>
                </w:r>
                <w:r>
                  <w:rPr>
                    <w:b/>
                    <w:color w:val="FFFFFF"/>
                    <w:spacing w:val="-1"/>
                    <w:w w:val="153"/>
                    <w:sz w:val="32"/>
                    <w:szCs w:val="32"/>
                  </w:rPr>
                  <w:t>o</w:t>
                </w:r>
                <w:r>
                  <w:rPr>
                    <w:b/>
                    <w:color w:val="FFFFFF"/>
                    <w:spacing w:val="-12"/>
                    <w:w w:val="102"/>
                    <w:sz w:val="32"/>
                    <w:szCs w:val="32"/>
                  </w:rPr>
                  <w:t>N</w:t>
                </w:r>
                <w:r>
                  <w:rPr>
                    <w:b/>
                    <w:color w:val="FFFFFF"/>
                    <w:spacing w:val="3"/>
                    <w:w w:val="90"/>
                    <w:sz w:val="32"/>
                    <w:szCs w:val="32"/>
                  </w:rPr>
                  <w:t>A</w:t>
                </w:r>
                <w:r>
                  <w:rPr>
                    <w:b/>
                    <w:color w:val="FFFFFF"/>
                    <w:w w:val="90"/>
                    <w:sz w:val="32"/>
                    <w:szCs w:val="32"/>
                  </w:rPr>
                  <w:t>L</w:t>
                </w:r>
                <w:r>
                  <w:rPr>
                    <w:b/>
                    <w:color w:val="FFFFFF"/>
                    <w:spacing w:val="-9"/>
                    <w:sz w:val="32"/>
                    <w:szCs w:val="32"/>
                  </w:rPr>
                  <w:t xml:space="preserve"> </w:t>
                </w:r>
                <w:r>
                  <w:rPr>
                    <w:b/>
                    <w:color w:val="FFFFFF"/>
                    <w:w w:val="91"/>
                    <w:sz w:val="32"/>
                    <w:szCs w:val="32"/>
                  </w:rPr>
                  <w:t>RE</w:t>
                </w:r>
                <w:r>
                  <w:rPr>
                    <w:b/>
                    <w:color w:val="FFFFFF"/>
                    <w:spacing w:val="-5"/>
                    <w:w w:val="91"/>
                    <w:sz w:val="32"/>
                    <w:szCs w:val="32"/>
                  </w:rPr>
                  <w:t>S</w:t>
                </w:r>
                <w:r>
                  <w:rPr>
                    <w:b/>
                    <w:color w:val="FFFFFF"/>
                    <w:spacing w:val="-3"/>
                    <w:w w:val="91"/>
                    <w:sz w:val="32"/>
                    <w:szCs w:val="32"/>
                  </w:rPr>
                  <w:t>U</w:t>
                </w:r>
                <w:r>
                  <w:rPr>
                    <w:b/>
                    <w:color w:val="FFFFFF"/>
                    <w:w w:val="91"/>
                    <w:sz w:val="32"/>
                    <w:szCs w:val="32"/>
                  </w:rPr>
                  <w:t>ME</w:t>
                </w:r>
                <w:r>
                  <w:rPr>
                    <w:b/>
                    <w:color w:val="FFFFFF"/>
                    <w:spacing w:val="4"/>
                    <w:w w:val="91"/>
                    <w:sz w:val="32"/>
                    <w:szCs w:val="32"/>
                  </w:rPr>
                  <w:t xml:space="preserve"> </w:t>
                </w:r>
                <w:r>
                  <w:rPr>
                    <w:b/>
                    <w:color w:val="FFFFFF"/>
                    <w:w w:val="95"/>
                    <w:sz w:val="32"/>
                    <w:szCs w:val="32"/>
                  </w:rPr>
                  <w:t>SAM</w:t>
                </w:r>
                <w:r>
                  <w:rPr>
                    <w:b/>
                    <w:color w:val="FFFFFF"/>
                    <w:spacing w:val="-2"/>
                    <w:w w:val="95"/>
                    <w:sz w:val="32"/>
                    <w:szCs w:val="32"/>
                  </w:rPr>
                  <w:t>P</w:t>
                </w:r>
                <w:r>
                  <w:rPr>
                    <w:b/>
                    <w:color w:val="FFFFFF"/>
                    <w:w w:val="84"/>
                    <w:sz w:val="32"/>
                    <w:szCs w:val="32"/>
                  </w:rPr>
                  <w:t>LE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6039B4"/>
    <w:multiLevelType w:val="multilevel"/>
    <w:tmpl w:val="B82862E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6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7B0D"/>
    <w:rsid w:val="002A431F"/>
    <w:rsid w:val="00A67B0D"/>
    <w:rsid w:val="00E34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6"/>
    <o:shapelayout v:ext="edit">
      <o:idmap v:ext="edit" data="1"/>
    </o:shapelayout>
  </w:shapeDefaults>
  <w:decimalSymbol w:val=","/>
  <w:listSeparator w:val=";"/>
  <w14:docId w14:val="0F1F8810"/>
  <w15:docId w15:val="{940A4312-06C2-4DC8-BFBF-E88C5E095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E34EE9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34EE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mailto:Name@gmail.com" TargetMode="External"/><Relationship Id="rId18" Type="http://schemas.openxmlformats.org/officeDocument/2006/relationships/hyperlink" Target="mailto:name@gmail.com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mailto:%20neo@gmail.com" TargetMode="External"/><Relationship Id="rId12" Type="http://schemas.openxmlformats.org/officeDocument/2006/relationships/hyperlink" Target="mailto:name@gmail.com" TargetMode="External"/><Relationship Id="rId17" Type="http://schemas.openxmlformats.org/officeDocument/2006/relationships/hyperlink" Target="http://www.thehpalliance.org" TargetMode="External"/><Relationship Id="rId2" Type="http://schemas.openxmlformats.org/officeDocument/2006/relationships/styles" Target="styles.xml"/><Relationship Id="rId16" Type="http://schemas.openxmlformats.org/officeDocument/2006/relationships/hyperlink" Target="mailto:name@gmail.com" TargetMode="External"/><Relationship Id="rId20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name@Yahoo.com" TargetMode="Externa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yperlink" Target="mailto:Name@yahoo.com" TargetMode="External"/><Relationship Id="rId19" Type="http://schemas.openxmlformats.org/officeDocument/2006/relationships/hyperlink" Target="mailto:NAME@gmail.com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mailto:name@gmail.com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2234</Words>
  <Characters>15153</Characters>
  <Application>Microsoft Office Word</Application>
  <DocSecurity>0</DocSecurity>
  <Lines>505</Lines>
  <Paragraphs>347</Paragraphs>
  <ScaleCrop>false</ScaleCrop>
  <Company/>
  <LinksUpToDate>false</LinksUpToDate>
  <CharactersWithSpaces>17040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2021-07-22T12:36:00Z</dcterms:created>
  <dcterms:modified xsi:type="dcterms:W3CDTF">2021-07-22T14:16:00Z</dcterms:modified>
</cp:coreProperties>
</file>